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6EF906" w14:textId="02EF7CBC" w:rsidR="00997479" w:rsidRPr="00D22935" w:rsidRDefault="00997479" w:rsidP="00D22935">
      <w:pPr>
        <w:ind w:left="9912" w:firstLine="1608"/>
        <w:rPr>
          <w:bCs/>
          <w:sz w:val="22"/>
          <w:szCs w:val="22"/>
          <w:lang w:val="az-Latn-AZ" w:eastAsia="ja-JP"/>
        </w:rPr>
      </w:pPr>
      <w:bookmarkStart w:id="0" w:name="_Hlk132876830"/>
      <w:r w:rsidRPr="00D22935">
        <w:rPr>
          <w:bCs/>
          <w:sz w:val="22"/>
          <w:szCs w:val="22"/>
          <w:lang w:val="az-Latn-AZ" w:eastAsia="ja-JP"/>
        </w:rPr>
        <w:t>Azərbaycan Respublikası Dövlət</w:t>
      </w:r>
    </w:p>
    <w:p w14:paraId="432E712E" w14:textId="1D3C3291" w:rsidR="00997479" w:rsidRPr="00D22935" w:rsidRDefault="00997479" w:rsidP="00D22935">
      <w:pPr>
        <w:ind w:left="11520"/>
        <w:rPr>
          <w:bCs/>
          <w:sz w:val="22"/>
          <w:szCs w:val="22"/>
          <w:lang w:val="az-Latn-AZ" w:eastAsia="ja-JP"/>
        </w:rPr>
      </w:pPr>
      <w:r w:rsidRPr="00D22935">
        <w:rPr>
          <w:bCs/>
          <w:sz w:val="22"/>
          <w:szCs w:val="22"/>
          <w:lang w:val="az-Latn-AZ" w:eastAsia="ja-JP"/>
        </w:rPr>
        <w:t xml:space="preserve">Statistika Komitəsinin 2021-ci il </w:t>
      </w:r>
      <w:r w:rsidR="00D22935">
        <w:rPr>
          <w:bCs/>
          <w:sz w:val="22"/>
          <w:szCs w:val="22"/>
          <w:lang w:val="az-Latn-AZ" w:eastAsia="ja-JP"/>
        </w:rPr>
        <w:t xml:space="preserve">                  </w:t>
      </w:r>
      <w:r w:rsidRPr="00D22935">
        <w:rPr>
          <w:bCs/>
          <w:sz w:val="22"/>
          <w:szCs w:val="22"/>
          <w:lang w:val="az-Latn-AZ" w:eastAsia="ja-JP"/>
        </w:rPr>
        <w:t>29 noyabr tarixli 28/06 nömrəli</w:t>
      </w:r>
      <w:r w:rsidRPr="00D22935">
        <w:rPr>
          <w:sz w:val="22"/>
          <w:szCs w:val="22"/>
          <w:lang w:val="az-Latn-AZ"/>
        </w:rPr>
        <w:t xml:space="preserve"> </w:t>
      </w:r>
      <w:r w:rsidR="00D22935">
        <w:rPr>
          <w:sz w:val="22"/>
          <w:szCs w:val="22"/>
          <w:lang w:val="az-Latn-AZ"/>
        </w:rPr>
        <w:t xml:space="preserve">               </w:t>
      </w:r>
      <w:r w:rsidRPr="00D22935">
        <w:rPr>
          <w:bCs/>
          <w:sz w:val="22"/>
          <w:szCs w:val="22"/>
          <w:lang w:val="az-Latn-AZ" w:eastAsia="ja-JP"/>
        </w:rPr>
        <w:t>qərarı</w:t>
      </w:r>
      <w:r w:rsidR="00D22935">
        <w:rPr>
          <w:bCs/>
          <w:sz w:val="22"/>
          <w:szCs w:val="22"/>
          <w:lang w:val="az-Latn-AZ" w:eastAsia="ja-JP"/>
        </w:rPr>
        <w:t xml:space="preserve"> </w:t>
      </w:r>
      <w:r w:rsidRPr="00D22935">
        <w:rPr>
          <w:bCs/>
          <w:sz w:val="22"/>
          <w:szCs w:val="22"/>
          <w:lang w:val="az-Latn-AZ" w:eastAsia="ja-JP"/>
        </w:rPr>
        <w:t xml:space="preserve">ilə təsdiq </w:t>
      </w:r>
      <w:proofErr w:type="spellStart"/>
      <w:r w:rsidRPr="00D22935">
        <w:rPr>
          <w:bCs/>
          <w:sz w:val="22"/>
          <w:szCs w:val="22"/>
          <w:lang w:val="az-Latn-AZ" w:eastAsia="ja-JP"/>
        </w:rPr>
        <w:t>edilmişdir</w:t>
      </w:r>
      <w:proofErr w:type="spellEnd"/>
      <w:r w:rsidRPr="00D22935">
        <w:rPr>
          <w:bCs/>
          <w:sz w:val="22"/>
          <w:szCs w:val="22"/>
          <w:lang w:val="az-Latn-AZ" w:eastAsia="ja-JP"/>
        </w:rPr>
        <w:t>.</w:t>
      </w:r>
      <w:r w:rsidRPr="00D22935">
        <w:rPr>
          <w:rStyle w:val="EndnoteReference"/>
          <w:bCs/>
          <w:sz w:val="22"/>
          <w:szCs w:val="22"/>
          <w:lang w:val="az-Latn-AZ" w:eastAsia="ja-JP"/>
        </w:rPr>
        <w:t xml:space="preserve"> </w:t>
      </w:r>
    </w:p>
    <w:p w14:paraId="67B8C195" w14:textId="77777777" w:rsidR="00997479" w:rsidRPr="00395E94" w:rsidRDefault="00997479" w:rsidP="00D22935">
      <w:pPr>
        <w:ind w:left="9912" w:firstLine="1158"/>
        <w:rPr>
          <w:bCs/>
          <w:lang w:val="az-Latn-AZ" w:eastAsia="ja-JP"/>
        </w:rPr>
      </w:pPr>
    </w:p>
    <w:p w14:paraId="35E76319" w14:textId="77777777" w:rsidR="00997479" w:rsidRPr="00395E94" w:rsidRDefault="00997479" w:rsidP="00997479">
      <w:pPr>
        <w:ind w:left="9204" w:firstLine="708"/>
        <w:jc w:val="center"/>
        <w:rPr>
          <w:b/>
          <w:lang w:val="az-Latn-AZ" w:eastAsia="ja-JP"/>
        </w:rPr>
      </w:pPr>
      <w:r w:rsidRPr="00395E94">
        <w:rPr>
          <w:b/>
          <w:lang w:val="az-Latn-AZ" w:eastAsia="ja-JP"/>
        </w:rPr>
        <w:t>4-məşğulluq №-li forma</w:t>
      </w:r>
    </w:p>
    <w:p w14:paraId="08D17420" w14:textId="77777777" w:rsidR="00997479" w:rsidRPr="00395E94" w:rsidRDefault="00997479" w:rsidP="00997479">
      <w:pPr>
        <w:ind w:left="9204" w:firstLine="708"/>
        <w:jc w:val="center"/>
        <w:rPr>
          <w:b/>
          <w:lang w:eastAsia="ja-JP"/>
        </w:rPr>
      </w:pPr>
      <w:r w:rsidRPr="00395E94">
        <w:rPr>
          <w:b/>
          <w:lang w:eastAsia="ja-JP"/>
        </w:rPr>
        <w:t>Rüblük</w:t>
      </w:r>
    </w:p>
    <w:p w14:paraId="6660B262" w14:textId="77777777" w:rsidR="00997479" w:rsidRPr="00395E94" w:rsidRDefault="00997479" w:rsidP="00997479">
      <w:pPr>
        <w:jc w:val="center"/>
        <w:rPr>
          <w:b/>
          <w:lang w:eastAsia="ja-JP"/>
        </w:rPr>
      </w:pPr>
    </w:p>
    <w:tbl>
      <w:tblPr>
        <w:tblW w:w="15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21"/>
        <w:gridCol w:w="851"/>
        <w:gridCol w:w="7087"/>
      </w:tblGrid>
      <w:tr w:rsidR="00997479" w:rsidRPr="00395E94" w14:paraId="3F448C33" w14:textId="77777777" w:rsidTr="00997479">
        <w:trPr>
          <w:jc w:val="center"/>
        </w:trPr>
        <w:tc>
          <w:tcPr>
            <w:tcW w:w="7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A853BD" w14:textId="77777777" w:rsidR="00997479" w:rsidRPr="00395E94" w:rsidRDefault="00997479" w:rsidP="00997479">
            <w:pPr>
              <w:rPr>
                <w:b/>
                <w:lang w:eastAsia="ja-JP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A12FFC" w14:textId="77777777" w:rsidR="00997479" w:rsidRPr="00395E94" w:rsidRDefault="00997479" w:rsidP="00997479">
            <w:pPr>
              <w:jc w:val="center"/>
              <w:rPr>
                <w:b/>
                <w:lang w:eastAsia="ja-JP"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AA47A" w14:textId="77777777" w:rsidR="00997479" w:rsidRPr="00395E94" w:rsidRDefault="00997479" w:rsidP="00997479">
            <w:pPr>
              <w:jc w:val="both"/>
              <w:rPr>
                <w:color w:val="000000"/>
                <w:sz w:val="18"/>
                <w:szCs w:val="18"/>
              </w:rPr>
            </w:pPr>
          </w:p>
        </w:tc>
      </w:tr>
      <w:tr w:rsidR="00997479" w:rsidRPr="00395E94" w14:paraId="31FF80D5" w14:textId="77777777" w:rsidTr="00997479">
        <w:trPr>
          <w:jc w:val="center"/>
        </w:trPr>
        <w:tc>
          <w:tcPr>
            <w:tcW w:w="15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C35CFD" w14:textId="77777777" w:rsidR="00997479" w:rsidRPr="00395E94" w:rsidRDefault="00997479" w:rsidP="00997479">
            <w:pPr>
              <w:jc w:val="center"/>
              <w:rPr>
                <w:b/>
                <w:sz w:val="28"/>
                <w:szCs w:val="28"/>
                <w:lang w:val="en-US" w:eastAsia="ja-JP"/>
              </w:rPr>
            </w:pPr>
            <w:r w:rsidRPr="00395E94">
              <w:rPr>
                <w:b/>
                <w:sz w:val="28"/>
                <w:szCs w:val="28"/>
                <w:lang w:val="en-US" w:eastAsia="ja-JP"/>
              </w:rPr>
              <w:t>R Ə S M İ   S T A T İ S T İ K A   H E S A B A T I</w:t>
            </w:r>
          </w:p>
          <w:p w14:paraId="38D3354B" w14:textId="77777777" w:rsidR="00997479" w:rsidRPr="00395E94" w:rsidRDefault="00997479" w:rsidP="00997479">
            <w:pPr>
              <w:jc w:val="center"/>
              <w:rPr>
                <w:b/>
                <w:sz w:val="28"/>
                <w:szCs w:val="28"/>
                <w:lang w:eastAsia="ja-JP"/>
              </w:rPr>
            </w:pPr>
            <w:r w:rsidRPr="00395E94">
              <w:rPr>
                <w:b/>
                <w:sz w:val="28"/>
                <w:szCs w:val="28"/>
                <w:lang w:eastAsia="ja-JP"/>
              </w:rPr>
              <w:t>Əhalinin məşğulluğu haqqında</w:t>
            </w:r>
          </w:p>
          <w:p w14:paraId="19B060DB" w14:textId="77777777" w:rsidR="00997479" w:rsidRPr="00395E94" w:rsidRDefault="00997479" w:rsidP="00997479">
            <w:pPr>
              <w:jc w:val="center"/>
              <w:rPr>
                <w:b/>
                <w:sz w:val="28"/>
                <w:szCs w:val="28"/>
                <w:lang w:eastAsia="ja-JP"/>
              </w:rPr>
            </w:pPr>
          </w:p>
          <w:tbl>
            <w:tblPr>
              <w:tblW w:w="0" w:type="auto"/>
              <w:tblInd w:w="209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2616"/>
            </w:tblGrid>
            <w:tr w:rsidR="00997479" w:rsidRPr="00395E94" w14:paraId="3EEA595B" w14:textId="77777777" w:rsidTr="00997479">
              <w:tc>
                <w:tcPr>
                  <w:tcW w:w="12616" w:type="dxa"/>
                  <w:shd w:val="clear" w:color="auto" w:fill="auto"/>
                </w:tcPr>
                <w:p w14:paraId="1E806689" w14:textId="77777777" w:rsidR="00997479" w:rsidRPr="00395E94" w:rsidRDefault="00997479" w:rsidP="00997479">
                  <w:pPr>
                    <w:jc w:val="center"/>
                    <w:rPr>
                      <w:bCs/>
                      <w:lang w:eastAsia="ja-JP"/>
                    </w:rPr>
                  </w:pPr>
                  <w:r w:rsidRPr="00395E94">
                    <w:rPr>
                      <w:bCs/>
                      <w:lang w:eastAsia="ja-JP"/>
                    </w:rPr>
                    <w:t>“Rəsmi statistika haqqında” Azərbaycan Respublikasının Qanununa uyğun olaraq hesabat forması üzrə məlumatların konfidensiallığına zəmanət verilir və onlardan yalnız ümumiləşdirilmiş şəkildə istifadə ediləcəkdir.</w:t>
                  </w:r>
                </w:p>
              </w:tc>
            </w:tr>
          </w:tbl>
          <w:p w14:paraId="3F72CBC1" w14:textId="77777777" w:rsidR="00997479" w:rsidRPr="00395E94" w:rsidRDefault="00997479" w:rsidP="00997479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97479" w:rsidRPr="00395E94" w14:paraId="4C5FC09B" w14:textId="77777777" w:rsidTr="00997479">
        <w:trPr>
          <w:jc w:val="center"/>
        </w:trPr>
        <w:tc>
          <w:tcPr>
            <w:tcW w:w="76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FE3D6D" w14:textId="77777777" w:rsidR="00997479" w:rsidRPr="00395E94" w:rsidRDefault="00997479" w:rsidP="00997479">
            <w:pPr>
              <w:rPr>
                <w:b/>
                <w:lang w:eastAsia="ja-JP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875478" w14:textId="77777777" w:rsidR="00997479" w:rsidRPr="00395E94" w:rsidRDefault="00997479" w:rsidP="00997479">
            <w:pPr>
              <w:jc w:val="center"/>
              <w:rPr>
                <w:b/>
                <w:lang w:eastAsia="ja-JP"/>
              </w:rPr>
            </w:pPr>
          </w:p>
        </w:tc>
        <w:tc>
          <w:tcPr>
            <w:tcW w:w="70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C03937" w14:textId="77777777" w:rsidR="00997479" w:rsidRPr="00395E94" w:rsidRDefault="00997479" w:rsidP="00997479">
            <w:pPr>
              <w:jc w:val="both"/>
              <w:rPr>
                <w:color w:val="000000"/>
                <w:sz w:val="18"/>
                <w:szCs w:val="18"/>
              </w:rPr>
            </w:pPr>
          </w:p>
        </w:tc>
      </w:tr>
      <w:tr w:rsidR="00997479" w:rsidRPr="00575822" w14:paraId="353A4947" w14:textId="77777777" w:rsidTr="00997479">
        <w:trPr>
          <w:jc w:val="center"/>
        </w:trPr>
        <w:tc>
          <w:tcPr>
            <w:tcW w:w="7621" w:type="dxa"/>
            <w:tcBorders>
              <w:top w:val="single" w:sz="4" w:space="0" w:color="auto"/>
            </w:tcBorders>
            <w:shd w:val="clear" w:color="auto" w:fill="auto"/>
          </w:tcPr>
          <w:p w14:paraId="106CE682" w14:textId="77777777" w:rsidR="00997479" w:rsidRPr="00395E94" w:rsidRDefault="00997479" w:rsidP="00997479">
            <w:pPr>
              <w:rPr>
                <w:b/>
                <w:lang w:val="en-US" w:eastAsia="ja-JP"/>
              </w:rPr>
            </w:pPr>
            <w:proofErr w:type="spellStart"/>
            <w:r w:rsidRPr="00395E94">
              <w:rPr>
                <w:b/>
                <w:lang w:val="en-US" w:eastAsia="ja-JP"/>
              </w:rPr>
              <w:t>Hesabat</w:t>
            </w:r>
            <w:proofErr w:type="spellEnd"/>
            <w:r w:rsidRPr="00395E94">
              <w:rPr>
                <w:b/>
                <w:lang w:val="en-US" w:eastAsia="ja-JP"/>
              </w:rPr>
              <w:t xml:space="preserve"> </w:t>
            </w:r>
            <w:proofErr w:type="spellStart"/>
            <w:r w:rsidRPr="00395E94">
              <w:rPr>
                <w:b/>
                <w:lang w:val="en-US" w:eastAsia="ja-JP"/>
              </w:rPr>
              <w:t>təqdim</w:t>
            </w:r>
            <w:proofErr w:type="spellEnd"/>
            <w:r w:rsidRPr="00395E94">
              <w:rPr>
                <w:b/>
                <w:lang w:val="en-US" w:eastAsia="ja-JP"/>
              </w:rPr>
              <w:t xml:space="preserve"> </w:t>
            </w:r>
            <w:proofErr w:type="spellStart"/>
            <w:r w:rsidRPr="00395E94">
              <w:rPr>
                <w:b/>
                <w:lang w:val="en-US" w:eastAsia="ja-JP"/>
              </w:rPr>
              <w:t>edən</w:t>
            </w:r>
            <w:proofErr w:type="spellEnd"/>
            <w:r w:rsidRPr="00395E94">
              <w:rPr>
                <w:b/>
                <w:lang w:val="en-US" w:eastAsia="ja-JP"/>
              </w:rPr>
              <w:t xml:space="preserve"> </w:t>
            </w:r>
            <w:proofErr w:type="spellStart"/>
            <w:r w:rsidRPr="00395E94">
              <w:rPr>
                <w:b/>
                <w:lang w:val="en-US" w:eastAsia="ja-JP"/>
              </w:rPr>
              <w:t>statistik</w:t>
            </w:r>
            <w:proofErr w:type="spellEnd"/>
            <w:r w:rsidRPr="00395E94">
              <w:rPr>
                <w:b/>
                <w:lang w:val="en-US" w:eastAsia="ja-JP"/>
              </w:rPr>
              <w:t xml:space="preserve"> </w:t>
            </w:r>
            <w:proofErr w:type="spellStart"/>
            <w:r w:rsidRPr="00395E94">
              <w:rPr>
                <w:b/>
                <w:lang w:val="en-US" w:eastAsia="ja-JP"/>
              </w:rPr>
              <w:t>vahidin</w:t>
            </w:r>
            <w:proofErr w:type="spellEnd"/>
            <w:r w:rsidRPr="00395E94">
              <w:rPr>
                <w:b/>
                <w:lang w:val="en-US" w:eastAsia="ja-JP"/>
              </w:rPr>
              <w:t>:</w:t>
            </w:r>
          </w:p>
          <w:p w14:paraId="3CD3C7CB" w14:textId="77777777" w:rsidR="00997479" w:rsidRPr="00395E94" w:rsidRDefault="00997479" w:rsidP="00997479">
            <w:pPr>
              <w:rPr>
                <w:lang w:val="en-US"/>
              </w:rPr>
            </w:pPr>
            <w:proofErr w:type="spellStart"/>
            <w:r w:rsidRPr="00395E94">
              <w:rPr>
                <w:lang w:val="en-US"/>
              </w:rPr>
              <w:t>adı</w:t>
            </w:r>
            <w:proofErr w:type="spellEnd"/>
            <w:r w:rsidRPr="00395E94">
              <w:rPr>
                <w:lang w:val="en-US"/>
              </w:rPr>
              <w:t>_________________________________________________</w:t>
            </w:r>
          </w:p>
          <w:p w14:paraId="23A483ED" w14:textId="77777777" w:rsidR="00997479" w:rsidRPr="00395E94" w:rsidRDefault="00997479" w:rsidP="00997479">
            <w:pPr>
              <w:rPr>
                <w:b/>
                <w:lang w:val="en-US"/>
              </w:rPr>
            </w:pPr>
          </w:p>
          <w:p w14:paraId="7965D204" w14:textId="77777777" w:rsidR="00997479" w:rsidRPr="00395E94" w:rsidRDefault="00997479" w:rsidP="00997479">
            <w:pPr>
              <w:rPr>
                <w:b/>
                <w:lang w:val="en-US"/>
              </w:rPr>
            </w:pPr>
          </w:p>
          <w:p w14:paraId="5236E920" w14:textId="77777777" w:rsidR="00997479" w:rsidRPr="00395E94" w:rsidRDefault="00997479" w:rsidP="00997479">
            <w:pPr>
              <w:rPr>
                <w:lang w:val="en-US"/>
              </w:rPr>
            </w:pPr>
            <w:proofErr w:type="spellStart"/>
            <w:r w:rsidRPr="00395E94">
              <w:rPr>
                <w:lang w:val="en-US"/>
              </w:rPr>
              <w:t>inzibati</w:t>
            </w:r>
            <w:proofErr w:type="spellEnd"/>
            <w:r w:rsidRPr="00395E94">
              <w:rPr>
                <w:lang w:val="en-US"/>
              </w:rPr>
              <w:t xml:space="preserve"> </w:t>
            </w:r>
            <w:proofErr w:type="spellStart"/>
            <w:r w:rsidRPr="00395E94">
              <w:rPr>
                <w:lang w:val="en-US"/>
              </w:rPr>
              <w:t>ərazi</w:t>
            </w:r>
            <w:proofErr w:type="spellEnd"/>
            <w:r w:rsidRPr="00395E94">
              <w:rPr>
                <w:lang w:val="en-US"/>
              </w:rPr>
              <w:t xml:space="preserve"> </w:t>
            </w:r>
            <w:proofErr w:type="spellStart"/>
            <w:r w:rsidRPr="00395E94">
              <w:rPr>
                <w:lang w:val="en-US"/>
              </w:rPr>
              <w:t>vahidinin</w:t>
            </w:r>
            <w:proofErr w:type="spellEnd"/>
            <w:r w:rsidRPr="00395E94">
              <w:rPr>
                <w:lang w:val="en-US"/>
              </w:rPr>
              <w:t xml:space="preserve"> </w:t>
            </w:r>
            <w:proofErr w:type="spellStart"/>
            <w:r w:rsidRPr="00395E94">
              <w:rPr>
                <w:lang w:val="en-US"/>
              </w:rPr>
              <w:t>və</w:t>
            </w:r>
            <w:proofErr w:type="spellEnd"/>
            <w:r w:rsidRPr="00395E94">
              <w:rPr>
                <w:lang w:val="en-US"/>
              </w:rPr>
              <w:t xml:space="preserve"> </w:t>
            </w:r>
            <w:proofErr w:type="spellStart"/>
            <w:r w:rsidRPr="00395E94">
              <w:rPr>
                <w:lang w:val="en-US"/>
              </w:rPr>
              <w:t>yaşayış</w:t>
            </w:r>
            <w:proofErr w:type="spellEnd"/>
            <w:r w:rsidRPr="00395E94">
              <w:rPr>
                <w:lang w:val="en-US"/>
              </w:rPr>
              <w:t xml:space="preserve"> </w:t>
            </w:r>
            <w:proofErr w:type="spellStart"/>
            <w:r w:rsidRPr="00395E94">
              <w:rPr>
                <w:lang w:val="en-US"/>
              </w:rPr>
              <w:t>məntəqəsinin</w:t>
            </w:r>
            <w:proofErr w:type="spellEnd"/>
            <w:r w:rsidRPr="00395E94">
              <w:rPr>
                <w:lang w:val="en-US"/>
              </w:rPr>
              <w:t xml:space="preserve"> </w:t>
            </w:r>
            <w:proofErr w:type="spellStart"/>
            <w:r w:rsidRPr="00395E94">
              <w:rPr>
                <w:lang w:val="en-US"/>
              </w:rPr>
              <w:t>adı</w:t>
            </w:r>
            <w:proofErr w:type="spellEnd"/>
            <w:r w:rsidRPr="00395E94">
              <w:rPr>
                <w:lang w:val="en-US"/>
              </w:rPr>
              <w:t xml:space="preserve"> </w:t>
            </w:r>
            <w:proofErr w:type="spellStart"/>
            <w:r w:rsidRPr="00395E94">
              <w:rPr>
                <w:lang w:val="en-US"/>
              </w:rPr>
              <w:t>göstərilməklə</w:t>
            </w:r>
            <w:proofErr w:type="spellEnd"/>
            <w:r w:rsidRPr="00395E94">
              <w:rPr>
                <w:lang w:val="en-US"/>
              </w:rPr>
              <w:t xml:space="preserve"> </w:t>
            </w:r>
            <w:proofErr w:type="spellStart"/>
            <w:r w:rsidRPr="00395E94">
              <w:rPr>
                <w:lang w:val="en-US"/>
              </w:rPr>
              <w:t>dəqiq</w:t>
            </w:r>
            <w:proofErr w:type="spellEnd"/>
            <w:r w:rsidRPr="00395E94">
              <w:rPr>
                <w:lang w:val="en-US"/>
              </w:rPr>
              <w:t xml:space="preserve"> </w:t>
            </w:r>
            <w:proofErr w:type="spellStart"/>
            <w:proofErr w:type="gramStart"/>
            <w:r w:rsidRPr="00395E94">
              <w:rPr>
                <w:lang w:val="en-US"/>
              </w:rPr>
              <w:t>ünvanı</w:t>
            </w:r>
            <w:proofErr w:type="spellEnd"/>
            <w:r w:rsidRPr="00395E94">
              <w:rPr>
                <w:lang w:val="en-US"/>
              </w:rPr>
              <w:t xml:space="preserve">  _</w:t>
            </w:r>
            <w:proofErr w:type="gramEnd"/>
            <w:r w:rsidRPr="00395E94">
              <w:rPr>
                <w:lang w:val="en-US"/>
              </w:rPr>
              <w:t>________________________________________</w:t>
            </w:r>
          </w:p>
          <w:p w14:paraId="1F9A4C44" w14:textId="77777777" w:rsidR="00997479" w:rsidRPr="00395E94" w:rsidRDefault="00997479" w:rsidP="00997479">
            <w:r w:rsidRPr="00395E94">
              <w:t>____________________________________________________</w:t>
            </w:r>
          </w:p>
          <w:p w14:paraId="7D6C85CC" w14:textId="77777777" w:rsidR="00997479" w:rsidRPr="00395E94" w:rsidRDefault="00997479" w:rsidP="00997479">
            <w:pPr>
              <w:rPr>
                <w:b/>
                <w:lang w:eastAsia="ja-JP"/>
              </w:rPr>
            </w:pPr>
          </w:p>
          <w:p w14:paraId="4755CCAF" w14:textId="77777777" w:rsidR="00997479" w:rsidRPr="00395E94" w:rsidRDefault="00997479" w:rsidP="00997479">
            <w:pPr>
              <w:rPr>
                <w:b/>
                <w:lang w:eastAsia="ja-JP"/>
              </w:rPr>
            </w:pPr>
          </w:p>
          <w:p w14:paraId="419A2CDE" w14:textId="77777777" w:rsidR="00997479" w:rsidRPr="00395E94" w:rsidRDefault="00997479" w:rsidP="00997479">
            <w:pPr>
              <w:rPr>
                <w:b/>
                <w:lang w:eastAsia="ja-JP"/>
              </w:rPr>
            </w:pPr>
          </w:p>
          <w:p w14:paraId="52B80B93" w14:textId="77777777" w:rsidR="00997479" w:rsidRPr="00395E94" w:rsidRDefault="00997479" w:rsidP="00997479">
            <w:pPr>
              <w:rPr>
                <w:b/>
                <w:lang w:eastAsia="ja-JP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463"/>
              <w:gridCol w:w="2463"/>
              <w:gridCol w:w="2464"/>
            </w:tblGrid>
            <w:tr w:rsidR="00997479" w:rsidRPr="00395E94" w14:paraId="5A688F0F" w14:textId="77777777" w:rsidTr="00997479">
              <w:tc>
                <w:tcPr>
                  <w:tcW w:w="2463" w:type="dxa"/>
                  <w:shd w:val="clear" w:color="auto" w:fill="auto"/>
                </w:tcPr>
                <w:p w14:paraId="79A0F8D1" w14:textId="77777777" w:rsidR="00997479" w:rsidRPr="00395E94" w:rsidRDefault="00997479" w:rsidP="00997479">
                  <w:pPr>
                    <w:jc w:val="center"/>
                    <w:rPr>
                      <w:b/>
                      <w:lang w:eastAsia="ja-JP"/>
                    </w:rPr>
                  </w:pPr>
                  <w:r w:rsidRPr="00395E94">
                    <w:rPr>
                      <w:b/>
                      <w:lang w:eastAsia="ja-JP"/>
                    </w:rPr>
                    <w:t>Hesabat formasının kodu</w:t>
                  </w:r>
                </w:p>
              </w:tc>
              <w:tc>
                <w:tcPr>
                  <w:tcW w:w="2463" w:type="dxa"/>
                  <w:shd w:val="clear" w:color="auto" w:fill="auto"/>
                </w:tcPr>
                <w:p w14:paraId="2F7651C7" w14:textId="77777777" w:rsidR="00997479" w:rsidRPr="00395E94" w:rsidRDefault="00997479" w:rsidP="00997479">
                  <w:pPr>
                    <w:jc w:val="center"/>
                    <w:rPr>
                      <w:b/>
                      <w:lang w:val="en-US" w:eastAsia="ja-JP"/>
                    </w:rPr>
                  </w:pPr>
                  <w:proofErr w:type="spellStart"/>
                  <w:r w:rsidRPr="00395E94">
                    <w:rPr>
                      <w:b/>
                      <w:lang w:val="en-US" w:eastAsia="ja-JP"/>
                    </w:rPr>
                    <w:t>Statistik</w:t>
                  </w:r>
                  <w:proofErr w:type="spellEnd"/>
                  <w:r w:rsidRPr="00395E94">
                    <w:rPr>
                      <w:b/>
                      <w:lang w:val="en-US" w:eastAsia="ja-JP"/>
                    </w:rPr>
                    <w:t xml:space="preserve"> </w:t>
                  </w:r>
                  <w:proofErr w:type="spellStart"/>
                  <w:r w:rsidRPr="00395E94">
                    <w:rPr>
                      <w:b/>
                      <w:lang w:val="en-US" w:eastAsia="ja-JP"/>
                    </w:rPr>
                    <w:t>vahidin</w:t>
                  </w:r>
                  <w:proofErr w:type="spellEnd"/>
                  <w:r w:rsidRPr="00395E94">
                    <w:rPr>
                      <w:b/>
                      <w:lang w:val="en-US" w:eastAsia="ja-JP"/>
                    </w:rPr>
                    <w:t xml:space="preserve"> </w:t>
                  </w:r>
                  <w:proofErr w:type="spellStart"/>
                  <w:r w:rsidRPr="00395E94">
                    <w:rPr>
                      <w:b/>
                      <w:lang w:val="en-US" w:eastAsia="ja-JP"/>
                    </w:rPr>
                    <w:t>identifikasiya</w:t>
                  </w:r>
                  <w:proofErr w:type="spellEnd"/>
                  <w:r w:rsidRPr="00395E94">
                    <w:rPr>
                      <w:b/>
                      <w:lang w:val="en-US" w:eastAsia="ja-JP"/>
                    </w:rPr>
                    <w:t xml:space="preserve"> (</w:t>
                  </w:r>
                  <w:proofErr w:type="spellStart"/>
                  <w:r w:rsidRPr="00395E94">
                    <w:rPr>
                      <w:b/>
                      <w:lang w:val="en-US" w:eastAsia="ja-JP"/>
                    </w:rPr>
                    <w:t>statistik</w:t>
                  </w:r>
                  <w:proofErr w:type="spellEnd"/>
                  <w:r w:rsidRPr="00395E94">
                    <w:rPr>
                      <w:b/>
                      <w:lang w:val="en-US" w:eastAsia="ja-JP"/>
                    </w:rPr>
                    <w:t xml:space="preserve">) </w:t>
                  </w:r>
                  <w:proofErr w:type="spellStart"/>
                  <w:r w:rsidRPr="00395E94">
                    <w:rPr>
                      <w:b/>
                      <w:lang w:val="en-US" w:eastAsia="ja-JP"/>
                    </w:rPr>
                    <w:t>kodu</w:t>
                  </w:r>
                  <w:proofErr w:type="spellEnd"/>
                </w:p>
              </w:tc>
              <w:tc>
                <w:tcPr>
                  <w:tcW w:w="2464" w:type="dxa"/>
                  <w:shd w:val="clear" w:color="auto" w:fill="auto"/>
                </w:tcPr>
                <w:p w14:paraId="692C0FD7" w14:textId="77777777" w:rsidR="00997479" w:rsidRPr="00395E94" w:rsidRDefault="00997479" w:rsidP="00997479">
                  <w:pPr>
                    <w:jc w:val="center"/>
                    <w:rPr>
                      <w:b/>
                      <w:lang w:eastAsia="ja-JP"/>
                    </w:rPr>
                  </w:pPr>
                  <w:r w:rsidRPr="00395E94">
                    <w:rPr>
                      <w:b/>
                      <w:lang w:eastAsia="ja-JP"/>
                    </w:rPr>
                    <w:t>VÖEN</w:t>
                  </w:r>
                </w:p>
              </w:tc>
            </w:tr>
            <w:tr w:rsidR="00997479" w:rsidRPr="00395E94" w14:paraId="4337C915" w14:textId="77777777" w:rsidTr="00997479">
              <w:tc>
                <w:tcPr>
                  <w:tcW w:w="2463" w:type="dxa"/>
                  <w:shd w:val="clear" w:color="auto" w:fill="auto"/>
                </w:tcPr>
                <w:p w14:paraId="78451820" w14:textId="77777777" w:rsidR="00997479" w:rsidRPr="00395E94" w:rsidRDefault="00997479" w:rsidP="00997479">
                  <w:pPr>
                    <w:jc w:val="center"/>
                    <w:rPr>
                      <w:b/>
                      <w:lang w:eastAsia="ja-JP"/>
                    </w:rPr>
                  </w:pPr>
                  <w:r w:rsidRPr="00395E94">
                    <w:rPr>
                      <w:b/>
                      <w:lang w:eastAsia="ja-JP"/>
                    </w:rPr>
                    <w:t>03102115</w:t>
                  </w:r>
                </w:p>
              </w:tc>
              <w:tc>
                <w:tcPr>
                  <w:tcW w:w="2463" w:type="dxa"/>
                  <w:shd w:val="clear" w:color="auto" w:fill="auto"/>
                </w:tcPr>
                <w:p w14:paraId="0DBB7020" w14:textId="77777777" w:rsidR="00997479" w:rsidRPr="00395E94" w:rsidRDefault="00997479" w:rsidP="00997479">
                  <w:pPr>
                    <w:rPr>
                      <w:b/>
                      <w:lang w:eastAsia="ja-JP"/>
                    </w:rPr>
                  </w:pPr>
                </w:p>
              </w:tc>
              <w:tc>
                <w:tcPr>
                  <w:tcW w:w="2464" w:type="dxa"/>
                  <w:shd w:val="clear" w:color="auto" w:fill="auto"/>
                </w:tcPr>
                <w:p w14:paraId="6AC92FB3" w14:textId="77777777" w:rsidR="00997479" w:rsidRPr="00395E94" w:rsidRDefault="00997479" w:rsidP="00997479">
                  <w:pPr>
                    <w:rPr>
                      <w:b/>
                      <w:lang w:eastAsia="ja-JP"/>
                    </w:rPr>
                  </w:pPr>
                </w:p>
              </w:tc>
            </w:tr>
          </w:tbl>
          <w:p w14:paraId="4E2A0990" w14:textId="77777777" w:rsidR="00997479" w:rsidRPr="00395E94" w:rsidRDefault="00997479" w:rsidP="00997479">
            <w:pPr>
              <w:rPr>
                <w:b/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3DBDB879" w14:textId="77777777" w:rsidR="00997479" w:rsidRPr="00395E94" w:rsidRDefault="00997479" w:rsidP="00997479">
            <w:pPr>
              <w:jc w:val="center"/>
              <w:rPr>
                <w:b/>
                <w:lang w:eastAsia="ja-JP"/>
              </w:rPr>
            </w:pPr>
          </w:p>
        </w:tc>
        <w:tc>
          <w:tcPr>
            <w:tcW w:w="7087" w:type="dxa"/>
            <w:tcBorders>
              <w:top w:val="single" w:sz="4" w:space="0" w:color="auto"/>
            </w:tcBorders>
            <w:shd w:val="clear" w:color="auto" w:fill="auto"/>
          </w:tcPr>
          <w:p w14:paraId="325AC7A9" w14:textId="77777777" w:rsidR="00997479" w:rsidRPr="00395E94" w:rsidRDefault="00997479" w:rsidP="00997479">
            <w:pPr>
              <w:jc w:val="both"/>
              <w:rPr>
                <w:color w:val="000000"/>
                <w:sz w:val="18"/>
                <w:szCs w:val="18"/>
              </w:rPr>
            </w:pPr>
            <w:r w:rsidRPr="00395E94">
              <w:rPr>
                <w:color w:val="000000"/>
                <w:sz w:val="18"/>
                <w:szCs w:val="18"/>
              </w:rPr>
              <w:t>1. Naxçıvan Muxtar Respublikasının Əmək və Əhalinin Sosial Müdafiəsi Nazirliyinin tabeliyində Dövlət Məşğulluq Agentliyinin yerli qurumları hesabat dövründən sonrakı ayın 7-dək Naxçıvan Muxtar Respublikasının Əmək və Əhalinin Sosial Müdafiəsi Nazirliyinin tabeliyində Dövlət Məşğulluq Agentliyinə.</w:t>
            </w:r>
          </w:p>
          <w:p w14:paraId="5FAA5FBB" w14:textId="77777777" w:rsidR="00997479" w:rsidRPr="00395E94" w:rsidRDefault="00997479" w:rsidP="00997479">
            <w:pPr>
              <w:jc w:val="both"/>
              <w:rPr>
                <w:color w:val="000000"/>
                <w:sz w:val="18"/>
                <w:szCs w:val="18"/>
              </w:rPr>
            </w:pPr>
            <w:r w:rsidRPr="00395E94">
              <w:rPr>
                <w:color w:val="000000"/>
                <w:sz w:val="18"/>
                <w:szCs w:val="18"/>
              </w:rPr>
              <w:t>2. Naxçıvan Muxtar Respublikasının Əmək və Əhalinin Sosial Müdafiəsi Nazirliyinin tabeliyində Dövlət Məşğulluq Agentliyi hesabat dövründən sonrakı ayın 16-dək:</w:t>
            </w:r>
          </w:p>
          <w:p w14:paraId="262771C3" w14:textId="77777777" w:rsidR="00997479" w:rsidRPr="00395E94" w:rsidRDefault="00997479" w:rsidP="00997479">
            <w:pPr>
              <w:jc w:val="both"/>
              <w:rPr>
                <w:color w:val="000000"/>
                <w:sz w:val="18"/>
                <w:szCs w:val="18"/>
              </w:rPr>
            </w:pPr>
            <w:r w:rsidRPr="00395E94">
              <w:rPr>
                <w:color w:val="000000"/>
                <w:sz w:val="18"/>
                <w:szCs w:val="18"/>
              </w:rPr>
              <w:t>- Azərbaycan Respublikası Əmək və Əhalinin Sosial Müdafiəsi Nazirliyinin tabeliyində Dövlət Məşğulluq Agentliyinə;</w:t>
            </w:r>
          </w:p>
          <w:p w14:paraId="5243FDBC" w14:textId="77777777" w:rsidR="00997479" w:rsidRPr="00395E94" w:rsidRDefault="00997479" w:rsidP="00997479">
            <w:pPr>
              <w:jc w:val="both"/>
              <w:rPr>
                <w:color w:val="000000"/>
                <w:sz w:val="18"/>
                <w:szCs w:val="18"/>
                <w:lang w:val="en-US"/>
              </w:rPr>
            </w:pPr>
            <w:r w:rsidRPr="00395E94">
              <w:rPr>
                <w:color w:val="000000"/>
                <w:sz w:val="18"/>
                <w:szCs w:val="18"/>
                <w:lang w:val="en-US"/>
              </w:rPr>
              <w:t xml:space="preserve">- </w:t>
            </w:r>
            <w:proofErr w:type="spellStart"/>
            <w:r w:rsidRPr="00395E94">
              <w:rPr>
                <w:color w:val="000000"/>
                <w:sz w:val="18"/>
                <w:szCs w:val="18"/>
                <w:lang w:val="en-US"/>
              </w:rPr>
              <w:t>Naxçıvan</w:t>
            </w:r>
            <w:proofErr w:type="spellEnd"/>
            <w:r w:rsidRPr="00395E94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95E94">
              <w:rPr>
                <w:color w:val="000000"/>
                <w:sz w:val="18"/>
                <w:szCs w:val="18"/>
                <w:lang w:val="en-US"/>
              </w:rPr>
              <w:t>Muxtar</w:t>
            </w:r>
            <w:proofErr w:type="spellEnd"/>
            <w:r w:rsidRPr="00395E94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95E94">
              <w:rPr>
                <w:color w:val="000000"/>
                <w:sz w:val="18"/>
                <w:szCs w:val="18"/>
                <w:lang w:val="en-US"/>
              </w:rPr>
              <w:t>Respublikasının</w:t>
            </w:r>
            <w:proofErr w:type="spellEnd"/>
            <w:r w:rsidRPr="00395E94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95E94">
              <w:rPr>
                <w:color w:val="000000"/>
                <w:sz w:val="18"/>
                <w:szCs w:val="18"/>
                <w:lang w:val="en-US"/>
              </w:rPr>
              <w:t>Dövlət</w:t>
            </w:r>
            <w:proofErr w:type="spellEnd"/>
            <w:r w:rsidRPr="00395E94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95E94">
              <w:rPr>
                <w:color w:val="000000"/>
                <w:sz w:val="18"/>
                <w:szCs w:val="18"/>
                <w:lang w:val="en-US"/>
              </w:rPr>
              <w:t>Statistika</w:t>
            </w:r>
            <w:proofErr w:type="spellEnd"/>
            <w:r w:rsidRPr="00395E94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95E94">
              <w:rPr>
                <w:color w:val="000000"/>
                <w:sz w:val="18"/>
                <w:szCs w:val="18"/>
                <w:lang w:val="en-US"/>
              </w:rPr>
              <w:t>Komitəsinə</w:t>
            </w:r>
            <w:proofErr w:type="spellEnd"/>
            <w:r w:rsidRPr="00395E94">
              <w:rPr>
                <w:color w:val="000000"/>
                <w:sz w:val="18"/>
                <w:szCs w:val="18"/>
                <w:lang w:val="en-US"/>
              </w:rPr>
              <w:t>.</w:t>
            </w:r>
          </w:p>
          <w:p w14:paraId="156A0278" w14:textId="77777777" w:rsidR="00997479" w:rsidRPr="00395E94" w:rsidRDefault="00997479" w:rsidP="00997479">
            <w:pPr>
              <w:jc w:val="both"/>
              <w:rPr>
                <w:color w:val="000000"/>
                <w:sz w:val="18"/>
                <w:szCs w:val="18"/>
                <w:lang w:val="en-US"/>
              </w:rPr>
            </w:pPr>
            <w:r w:rsidRPr="00395E94">
              <w:rPr>
                <w:color w:val="000000"/>
                <w:sz w:val="18"/>
                <w:szCs w:val="18"/>
                <w:lang w:val="en-US"/>
              </w:rPr>
              <w:t xml:space="preserve">3. </w:t>
            </w:r>
            <w:proofErr w:type="spellStart"/>
            <w:r w:rsidRPr="00395E94">
              <w:rPr>
                <w:color w:val="000000"/>
                <w:sz w:val="18"/>
                <w:szCs w:val="18"/>
                <w:lang w:val="en-US"/>
              </w:rPr>
              <w:t>Azərbaycan</w:t>
            </w:r>
            <w:proofErr w:type="spellEnd"/>
            <w:r w:rsidRPr="00395E94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95E94">
              <w:rPr>
                <w:color w:val="000000"/>
                <w:sz w:val="18"/>
                <w:szCs w:val="18"/>
                <w:lang w:val="en-US"/>
              </w:rPr>
              <w:t>Respublikası</w:t>
            </w:r>
            <w:proofErr w:type="spellEnd"/>
            <w:r w:rsidRPr="00395E94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95E94">
              <w:rPr>
                <w:color w:val="000000"/>
                <w:sz w:val="18"/>
                <w:szCs w:val="18"/>
                <w:lang w:val="en-US"/>
              </w:rPr>
              <w:t>Əmək</w:t>
            </w:r>
            <w:proofErr w:type="spellEnd"/>
            <w:r w:rsidRPr="00395E94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95E94">
              <w:rPr>
                <w:color w:val="000000"/>
                <w:sz w:val="18"/>
                <w:szCs w:val="18"/>
                <w:lang w:val="en-US"/>
              </w:rPr>
              <w:t>və</w:t>
            </w:r>
            <w:proofErr w:type="spellEnd"/>
            <w:r w:rsidRPr="00395E94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95E94">
              <w:rPr>
                <w:color w:val="000000"/>
                <w:sz w:val="18"/>
                <w:szCs w:val="18"/>
                <w:lang w:val="en-US"/>
              </w:rPr>
              <w:t>Əhalinin</w:t>
            </w:r>
            <w:proofErr w:type="spellEnd"/>
            <w:r w:rsidRPr="00395E94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95E94">
              <w:rPr>
                <w:color w:val="000000"/>
                <w:sz w:val="18"/>
                <w:szCs w:val="18"/>
                <w:lang w:val="en-US"/>
              </w:rPr>
              <w:t>Sosial</w:t>
            </w:r>
            <w:proofErr w:type="spellEnd"/>
            <w:r w:rsidRPr="00395E94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95E94">
              <w:rPr>
                <w:color w:val="000000"/>
                <w:sz w:val="18"/>
                <w:szCs w:val="18"/>
                <w:lang w:val="en-US"/>
              </w:rPr>
              <w:t>Müdafiəsi</w:t>
            </w:r>
            <w:proofErr w:type="spellEnd"/>
            <w:r w:rsidRPr="00395E94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95E94">
              <w:rPr>
                <w:color w:val="000000"/>
                <w:sz w:val="18"/>
                <w:szCs w:val="18"/>
                <w:lang w:val="en-US"/>
              </w:rPr>
              <w:t>Nazirliyinin</w:t>
            </w:r>
            <w:proofErr w:type="spellEnd"/>
            <w:r w:rsidRPr="00395E94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95E94">
              <w:rPr>
                <w:color w:val="000000"/>
                <w:sz w:val="18"/>
                <w:szCs w:val="18"/>
                <w:lang w:val="en-US"/>
              </w:rPr>
              <w:t>tabeliyində</w:t>
            </w:r>
            <w:proofErr w:type="spellEnd"/>
            <w:r w:rsidRPr="00395E94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95E94">
              <w:rPr>
                <w:color w:val="000000"/>
                <w:sz w:val="18"/>
                <w:szCs w:val="18"/>
                <w:lang w:val="en-US"/>
              </w:rPr>
              <w:t>Dövlət</w:t>
            </w:r>
            <w:proofErr w:type="spellEnd"/>
            <w:r w:rsidRPr="00395E94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95E94">
              <w:rPr>
                <w:color w:val="000000"/>
                <w:sz w:val="18"/>
                <w:szCs w:val="18"/>
                <w:lang w:val="en-US"/>
              </w:rPr>
              <w:t>Məşğulluq</w:t>
            </w:r>
            <w:proofErr w:type="spellEnd"/>
            <w:r w:rsidRPr="00395E94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95E94">
              <w:rPr>
                <w:color w:val="000000"/>
                <w:sz w:val="18"/>
                <w:szCs w:val="18"/>
                <w:lang w:val="en-US"/>
              </w:rPr>
              <w:t>Agentliyinin</w:t>
            </w:r>
            <w:proofErr w:type="spellEnd"/>
            <w:r w:rsidRPr="00395E94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95E94">
              <w:rPr>
                <w:color w:val="000000"/>
                <w:sz w:val="18"/>
                <w:szCs w:val="18"/>
                <w:lang w:val="en-US"/>
              </w:rPr>
              <w:t>yerli</w:t>
            </w:r>
            <w:proofErr w:type="spellEnd"/>
            <w:r w:rsidRPr="00395E94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95E94">
              <w:rPr>
                <w:color w:val="000000"/>
                <w:sz w:val="18"/>
                <w:szCs w:val="18"/>
                <w:lang w:val="en-US"/>
              </w:rPr>
              <w:t>qurumları</w:t>
            </w:r>
            <w:proofErr w:type="spellEnd"/>
            <w:r w:rsidRPr="00395E94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95E94">
              <w:rPr>
                <w:color w:val="000000"/>
                <w:sz w:val="18"/>
                <w:szCs w:val="18"/>
                <w:lang w:val="en-US"/>
              </w:rPr>
              <w:t>hesabat</w:t>
            </w:r>
            <w:proofErr w:type="spellEnd"/>
            <w:r w:rsidRPr="00395E94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95E94">
              <w:rPr>
                <w:color w:val="000000"/>
                <w:sz w:val="18"/>
                <w:szCs w:val="18"/>
                <w:lang w:val="en-US"/>
              </w:rPr>
              <w:t>dövründən</w:t>
            </w:r>
            <w:proofErr w:type="spellEnd"/>
            <w:r w:rsidRPr="00395E94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95E94">
              <w:rPr>
                <w:color w:val="000000"/>
                <w:sz w:val="18"/>
                <w:szCs w:val="18"/>
                <w:lang w:val="en-US"/>
              </w:rPr>
              <w:t>sonrakı</w:t>
            </w:r>
            <w:proofErr w:type="spellEnd"/>
            <w:r w:rsidRPr="00395E94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95E94">
              <w:rPr>
                <w:color w:val="000000"/>
                <w:sz w:val="18"/>
                <w:szCs w:val="18"/>
                <w:lang w:val="en-US"/>
              </w:rPr>
              <w:t>ayın</w:t>
            </w:r>
            <w:proofErr w:type="spellEnd"/>
            <w:r w:rsidRPr="00395E94">
              <w:rPr>
                <w:color w:val="000000"/>
                <w:sz w:val="18"/>
                <w:szCs w:val="18"/>
                <w:lang w:val="en-US"/>
              </w:rPr>
              <w:t xml:space="preserve"> 16-dək </w:t>
            </w:r>
            <w:proofErr w:type="spellStart"/>
            <w:r w:rsidRPr="00395E94">
              <w:rPr>
                <w:color w:val="000000"/>
                <w:sz w:val="18"/>
                <w:szCs w:val="18"/>
                <w:lang w:val="en-US"/>
              </w:rPr>
              <w:t>Azərbaycan</w:t>
            </w:r>
            <w:proofErr w:type="spellEnd"/>
            <w:r w:rsidRPr="00395E94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95E94">
              <w:rPr>
                <w:color w:val="000000"/>
                <w:sz w:val="18"/>
                <w:szCs w:val="18"/>
                <w:lang w:val="en-US"/>
              </w:rPr>
              <w:t>Respublikası</w:t>
            </w:r>
            <w:proofErr w:type="spellEnd"/>
            <w:r w:rsidRPr="00395E94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95E94">
              <w:rPr>
                <w:color w:val="000000"/>
                <w:sz w:val="18"/>
                <w:szCs w:val="18"/>
                <w:lang w:val="en-US"/>
              </w:rPr>
              <w:t>Əmək</w:t>
            </w:r>
            <w:proofErr w:type="spellEnd"/>
            <w:r w:rsidRPr="00395E94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95E94">
              <w:rPr>
                <w:color w:val="000000"/>
                <w:sz w:val="18"/>
                <w:szCs w:val="18"/>
                <w:lang w:val="en-US"/>
              </w:rPr>
              <w:t>və</w:t>
            </w:r>
            <w:proofErr w:type="spellEnd"/>
            <w:r w:rsidRPr="00395E94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95E94">
              <w:rPr>
                <w:color w:val="000000"/>
                <w:sz w:val="18"/>
                <w:szCs w:val="18"/>
                <w:lang w:val="en-US"/>
              </w:rPr>
              <w:t>Əhalinin</w:t>
            </w:r>
            <w:proofErr w:type="spellEnd"/>
            <w:r w:rsidRPr="00395E94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95E94">
              <w:rPr>
                <w:color w:val="000000"/>
                <w:sz w:val="18"/>
                <w:szCs w:val="18"/>
                <w:lang w:val="en-US"/>
              </w:rPr>
              <w:t>Sosial</w:t>
            </w:r>
            <w:proofErr w:type="spellEnd"/>
            <w:r w:rsidRPr="00395E94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95E94">
              <w:rPr>
                <w:color w:val="000000"/>
                <w:sz w:val="18"/>
                <w:szCs w:val="18"/>
                <w:lang w:val="en-US"/>
              </w:rPr>
              <w:t>Müdafiəsi</w:t>
            </w:r>
            <w:proofErr w:type="spellEnd"/>
            <w:r w:rsidRPr="00395E94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95E94">
              <w:rPr>
                <w:color w:val="000000"/>
                <w:sz w:val="18"/>
                <w:szCs w:val="18"/>
                <w:lang w:val="en-US"/>
              </w:rPr>
              <w:t>Nazirliyinin</w:t>
            </w:r>
            <w:proofErr w:type="spellEnd"/>
            <w:r w:rsidRPr="00395E94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95E94">
              <w:rPr>
                <w:color w:val="000000"/>
                <w:sz w:val="18"/>
                <w:szCs w:val="18"/>
                <w:lang w:val="en-US"/>
              </w:rPr>
              <w:t>tabeliyində</w:t>
            </w:r>
            <w:proofErr w:type="spellEnd"/>
            <w:r w:rsidRPr="00395E94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95E94">
              <w:rPr>
                <w:color w:val="000000"/>
                <w:sz w:val="18"/>
                <w:szCs w:val="18"/>
                <w:lang w:val="en-US"/>
              </w:rPr>
              <w:t>Dövlət</w:t>
            </w:r>
            <w:proofErr w:type="spellEnd"/>
            <w:r w:rsidRPr="00395E94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95E94">
              <w:rPr>
                <w:color w:val="000000"/>
                <w:sz w:val="18"/>
                <w:szCs w:val="18"/>
                <w:lang w:val="en-US"/>
              </w:rPr>
              <w:t>Məşğulluq</w:t>
            </w:r>
            <w:proofErr w:type="spellEnd"/>
            <w:r w:rsidRPr="00395E94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95E94">
              <w:rPr>
                <w:color w:val="000000"/>
                <w:sz w:val="18"/>
                <w:szCs w:val="18"/>
                <w:lang w:val="en-US"/>
              </w:rPr>
              <w:t>Agentliyinə</w:t>
            </w:r>
            <w:proofErr w:type="spellEnd"/>
            <w:r w:rsidRPr="00395E94">
              <w:rPr>
                <w:color w:val="000000"/>
                <w:sz w:val="18"/>
                <w:szCs w:val="18"/>
                <w:lang w:val="en-US"/>
              </w:rPr>
              <w:t>.</w:t>
            </w:r>
          </w:p>
          <w:p w14:paraId="1EED8206" w14:textId="77777777" w:rsidR="00997479" w:rsidRPr="00395E94" w:rsidRDefault="00997479" w:rsidP="00997479">
            <w:pPr>
              <w:jc w:val="both"/>
              <w:rPr>
                <w:color w:val="000000"/>
                <w:sz w:val="18"/>
                <w:szCs w:val="18"/>
                <w:lang w:val="en-US"/>
              </w:rPr>
            </w:pPr>
            <w:r w:rsidRPr="00395E94">
              <w:rPr>
                <w:color w:val="000000"/>
                <w:sz w:val="18"/>
                <w:szCs w:val="18"/>
                <w:lang w:val="en-US"/>
              </w:rPr>
              <w:t xml:space="preserve">4. </w:t>
            </w:r>
            <w:proofErr w:type="spellStart"/>
            <w:r w:rsidRPr="00395E94">
              <w:rPr>
                <w:color w:val="000000"/>
                <w:sz w:val="18"/>
                <w:szCs w:val="18"/>
                <w:lang w:val="en-US"/>
              </w:rPr>
              <w:t>Azərbaycan</w:t>
            </w:r>
            <w:proofErr w:type="spellEnd"/>
            <w:r w:rsidRPr="00395E94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95E94">
              <w:rPr>
                <w:color w:val="000000"/>
                <w:sz w:val="18"/>
                <w:szCs w:val="18"/>
                <w:lang w:val="en-US"/>
              </w:rPr>
              <w:t>Respublikası</w:t>
            </w:r>
            <w:proofErr w:type="spellEnd"/>
            <w:r w:rsidRPr="00395E94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95E94">
              <w:rPr>
                <w:color w:val="000000"/>
                <w:sz w:val="18"/>
                <w:szCs w:val="18"/>
                <w:lang w:val="en-US"/>
              </w:rPr>
              <w:t>Əmək</w:t>
            </w:r>
            <w:proofErr w:type="spellEnd"/>
            <w:r w:rsidRPr="00395E94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95E94">
              <w:rPr>
                <w:color w:val="000000"/>
                <w:sz w:val="18"/>
                <w:szCs w:val="18"/>
                <w:lang w:val="en-US"/>
              </w:rPr>
              <w:t>və</w:t>
            </w:r>
            <w:proofErr w:type="spellEnd"/>
            <w:r w:rsidRPr="00395E94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95E94">
              <w:rPr>
                <w:color w:val="000000"/>
                <w:sz w:val="18"/>
                <w:szCs w:val="18"/>
                <w:lang w:val="en-US"/>
              </w:rPr>
              <w:t>Əhalinin</w:t>
            </w:r>
            <w:proofErr w:type="spellEnd"/>
            <w:r w:rsidRPr="00395E94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95E94">
              <w:rPr>
                <w:color w:val="000000"/>
                <w:sz w:val="18"/>
                <w:szCs w:val="18"/>
                <w:lang w:val="en-US"/>
              </w:rPr>
              <w:t>Sosial</w:t>
            </w:r>
            <w:proofErr w:type="spellEnd"/>
            <w:r w:rsidRPr="00395E94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95E94">
              <w:rPr>
                <w:color w:val="000000"/>
                <w:sz w:val="18"/>
                <w:szCs w:val="18"/>
                <w:lang w:val="en-US"/>
              </w:rPr>
              <w:t>Müdafiəsi</w:t>
            </w:r>
            <w:proofErr w:type="spellEnd"/>
            <w:r w:rsidRPr="00395E94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95E94">
              <w:rPr>
                <w:color w:val="000000"/>
                <w:sz w:val="18"/>
                <w:szCs w:val="18"/>
                <w:lang w:val="en-US"/>
              </w:rPr>
              <w:t>Nazirliyinin</w:t>
            </w:r>
            <w:proofErr w:type="spellEnd"/>
            <w:r w:rsidRPr="00395E94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95E94">
              <w:rPr>
                <w:color w:val="000000"/>
                <w:sz w:val="18"/>
                <w:szCs w:val="18"/>
                <w:lang w:val="en-US"/>
              </w:rPr>
              <w:t>tabeliyində</w:t>
            </w:r>
            <w:proofErr w:type="spellEnd"/>
            <w:r w:rsidRPr="00395E94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95E94">
              <w:rPr>
                <w:color w:val="000000"/>
                <w:sz w:val="18"/>
                <w:szCs w:val="18"/>
                <w:lang w:val="en-US"/>
              </w:rPr>
              <w:t>Dövlət</w:t>
            </w:r>
            <w:proofErr w:type="spellEnd"/>
            <w:r w:rsidRPr="00395E94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95E94">
              <w:rPr>
                <w:color w:val="000000"/>
                <w:sz w:val="18"/>
                <w:szCs w:val="18"/>
                <w:lang w:val="en-US"/>
              </w:rPr>
              <w:t>Məşğulluq</w:t>
            </w:r>
            <w:proofErr w:type="spellEnd"/>
            <w:r w:rsidRPr="00395E94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95E94">
              <w:rPr>
                <w:color w:val="000000"/>
                <w:sz w:val="18"/>
                <w:szCs w:val="18"/>
                <w:lang w:val="en-US"/>
              </w:rPr>
              <w:t>Agentliyi</w:t>
            </w:r>
            <w:proofErr w:type="spellEnd"/>
            <w:r w:rsidRPr="00395E94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95E94">
              <w:rPr>
                <w:color w:val="000000"/>
                <w:sz w:val="18"/>
                <w:szCs w:val="18"/>
                <w:lang w:val="en-US"/>
              </w:rPr>
              <w:t>hesabat</w:t>
            </w:r>
            <w:proofErr w:type="spellEnd"/>
            <w:r w:rsidRPr="00395E94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95E94">
              <w:rPr>
                <w:color w:val="000000"/>
                <w:sz w:val="18"/>
                <w:szCs w:val="18"/>
                <w:lang w:val="en-US"/>
              </w:rPr>
              <w:t>dövründən</w:t>
            </w:r>
            <w:proofErr w:type="spellEnd"/>
            <w:r w:rsidRPr="00395E94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95E94">
              <w:rPr>
                <w:color w:val="000000"/>
                <w:sz w:val="18"/>
                <w:szCs w:val="18"/>
                <w:lang w:val="en-US"/>
              </w:rPr>
              <w:t>sonrakı</w:t>
            </w:r>
            <w:proofErr w:type="spellEnd"/>
            <w:r w:rsidRPr="00395E94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95E94">
              <w:rPr>
                <w:color w:val="000000"/>
                <w:sz w:val="18"/>
                <w:szCs w:val="18"/>
                <w:lang w:val="en-US"/>
              </w:rPr>
              <w:t>ayın</w:t>
            </w:r>
            <w:proofErr w:type="spellEnd"/>
            <w:r w:rsidRPr="00395E94">
              <w:rPr>
                <w:color w:val="000000"/>
                <w:sz w:val="18"/>
                <w:szCs w:val="18"/>
                <w:lang w:val="en-US"/>
              </w:rPr>
              <w:t xml:space="preserve"> 30-dək:</w:t>
            </w:r>
          </w:p>
          <w:p w14:paraId="18A1DE26" w14:textId="77777777" w:rsidR="00997479" w:rsidRPr="00395E94" w:rsidRDefault="00997479" w:rsidP="00997479">
            <w:pPr>
              <w:jc w:val="both"/>
              <w:rPr>
                <w:color w:val="000000"/>
                <w:sz w:val="18"/>
                <w:szCs w:val="18"/>
                <w:lang w:val="en-US"/>
              </w:rPr>
            </w:pPr>
            <w:r w:rsidRPr="00395E94">
              <w:rPr>
                <w:color w:val="000000"/>
                <w:sz w:val="18"/>
                <w:szCs w:val="18"/>
                <w:lang w:val="en-US"/>
              </w:rPr>
              <w:t xml:space="preserve">- </w:t>
            </w:r>
            <w:proofErr w:type="spellStart"/>
            <w:r w:rsidRPr="00395E94">
              <w:rPr>
                <w:color w:val="000000"/>
                <w:sz w:val="18"/>
                <w:szCs w:val="18"/>
                <w:lang w:val="en-US"/>
              </w:rPr>
              <w:t>Azərbaycan</w:t>
            </w:r>
            <w:proofErr w:type="spellEnd"/>
            <w:r w:rsidRPr="00395E94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95E94">
              <w:rPr>
                <w:color w:val="000000"/>
                <w:sz w:val="18"/>
                <w:szCs w:val="18"/>
                <w:lang w:val="en-US"/>
              </w:rPr>
              <w:t>Respublikasının</w:t>
            </w:r>
            <w:proofErr w:type="spellEnd"/>
            <w:r w:rsidRPr="00395E94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95E94">
              <w:rPr>
                <w:color w:val="000000"/>
                <w:sz w:val="18"/>
                <w:szCs w:val="18"/>
                <w:lang w:val="en-US"/>
              </w:rPr>
              <w:t>Əmək</w:t>
            </w:r>
            <w:proofErr w:type="spellEnd"/>
            <w:r w:rsidRPr="00395E94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95E94">
              <w:rPr>
                <w:color w:val="000000"/>
                <w:sz w:val="18"/>
                <w:szCs w:val="18"/>
                <w:lang w:val="en-US"/>
              </w:rPr>
              <w:t>və</w:t>
            </w:r>
            <w:proofErr w:type="spellEnd"/>
            <w:r w:rsidRPr="00395E94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95E94">
              <w:rPr>
                <w:color w:val="000000"/>
                <w:sz w:val="18"/>
                <w:szCs w:val="18"/>
                <w:lang w:val="en-US"/>
              </w:rPr>
              <w:t>Əhalinin</w:t>
            </w:r>
            <w:proofErr w:type="spellEnd"/>
            <w:r w:rsidRPr="00395E94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95E94">
              <w:rPr>
                <w:color w:val="000000"/>
                <w:sz w:val="18"/>
                <w:szCs w:val="18"/>
                <w:lang w:val="en-US"/>
              </w:rPr>
              <w:t>Sosial</w:t>
            </w:r>
            <w:proofErr w:type="spellEnd"/>
            <w:r w:rsidRPr="00395E94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95E94">
              <w:rPr>
                <w:color w:val="000000"/>
                <w:sz w:val="18"/>
                <w:szCs w:val="18"/>
                <w:lang w:val="en-US"/>
              </w:rPr>
              <w:t>Müdafiəsi</w:t>
            </w:r>
            <w:proofErr w:type="spellEnd"/>
            <w:r w:rsidRPr="00395E94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95E94">
              <w:rPr>
                <w:color w:val="000000"/>
                <w:sz w:val="18"/>
                <w:szCs w:val="18"/>
                <w:lang w:val="en-US"/>
              </w:rPr>
              <w:t>Nazirliyinə</w:t>
            </w:r>
            <w:proofErr w:type="spellEnd"/>
            <w:r w:rsidRPr="00395E94">
              <w:rPr>
                <w:color w:val="000000"/>
                <w:sz w:val="18"/>
                <w:szCs w:val="18"/>
                <w:lang w:val="en-US"/>
              </w:rPr>
              <w:t>;</w:t>
            </w:r>
          </w:p>
          <w:p w14:paraId="14D4139A" w14:textId="77777777" w:rsidR="00997479" w:rsidRPr="00395E94" w:rsidRDefault="00997479" w:rsidP="00997479">
            <w:pPr>
              <w:jc w:val="both"/>
              <w:rPr>
                <w:color w:val="000000"/>
                <w:sz w:val="18"/>
                <w:szCs w:val="18"/>
                <w:lang w:val="en-US"/>
              </w:rPr>
            </w:pPr>
            <w:r w:rsidRPr="00395E94">
              <w:rPr>
                <w:color w:val="000000"/>
                <w:sz w:val="18"/>
                <w:szCs w:val="18"/>
                <w:lang w:val="en-US"/>
              </w:rPr>
              <w:t xml:space="preserve">- </w:t>
            </w:r>
            <w:proofErr w:type="spellStart"/>
            <w:r w:rsidRPr="00395E94">
              <w:rPr>
                <w:color w:val="000000"/>
                <w:sz w:val="18"/>
                <w:szCs w:val="18"/>
                <w:lang w:val="en-US"/>
              </w:rPr>
              <w:t>Azərbaycan</w:t>
            </w:r>
            <w:proofErr w:type="spellEnd"/>
            <w:r w:rsidRPr="00395E94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95E94">
              <w:rPr>
                <w:color w:val="000000"/>
                <w:sz w:val="18"/>
                <w:szCs w:val="18"/>
                <w:lang w:val="en-US"/>
              </w:rPr>
              <w:t>Respublikasının</w:t>
            </w:r>
            <w:proofErr w:type="spellEnd"/>
            <w:r w:rsidRPr="00395E94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95E94">
              <w:rPr>
                <w:color w:val="000000"/>
                <w:sz w:val="18"/>
                <w:szCs w:val="18"/>
                <w:lang w:val="en-US"/>
              </w:rPr>
              <w:t>Dövlət</w:t>
            </w:r>
            <w:proofErr w:type="spellEnd"/>
            <w:r w:rsidRPr="00395E94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95E94">
              <w:rPr>
                <w:color w:val="000000"/>
                <w:sz w:val="18"/>
                <w:szCs w:val="18"/>
                <w:lang w:val="en-US"/>
              </w:rPr>
              <w:t>Statistika</w:t>
            </w:r>
            <w:proofErr w:type="spellEnd"/>
            <w:r w:rsidRPr="00395E94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95E94">
              <w:rPr>
                <w:color w:val="000000"/>
                <w:sz w:val="18"/>
                <w:szCs w:val="18"/>
                <w:lang w:val="en-US"/>
              </w:rPr>
              <w:t>Komitəsinə</w:t>
            </w:r>
            <w:proofErr w:type="spellEnd"/>
            <w:r w:rsidRPr="00395E94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95E94">
              <w:rPr>
                <w:color w:val="000000"/>
                <w:sz w:val="18"/>
                <w:szCs w:val="18"/>
                <w:lang w:val="en-US"/>
              </w:rPr>
              <w:t>və</w:t>
            </w:r>
            <w:proofErr w:type="spellEnd"/>
            <w:r w:rsidRPr="00395E94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95E94">
              <w:rPr>
                <w:color w:val="000000"/>
                <w:sz w:val="18"/>
                <w:szCs w:val="18"/>
                <w:lang w:val="en-US"/>
              </w:rPr>
              <w:t>ya</w:t>
            </w:r>
            <w:proofErr w:type="spellEnd"/>
            <w:r w:rsidRPr="00395E94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95E94">
              <w:rPr>
                <w:color w:val="000000"/>
                <w:sz w:val="18"/>
                <w:szCs w:val="18"/>
                <w:lang w:val="en-US"/>
              </w:rPr>
              <w:t>elektron</w:t>
            </w:r>
            <w:proofErr w:type="spellEnd"/>
            <w:r w:rsidRPr="00395E94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95E94">
              <w:rPr>
                <w:color w:val="000000"/>
                <w:sz w:val="18"/>
                <w:szCs w:val="18"/>
                <w:lang w:val="en-US"/>
              </w:rPr>
              <w:t>formada</w:t>
            </w:r>
            <w:proofErr w:type="spellEnd"/>
            <w:r w:rsidRPr="00395E94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95E94">
              <w:rPr>
                <w:color w:val="000000"/>
                <w:sz w:val="18"/>
                <w:szCs w:val="18"/>
                <w:lang w:val="en-US"/>
              </w:rPr>
              <w:t>Dövlət</w:t>
            </w:r>
            <w:proofErr w:type="spellEnd"/>
            <w:r w:rsidRPr="00395E94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95E94">
              <w:rPr>
                <w:color w:val="000000"/>
                <w:sz w:val="18"/>
                <w:szCs w:val="18"/>
                <w:lang w:val="en-US"/>
              </w:rPr>
              <w:t>Statistika</w:t>
            </w:r>
            <w:proofErr w:type="spellEnd"/>
            <w:r w:rsidRPr="00395E94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95E94">
              <w:rPr>
                <w:color w:val="000000"/>
                <w:sz w:val="18"/>
                <w:szCs w:val="18"/>
                <w:lang w:val="en-US"/>
              </w:rPr>
              <w:t>Komitəsinin</w:t>
            </w:r>
            <w:proofErr w:type="spellEnd"/>
            <w:r w:rsidRPr="00395E94">
              <w:rPr>
                <w:color w:val="000000"/>
                <w:sz w:val="18"/>
                <w:szCs w:val="18"/>
                <w:lang w:val="en-US"/>
              </w:rPr>
              <w:t xml:space="preserve"> internet </w:t>
            </w:r>
            <w:proofErr w:type="spellStart"/>
            <w:r w:rsidRPr="00395E94">
              <w:rPr>
                <w:color w:val="000000"/>
                <w:sz w:val="18"/>
                <w:szCs w:val="18"/>
                <w:lang w:val="en-US"/>
              </w:rPr>
              <w:t>səhifəsində</w:t>
            </w:r>
            <w:proofErr w:type="spellEnd"/>
            <w:r w:rsidRPr="00395E94">
              <w:rPr>
                <w:color w:val="000000"/>
                <w:sz w:val="18"/>
                <w:szCs w:val="18"/>
                <w:lang w:val="en-US"/>
              </w:rPr>
              <w:t xml:space="preserve"> (www.stat.gov.az) real </w:t>
            </w:r>
            <w:proofErr w:type="spellStart"/>
            <w:r w:rsidRPr="00395E94">
              <w:rPr>
                <w:color w:val="000000"/>
                <w:sz w:val="18"/>
                <w:szCs w:val="18"/>
                <w:lang w:val="en-US"/>
              </w:rPr>
              <w:t>vaxt</w:t>
            </w:r>
            <w:proofErr w:type="spellEnd"/>
            <w:r w:rsidRPr="00395E94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95E94">
              <w:rPr>
                <w:color w:val="000000"/>
                <w:sz w:val="18"/>
                <w:szCs w:val="18"/>
                <w:lang w:val="en-US"/>
              </w:rPr>
              <w:t>rejimində</w:t>
            </w:r>
            <w:proofErr w:type="spellEnd"/>
            <w:r w:rsidRPr="00395E94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95E94">
              <w:rPr>
                <w:color w:val="000000"/>
                <w:sz w:val="18"/>
                <w:szCs w:val="18"/>
                <w:lang w:val="en-US"/>
              </w:rPr>
              <w:t>təqdim</w:t>
            </w:r>
            <w:proofErr w:type="spellEnd"/>
            <w:r w:rsidRPr="00395E94">
              <w:rPr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95E94">
              <w:rPr>
                <w:color w:val="000000"/>
                <w:sz w:val="18"/>
                <w:szCs w:val="18"/>
                <w:lang w:val="en-US"/>
              </w:rPr>
              <w:t>edir</w:t>
            </w:r>
            <w:proofErr w:type="spellEnd"/>
            <w:r w:rsidRPr="00395E94">
              <w:rPr>
                <w:color w:val="000000"/>
                <w:sz w:val="18"/>
                <w:szCs w:val="18"/>
                <w:lang w:val="en-US"/>
              </w:rPr>
              <w:t>.</w:t>
            </w:r>
          </w:p>
          <w:p w14:paraId="2700AC7A" w14:textId="77777777" w:rsidR="00997479" w:rsidRPr="00395E94" w:rsidRDefault="00997479" w:rsidP="00997479">
            <w:pPr>
              <w:jc w:val="both"/>
              <w:rPr>
                <w:color w:val="000000"/>
                <w:sz w:val="18"/>
                <w:szCs w:val="18"/>
                <w:lang w:val="en-US"/>
              </w:rPr>
            </w:pPr>
          </w:p>
          <w:p w14:paraId="5FE57A44" w14:textId="77777777" w:rsidR="00997479" w:rsidRPr="00395E94" w:rsidRDefault="00997479" w:rsidP="00997479">
            <w:p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395E94">
              <w:rPr>
                <w:sz w:val="20"/>
                <w:szCs w:val="20"/>
                <w:lang w:val="en-US"/>
              </w:rPr>
              <w:t>Hesabat</w:t>
            </w:r>
            <w:proofErr w:type="spellEnd"/>
            <w:r w:rsidRPr="00395E9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95E94">
              <w:rPr>
                <w:sz w:val="20"/>
                <w:szCs w:val="20"/>
                <w:lang w:val="en-US"/>
              </w:rPr>
              <w:t>formasına</w:t>
            </w:r>
            <w:proofErr w:type="spellEnd"/>
            <w:r w:rsidRPr="00395E9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95E94">
              <w:rPr>
                <w:sz w:val="20"/>
                <w:szCs w:val="20"/>
                <w:lang w:val="en-US"/>
              </w:rPr>
              <w:t>və</w:t>
            </w:r>
            <w:proofErr w:type="spellEnd"/>
            <w:r w:rsidRPr="00395E9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95E94">
              <w:rPr>
                <w:sz w:val="20"/>
                <w:szCs w:val="20"/>
                <w:lang w:val="en-US"/>
              </w:rPr>
              <w:t>onun</w:t>
            </w:r>
            <w:proofErr w:type="spellEnd"/>
            <w:r w:rsidRPr="00395E9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95E94">
              <w:rPr>
                <w:sz w:val="20"/>
                <w:szCs w:val="20"/>
                <w:lang w:val="en-US"/>
              </w:rPr>
              <w:t>doldurulmasına</w:t>
            </w:r>
            <w:proofErr w:type="spellEnd"/>
            <w:r w:rsidRPr="00395E9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95E94">
              <w:rPr>
                <w:sz w:val="20"/>
                <w:szCs w:val="20"/>
                <w:lang w:val="en-US"/>
              </w:rPr>
              <w:t>dair</w:t>
            </w:r>
            <w:proofErr w:type="spellEnd"/>
            <w:r w:rsidRPr="00395E9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95E94">
              <w:rPr>
                <w:sz w:val="20"/>
                <w:szCs w:val="20"/>
                <w:lang w:val="en-US"/>
              </w:rPr>
              <w:t>rəy</w:t>
            </w:r>
            <w:proofErr w:type="spellEnd"/>
            <w:r w:rsidRPr="00395E9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95E94">
              <w:rPr>
                <w:sz w:val="20"/>
                <w:szCs w:val="20"/>
                <w:lang w:val="en-US"/>
              </w:rPr>
              <w:t>və</w:t>
            </w:r>
            <w:proofErr w:type="spellEnd"/>
            <w:r w:rsidRPr="00395E9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95E94">
              <w:rPr>
                <w:sz w:val="20"/>
                <w:szCs w:val="20"/>
                <w:lang w:val="en-US"/>
              </w:rPr>
              <w:t>təkliflərinizi</w:t>
            </w:r>
            <w:proofErr w:type="spellEnd"/>
            <w:r w:rsidRPr="00395E9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95E94">
              <w:rPr>
                <w:sz w:val="20"/>
                <w:szCs w:val="20"/>
                <w:lang w:val="en-US"/>
              </w:rPr>
              <w:t>Azərbaycan</w:t>
            </w:r>
            <w:proofErr w:type="spellEnd"/>
            <w:r w:rsidRPr="00395E9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proofErr w:type="gramStart"/>
            <w:r w:rsidRPr="00395E94">
              <w:rPr>
                <w:sz w:val="20"/>
                <w:szCs w:val="20"/>
                <w:lang w:val="en-US"/>
              </w:rPr>
              <w:t>Respublikasının</w:t>
            </w:r>
            <w:proofErr w:type="spellEnd"/>
            <w:r w:rsidRPr="00395E94">
              <w:rPr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395E94">
              <w:rPr>
                <w:sz w:val="20"/>
                <w:szCs w:val="20"/>
                <w:lang w:val="en-US"/>
              </w:rPr>
              <w:t>Dövlət</w:t>
            </w:r>
            <w:proofErr w:type="spellEnd"/>
            <w:proofErr w:type="gramEnd"/>
            <w:r w:rsidRPr="00395E9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95E94">
              <w:rPr>
                <w:sz w:val="20"/>
                <w:szCs w:val="20"/>
                <w:lang w:val="en-US"/>
              </w:rPr>
              <w:t>Statistika</w:t>
            </w:r>
            <w:proofErr w:type="spellEnd"/>
            <w:r w:rsidRPr="00395E9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95E94">
              <w:rPr>
                <w:sz w:val="20"/>
                <w:szCs w:val="20"/>
                <w:lang w:val="en-US"/>
              </w:rPr>
              <w:t>Komitəsinə</w:t>
            </w:r>
            <w:proofErr w:type="spellEnd"/>
            <w:r w:rsidRPr="00395E9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95E94">
              <w:rPr>
                <w:sz w:val="20"/>
                <w:szCs w:val="20"/>
                <w:lang w:val="en-US"/>
              </w:rPr>
              <w:t>göndərə</w:t>
            </w:r>
            <w:proofErr w:type="spellEnd"/>
            <w:r w:rsidRPr="00395E9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95E94">
              <w:rPr>
                <w:sz w:val="20"/>
                <w:szCs w:val="20"/>
                <w:lang w:val="en-US"/>
              </w:rPr>
              <w:t>bilərsiniz</w:t>
            </w:r>
            <w:proofErr w:type="spellEnd"/>
            <w:r w:rsidRPr="00395E94">
              <w:rPr>
                <w:sz w:val="20"/>
                <w:szCs w:val="20"/>
                <w:lang w:val="en-US"/>
              </w:rPr>
              <w:t>.</w:t>
            </w:r>
          </w:p>
          <w:p w14:paraId="01907A85" w14:textId="77777777" w:rsidR="00997479" w:rsidRPr="00395E94" w:rsidRDefault="00997479" w:rsidP="00997479">
            <w:pPr>
              <w:jc w:val="both"/>
              <w:rPr>
                <w:b/>
                <w:sz w:val="20"/>
                <w:szCs w:val="20"/>
                <w:lang w:val="en-US"/>
              </w:rPr>
            </w:pPr>
          </w:p>
          <w:p w14:paraId="1EB8DE71" w14:textId="77777777" w:rsidR="00997479" w:rsidRPr="00395E94" w:rsidRDefault="00997479" w:rsidP="00997479">
            <w:pPr>
              <w:jc w:val="both"/>
              <w:rPr>
                <w:b/>
                <w:lang w:val="en-US" w:eastAsia="ja-JP"/>
              </w:rPr>
            </w:pPr>
            <w:proofErr w:type="spellStart"/>
            <w:r w:rsidRPr="00395E94">
              <w:rPr>
                <w:spacing w:val="-1"/>
                <w:sz w:val="20"/>
                <w:szCs w:val="20"/>
                <w:lang w:val="en-US"/>
              </w:rPr>
              <w:t>Elektron</w:t>
            </w:r>
            <w:proofErr w:type="spellEnd"/>
            <w:r w:rsidRPr="00395E94">
              <w:rPr>
                <w:spacing w:val="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95E94">
              <w:rPr>
                <w:spacing w:val="-1"/>
                <w:sz w:val="20"/>
                <w:szCs w:val="20"/>
                <w:lang w:val="en-US"/>
              </w:rPr>
              <w:t>poçt</w:t>
            </w:r>
            <w:proofErr w:type="spellEnd"/>
            <w:r w:rsidRPr="00395E94">
              <w:rPr>
                <w:spacing w:val="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95E94">
              <w:rPr>
                <w:spacing w:val="-1"/>
                <w:sz w:val="20"/>
                <w:szCs w:val="20"/>
                <w:lang w:val="en-US"/>
              </w:rPr>
              <w:t>ünvanı</w:t>
            </w:r>
            <w:proofErr w:type="spellEnd"/>
            <w:r w:rsidRPr="00395E94">
              <w:rPr>
                <w:spacing w:val="-1"/>
                <w:sz w:val="20"/>
                <w:szCs w:val="20"/>
                <w:lang w:val="en-US"/>
              </w:rPr>
              <w:t xml:space="preserve">: </w:t>
            </w:r>
            <w:r w:rsidR="006A4A45">
              <w:fldChar w:fldCharType="begin"/>
            </w:r>
            <w:r w:rsidR="006A4A45" w:rsidRPr="00575822">
              <w:rPr>
                <w:lang w:val="en-US"/>
              </w:rPr>
              <w:instrText xml:space="preserve"> HYPERLINK "mailto:hesabat@stat.gov.az" </w:instrText>
            </w:r>
            <w:r w:rsidR="006A4A45">
              <w:fldChar w:fldCharType="separate"/>
            </w:r>
            <w:r w:rsidRPr="00395E94">
              <w:rPr>
                <w:spacing w:val="-1"/>
                <w:sz w:val="20"/>
                <w:szCs w:val="20"/>
                <w:lang w:val="en-US"/>
              </w:rPr>
              <w:t>hesabat@stat.gov.az</w:t>
            </w:r>
            <w:r w:rsidR="006A4A45">
              <w:rPr>
                <w:spacing w:val="-1"/>
                <w:sz w:val="20"/>
                <w:szCs w:val="20"/>
                <w:lang w:val="en-US"/>
              </w:rPr>
              <w:fldChar w:fldCharType="end"/>
            </w:r>
          </w:p>
        </w:tc>
      </w:tr>
    </w:tbl>
    <w:p w14:paraId="1819FEED" w14:textId="77777777" w:rsidR="00997479" w:rsidRPr="00395E94" w:rsidRDefault="00997479" w:rsidP="00997479">
      <w:pPr>
        <w:jc w:val="center"/>
        <w:rPr>
          <w:b/>
          <w:lang w:val="en-US" w:eastAsia="ja-JP"/>
        </w:rPr>
      </w:pPr>
    </w:p>
    <w:p w14:paraId="6A08B6F9" w14:textId="77777777" w:rsidR="003200B7" w:rsidRDefault="003200B7" w:rsidP="00395E94">
      <w:pPr>
        <w:jc w:val="center"/>
        <w:rPr>
          <w:b/>
          <w:lang w:val="en-US" w:eastAsia="ja-JP"/>
        </w:rPr>
      </w:pPr>
    </w:p>
    <w:p w14:paraId="1081A5C9" w14:textId="0008BB5E" w:rsidR="00997479" w:rsidRDefault="00997479" w:rsidP="00395E94">
      <w:pPr>
        <w:jc w:val="center"/>
        <w:rPr>
          <w:b/>
          <w:lang w:val="en-US" w:eastAsia="ja-JP"/>
        </w:rPr>
      </w:pPr>
      <w:r w:rsidRPr="00395E94">
        <w:rPr>
          <w:b/>
          <w:lang w:val="en-US" w:eastAsia="ja-JP"/>
        </w:rPr>
        <w:t xml:space="preserve">20____ilin ________ </w:t>
      </w:r>
      <w:proofErr w:type="spellStart"/>
      <w:r w:rsidRPr="00395E94">
        <w:rPr>
          <w:b/>
          <w:lang w:val="en-US" w:eastAsia="ja-JP"/>
        </w:rPr>
        <w:t>rübü</w:t>
      </w:r>
      <w:proofErr w:type="spellEnd"/>
      <w:r w:rsidRPr="00395E94">
        <w:rPr>
          <w:b/>
          <w:lang w:val="en-US" w:eastAsia="ja-JP"/>
        </w:rPr>
        <w:t xml:space="preserve"> </w:t>
      </w:r>
      <w:proofErr w:type="spellStart"/>
      <w:r w:rsidRPr="00395E94">
        <w:rPr>
          <w:b/>
          <w:lang w:val="en-US" w:eastAsia="ja-JP"/>
        </w:rPr>
        <w:t>üzrə</w:t>
      </w:r>
      <w:proofErr w:type="spellEnd"/>
    </w:p>
    <w:p w14:paraId="10A7E0F3" w14:textId="77777777" w:rsidR="00395E94" w:rsidRPr="00395E94" w:rsidRDefault="00395E94" w:rsidP="00395E94">
      <w:pPr>
        <w:jc w:val="center"/>
        <w:rPr>
          <w:b/>
          <w:lang w:val="en-US" w:eastAsia="ja-JP"/>
        </w:rPr>
      </w:pPr>
    </w:p>
    <w:p w14:paraId="58C1D3AE" w14:textId="77777777" w:rsidR="00997479" w:rsidRPr="00395E94" w:rsidRDefault="00997479" w:rsidP="00997479">
      <w:pPr>
        <w:jc w:val="center"/>
        <w:rPr>
          <w:b/>
          <w:lang w:val="en-US" w:eastAsia="ja-JP"/>
        </w:rPr>
      </w:pPr>
    </w:p>
    <w:p w14:paraId="76A1EC52" w14:textId="77777777" w:rsidR="003200B7" w:rsidRDefault="003200B7" w:rsidP="00997479">
      <w:pPr>
        <w:jc w:val="center"/>
        <w:rPr>
          <w:b/>
          <w:lang w:val="en-US" w:eastAsia="ja-JP"/>
        </w:rPr>
      </w:pPr>
    </w:p>
    <w:p w14:paraId="792F0C16" w14:textId="77777777" w:rsidR="003200B7" w:rsidRDefault="003200B7" w:rsidP="00997479">
      <w:pPr>
        <w:jc w:val="center"/>
        <w:rPr>
          <w:b/>
          <w:lang w:val="en-US" w:eastAsia="ja-JP"/>
        </w:rPr>
      </w:pPr>
    </w:p>
    <w:p w14:paraId="1EE294E0" w14:textId="1CEFB383" w:rsidR="00997479" w:rsidRDefault="00997479" w:rsidP="00997479">
      <w:pPr>
        <w:jc w:val="center"/>
        <w:rPr>
          <w:bCs/>
          <w:lang w:val="en-US" w:eastAsia="ja-JP"/>
        </w:rPr>
      </w:pPr>
      <w:r w:rsidRPr="00395E94">
        <w:rPr>
          <w:b/>
          <w:lang w:val="en-US" w:eastAsia="ja-JP"/>
        </w:rPr>
        <w:lastRenderedPageBreak/>
        <w:t xml:space="preserve">I </w:t>
      </w:r>
      <w:proofErr w:type="spellStart"/>
      <w:r w:rsidRPr="00395E94">
        <w:rPr>
          <w:b/>
          <w:lang w:val="en-US" w:eastAsia="ja-JP"/>
        </w:rPr>
        <w:t>bölmə</w:t>
      </w:r>
      <w:proofErr w:type="spellEnd"/>
      <w:r w:rsidRPr="00395E94">
        <w:rPr>
          <w:b/>
          <w:lang w:val="en-US" w:eastAsia="ja-JP"/>
        </w:rPr>
        <w:t xml:space="preserve">. </w:t>
      </w:r>
      <w:proofErr w:type="spellStart"/>
      <w:r w:rsidRPr="00395E94">
        <w:rPr>
          <w:b/>
          <w:lang w:val="en-US" w:eastAsia="ja-JP"/>
        </w:rPr>
        <w:t>İşaxtaran</w:t>
      </w:r>
      <w:proofErr w:type="spellEnd"/>
      <w:r w:rsidRPr="00395E94">
        <w:rPr>
          <w:b/>
          <w:lang w:val="en-US" w:eastAsia="ja-JP"/>
        </w:rPr>
        <w:t xml:space="preserve"> </w:t>
      </w:r>
      <w:proofErr w:type="spellStart"/>
      <w:r w:rsidRPr="00395E94">
        <w:rPr>
          <w:b/>
          <w:lang w:val="en-US" w:eastAsia="ja-JP"/>
        </w:rPr>
        <w:t>və</w:t>
      </w:r>
      <w:proofErr w:type="spellEnd"/>
      <w:r w:rsidRPr="00395E94">
        <w:rPr>
          <w:b/>
          <w:lang w:val="en-US" w:eastAsia="ja-JP"/>
        </w:rPr>
        <w:t xml:space="preserve"> </w:t>
      </w:r>
      <w:proofErr w:type="spellStart"/>
      <w:r w:rsidRPr="00395E94">
        <w:rPr>
          <w:b/>
          <w:lang w:val="en-US" w:eastAsia="ja-JP"/>
        </w:rPr>
        <w:t>işlə</w:t>
      </w:r>
      <w:proofErr w:type="spellEnd"/>
      <w:r w:rsidRPr="00395E94">
        <w:rPr>
          <w:b/>
          <w:lang w:val="en-US" w:eastAsia="ja-JP"/>
        </w:rPr>
        <w:t xml:space="preserve"> </w:t>
      </w:r>
      <w:proofErr w:type="spellStart"/>
      <w:r w:rsidRPr="00395E94">
        <w:rPr>
          <w:b/>
          <w:lang w:val="en-US" w:eastAsia="ja-JP"/>
        </w:rPr>
        <w:t>təmin</w:t>
      </w:r>
      <w:proofErr w:type="spellEnd"/>
      <w:r w:rsidRPr="00395E94">
        <w:rPr>
          <w:b/>
          <w:lang w:val="en-US" w:eastAsia="ja-JP"/>
        </w:rPr>
        <w:t xml:space="preserve"> </w:t>
      </w:r>
      <w:proofErr w:type="spellStart"/>
      <w:r w:rsidRPr="00395E94">
        <w:rPr>
          <w:b/>
          <w:lang w:val="en-US" w:eastAsia="ja-JP"/>
        </w:rPr>
        <w:t>olunan</w:t>
      </w:r>
      <w:proofErr w:type="spellEnd"/>
      <w:r w:rsidRPr="00395E94">
        <w:rPr>
          <w:b/>
          <w:lang w:val="en-US" w:eastAsia="ja-JP"/>
        </w:rPr>
        <w:t xml:space="preserve"> </w:t>
      </w:r>
      <w:proofErr w:type="spellStart"/>
      <w:r w:rsidRPr="00395E94">
        <w:rPr>
          <w:b/>
          <w:lang w:val="en-US" w:eastAsia="ja-JP"/>
        </w:rPr>
        <w:t>şəxslər</w:t>
      </w:r>
      <w:proofErr w:type="spellEnd"/>
      <w:r w:rsidRPr="00395E94">
        <w:rPr>
          <w:b/>
          <w:lang w:val="en-US" w:eastAsia="ja-JP"/>
        </w:rPr>
        <w:t xml:space="preserve">, </w:t>
      </w:r>
      <w:proofErr w:type="spellStart"/>
      <w:r w:rsidRPr="00395E94">
        <w:rPr>
          <w:b/>
          <w:lang w:val="en-US" w:eastAsia="ja-JP"/>
        </w:rPr>
        <w:t>nəfər</w:t>
      </w:r>
      <w:proofErr w:type="spellEnd"/>
      <w:r w:rsidRPr="00395E94">
        <w:rPr>
          <w:b/>
          <w:lang w:val="en-US" w:eastAsia="ja-JP"/>
        </w:rPr>
        <w:t xml:space="preserve"> </w:t>
      </w:r>
      <w:r w:rsidRPr="00395E94">
        <w:rPr>
          <w:bCs/>
          <w:lang w:val="en-US" w:eastAsia="ja-JP"/>
        </w:rPr>
        <w:t>(</w:t>
      </w:r>
      <w:proofErr w:type="spellStart"/>
      <w:r w:rsidRPr="00395E94">
        <w:rPr>
          <w:bCs/>
          <w:lang w:val="en-US" w:eastAsia="ja-JP"/>
        </w:rPr>
        <w:t>ilin</w:t>
      </w:r>
      <w:proofErr w:type="spellEnd"/>
      <w:r w:rsidRPr="00395E94">
        <w:rPr>
          <w:bCs/>
          <w:lang w:val="en-US" w:eastAsia="ja-JP"/>
        </w:rPr>
        <w:t xml:space="preserve"> </w:t>
      </w:r>
      <w:proofErr w:type="spellStart"/>
      <w:r w:rsidRPr="00395E94">
        <w:rPr>
          <w:bCs/>
          <w:lang w:val="en-US" w:eastAsia="ja-JP"/>
        </w:rPr>
        <w:t>əvvəlindən</w:t>
      </w:r>
      <w:proofErr w:type="spellEnd"/>
      <w:r w:rsidRPr="00395E94">
        <w:rPr>
          <w:bCs/>
          <w:lang w:val="en-US" w:eastAsia="ja-JP"/>
        </w:rPr>
        <w:t xml:space="preserve"> </w:t>
      </w:r>
      <w:proofErr w:type="spellStart"/>
      <w:r w:rsidRPr="00395E94">
        <w:rPr>
          <w:bCs/>
          <w:lang w:val="en-US" w:eastAsia="ja-JP"/>
        </w:rPr>
        <w:t>artan</w:t>
      </w:r>
      <w:proofErr w:type="spellEnd"/>
      <w:r w:rsidRPr="00395E94">
        <w:rPr>
          <w:bCs/>
          <w:lang w:val="en-US" w:eastAsia="ja-JP"/>
        </w:rPr>
        <w:t xml:space="preserve"> </w:t>
      </w:r>
      <w:proofErr w:type="spellStart"/>
      <w:r w:rsidRPr="00395E94">
        <w:rPr>
          <w:bCs/>
          <w:lang w:val="en-US" w:eastAsia="ja-JP"/>
        </w:rPr>
        <w:t>yekunla</w:t>
      </w:r>
      <w:proofErr w:type="spellEnd"/>
      <w:r w:rsidRPr="00395E94">
        <w:rPr>
          <w:bCs/>
          <w:lang w:val="en-US" w:eastAsia="ja-JP"/>
        </w:rPr>
        <w:t>)</w:t>
      </w:r>
    </w:p>
    <w:p w14:paraId="48BD3571" w14:textId="77777777" w:rsidR="00395E94" w:rsidRPr="00395E94" w:rsidRDefault="00395E94" w:rsidP="00997479">
      <w:pPr>
        <w:jc w:val="center"/>
        <w:rPr>
          <w:bCs/>
          <w:sz w:val="10"/>
          <w:szCs w:val="10"/>
          <w:lang w:val="en-US" w:eastAsia="ja-JP"/>
        </w:rPr>
      </w:pPr>
    </w:p>
    <w:tbl>
      <w:tblPr>
        <w:tblW w:w="158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70"/>
        <w:gridCol w:w="875"/>
        <w:gridCol w:w="817"/>
        <w:gridCol w:w="1005"/>
        <w:gridCol w:w="693"/>
        <w:gridCol w:w="1020"/>
        <w:gridCol w:w="752"/>
        <w:gridCol w:w="1005"/>
        <w:gridCol w:w="722"/>
        <w:gridCol w:w="1021"/>
        <w:gridCol w:w="866"/>
        <w:gridCol w:w="1006"/>
      </w:tblGrid>
      <w:tr w:rsidR="00997479" w:rsidRPr="00395E94" w14:paraId="5BC5A62E" w14:textId="77777777" w:rsidTr="006364E9">
        <w:trPr>
          <w:trHeight w:val="183"/>
          <w:jc w:val="center"/>
        </w:trPr>
        <w:tc>
          <w:tcPr>
            <w:tcW w:w="6070" w:type="dxa"/>
            <w:vMerge w:val="restart"/>
            <w:shd w:val="clear" w:color="auto" w:fill="auto"/>
          </w:tcPr>
          <w:p w14:paraId="50C1F0E1" w14:textId="77777777" w:rsidR="00997479" w:rsidRPr="00395E94" w:rsidRDefault="00997479" w:rsidP="00997479">
            <w:pPr>
              <w:jc w:val="center"/>
              <w:rPr>
                <w:b/>
                <w:sz w:val="18"/>
                <w:szCs w:val="18"/>
                <w:lang w:val="en-US" w:eastAsia="ja-JP"/>
              </w:rPr>
            </w:pPr>
          </w:p>
          <w:p w14:paraId="3B42BA16" w14:textId="77777777" w:rsidR="00997479" w:rsidRPr="00395E94" w:rsidRDefault="00997479" w:rsidP="00997479">
            <w:pPr>
              <w:jc w:val="center"/>
              <w:rPr>
                <w:b/>
                <w:sz w:val="18"/>
                <w:szCs w:val="18"/>
                <w:lang w:val="en-US" w:eastAsia="ja-JP"/>
              </w:rPr>
            </w:pPr>
          </w:p>
          <w:p w14:paraId="09E9A960" w14:textId="77777777" w:rsidR="00997479" w:rsidRPr="00395E94" w:rsidRDefault="00997479" w:rsidP="00997479">
            <w:pPr>
              <w:jc w:val="center"/>
              <w:rPr>
                <w:b/>
                <w:sz w:val="18"/>
                <w:szCs w:val="18"/>
                <w:lang w:val="en-US" w:eastAsia="ja-JP"/>
              </w:rPr>
            </w:pPr>
          </w:p>
          <w:p w14:paraId="64137102" w14:textId="77777777" w:rsidR="00997479" w:rsidRPr="006364E9" w:rsidRDefault="00997479" w:rsidP="00997479">
            <w:pPr>
              <w:jc w:val="center"/>
              <w:rPr>
                <w:b/>
                <w:sz w:val="22"/>
                <w:szCs w:val="22"/>
                <w:lang w:val="en-US" w:eastAsia="ja-JP"/>
              </w:rPr>
            </w:pPr>
          </w:p>
          <w:p w14:paraId="58E34F37" w14:textId="77777777" w:rsidR="00997479" w:rsidRPr="00395E94" w:rsidRDefault="00997479" w:rsidP="00997479">
            <w:pPr>
              <w:jc w:val="center"/>
              <w:rPr>
                <w:b/>
                <w:sz w:val="18"/>
                <w:szCs w:val="18"/>
                <w:lang w:eastAsia="ja-JP"/>
              </w:rPr>
            </w:pPr>
            <w:r w:rsidRPr="006364E9">
              <w:rPr>
                <w:b/>
                <w:sz w:val="22"/>
                <w:szCs w:val="22"/>
                <w:lang w:eastAsia="ja-JP"/>
              </w:rPr>
              <w:t>Göstəricinin adı</w:t>
            </w:r>
          </w:p>
        </w:tc>
        <w:tc>
          <w:tcPr>
            <w:tcW w:w="875" w:type="dxa"/>
            <w:vMerge w:val="restart"/>
            <w:shd w:val="clear" w:color="auto" w:fill="auto"/>
          </w:tcPr>
          <w:p w14:paraId="2362C3A1" w14:textId="77777777" w:rsidR="00997479" w:rsidRPr="006364E9" w:rsidRDefault="00997479" w:rsidP="00997479">
            <w:pPr>
              <w:jc w:val="center"/>
              <w:rPr>
                <w:bCs/>
                <w:sz w:val="22"/>
                <w:szCs w:val="22"/>
                <w:lang w:eastAsia="ja-JP"/>
              </w:rPr>
            </w:pPr>
          </w:p>
          <w:p w14:paraId="1EF7B861" w14:textId="77777777" w:rsidR="00997479" w:rsidRPr="006364E9" w:rsidRDefault="00997479" w:rsidP="00997479">
            <w:pPr>
              <w:jc w:val="center"/>
              <w:rPr>
                <w:bCs/>
                <w:sz w:val="22"/>
                <w:szCs w:val="22"/>
                <w:lang w:eastAsia="ja-JP"/>
              </w:rPr>
            </w:pPr>
          </w:p>
          <w:p w14:paraId="20692041" w14:textId="77777777" w:rsidR="00997479" w:rsidRPr="006364E9" w:rsidRDefault="00997479" w:rsidP="00997479">
            <w:pPr>
              <w:jc w:val="center"/>
              <w:rPr>
                <w:bCs/>
                <w:sz w:val="22"/>
                <w:szCs w:val="22"/>
                <w:lang w:eastAsia="ja-JP"/>
              </w:rPr>
            </w:pPr>
          </w:p>
          <w:p w14:paraId="7C072E3C" w14:textId="77777777" w:rsidR="00997479" w:rsidRPr="006364E9" w:rsidRDefault="00997479" w:rsidP="00997479">
            <w:pPr>
              <w:jc w:val="center"/>
              <w:rPr>
                <w:bCs/>
                <w:sz w:val="22"/>
                <w:szCs w:val="22"/>
                <w:lang w:eastAsia="ja-JP"/>
              </w:rPr>
            </w:pPr>
            <w:r w:rsidRPr="006364E9">
              <w:rPr>
                <w:bCs/>
                <w:sz w:val="22"/>
                <w:szCs w:val="22"/>
                <w:lang w:eastAsia="ja-JP"/>
              </w:rPr>
              <w:t>Sətrin kodu</w:t>
            </w:r>
          </w:p>
        </w:tc>
        <w:tc>
          <w:tcPr>
            <w:tcW w:w="1822" w:type="dxa"/>
            <w:gridSpan w:val="2"/>
            <w:vMerge w:val="restart"/>
            <w:shd w:val="clear" w:color="auto" w:fill="auto"/>
            <w:vAlign w:val="center"/>
          </w:tcPr>
          <w:p w14:paraId="3A859EB8" w14:textId="77777777" w:rsidR="00997479" w:rsidRPr="006364E9" w:rsidRDefault="00997479" w:rsidP="006364E9">
            <w:pPr>
              <w:jc w:val="center"/>
              <w:rPr>
                <w:bCs/>
                <w:sz w:val="22"/>
                <w:szCs w:val="22"/>
                <w:lang w:eastAsia="ja-JP"/>
              </w:rPr>
            </w:pPr>
            <w:r w:rsidRPr="006364E9">
              <w:rPr>
                <w:bCs/>
                <w:sz w:val="22"/>
                <w:szCs w:val="22"/>
                <w:lang w:eastAsia="ja-JP"/>
              </w:rPr>
              <w:t>Hesabat dövrünün əvvəlinə qeydiyyatda olmuşdur</w:t>
            </w:r>
          </w:p>
        </w:tc>
        <w:tc>
          <w:tcPr>
            <w:tcW w:w="1713" w:type="dxa"/>
            <w:gridSpan w:val="2"/>
            <w:vMerge w:val="restart"/>
            <w:shd w:val="clear" w:color="auto" w:fill="auto"/>
            <w:vAlign w:val="center"/>
          </w:tcPr>
          <w:p w14:paraId="3326DA7A" w14:textId="77777777" w:rsidR="00997479" w:rsidRPr="006364E9" w:rsidRDefault="00997479" w:rsidP="006364E9">
            <w:pPr>
              <w:jc w:val="center"/>
              <w:rPr>
                <w:bCs/>
                <w:sz w:val="22"/>
                <w:szCs w:val="22"/>
                <w:lang w:eastAsia="ja-JP"/>
              </w:rPr>
            </w:pPr>
            <w:r w:rsidRPr="006364E9">
              <w:rPr>
                <w:bCs/>
                <w:sz w:val="22"/>
                <w:szCs w:val="22"/>
                <w:lang w:eastAsia="ja-JP"/>
              </w:rPr>
              <w:t>Hesabat dövrü   ərzində qeydiyyata alınmışdır</w:t>
            </w:r>
          </w:p>
        </w:tc>
        <w:tc>
          <w:tcPr>
            <w:tcW w:w="3500" w:type="dxa"/>
            <w:gridSpan w:val="4"/>
            <w:shd w:val="clear" w:color="auto" w:fill="auto"/>
          </w:tcPr>
          <w:p w14:paraId="749847CB" w14:textId="77777777" w:rsidR="00997479" w:rsidRPr="006364E9" w:rsidRDefault="00997479" w:rsidP="00997479">
            <w:pPr>
              <w:jc w:val="center"/>
              <w:rPr>
                <w:bCs/>
                <w:sz w:val="22"/>
                <w:szCs w:val="22"/>
                <w:lang w:eastAsia="ja-JP"/>
              </w:rPr>
            </w:pPr>
            <w:r w:rsidRPr="006364E9">
              <w:rPr>
                <w:bCs/>
                <w:sz w:val="22"/>
                <w:szCs w:val="22"/>
                <w:lang w:eastAsia="ja-JP"/>
              </w:rPr>
              <w:t>Hesabat dövrü ərzində</w:t>
            </w:r>
          </w:p>
        </w:tc>
        <w:tc>
          <w:tcPr>
            <w:tcW w:w="1872" w:type="dxa"/>
            <w:gridSpan w:val="2"/>
            <w:vMerge w:val="restart"/>
            <w:shd w:val="clear" w:color="auto" w:fill="auto"/>
            <w:vAlign w:val="center"/>
          </w:tcPr>
          <w:p w14:paraId="11072FE9" w14:textId="77777777" w:rsidR="00997479" w:rsidRPr="006364E9" w:rsidRDefault="00997479" w:rsidP="006364E9">
            <w:pPr>
              <w:jc w:val="center"/>
              <w:rPr>
                <w:bCs/>
                <w:sz w:val="22"/>
                <w:szCs w:val="22"/>
                <w:lang w:eastAsia="ja-JP"/>
              </w:rPr>
            </w:pPr>
            <w:r w:rsidRPr="006364E9">
              <w:rPr>
                <w:bCs/>
                <w:sz w:val="22"/>
                <w:szCs w:val="22"/>
                <w:lang w:eastAsia="ja-JP"/>
              </w:rPr>
              <w:t>Hesabat dövrünün   sonuna qeydiyyatda olmuşdur</w:t>
            </w:r>
          </w:p>
        </w:tc>
      </w:tr>
      <w:tr w:rsidR="00997479" w:rsidRPr="00395E94" w14:paraId="62A0224E" w14:textId="77777777" w:rsidTr="006364E9">
        <w:trPr>
          <w:trHeight w:val="863"/>
          <w:jc w:val="center"/>
        </w:trPr>
        <w:tc>
          <w:tcPr>
            <w:tcW w:w="607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88516D1" w14:textId="77777777" w:rsidR="00997479" w:rsidRPr="00395E94" w:rsidRDefault="00997479" w:rsidP="00997479">
            <w:pPr>
              <w:jc w:val="center"/>
              <w:rPr>
                <w:b/>
                <w:sz w:val="18"/>
                <w:szCs w:val="18"/>
                <w:lang w:eastAsia="ja-JP"/>
              </w:rPr>
            </w:pPr>
          </w:p>
        </w:tc>
        <w:tc>
          <w:tcPr>
            <w:tcW w:w="87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4C91D2E" w14:textId="77777777" w:rsidR="00997479" w:rsidRPr="006364E9" w:rsidRDefault="00997479" w:rsidP="00997479">
            <w:pPr>
              <w:jc w:val="center"/>
              <w:rPr>
                <w:bCs/>
                <w:sz w:val="22"/>
                <w:szCs w:val="22"/>
                <w:lang w:eastAsia="ja-JP"/>
              </w:rPr>
            </w:pPr>
          </w:p>
        </w:tc>
        <w:tc>
          <w:tcPr>
            <w:tcW w:w="1822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22712B9B" w14:textId="77777777" w:rsidR="00997479" w:rsidRPr="006364E9" w:rsidRDefault="00997479" w:rsidP="00997479">
            <w:pPr>
              <w:jc w:val="center"/>
              <w:rPr>
                <w:bCs/>
                <w:sz w:val="22"/>
                <w:szCs w:val="22"/>
                <w:lang w:eastAsia="ja-JP"/>
              </w:rPr>
            </w:pPr>
          </w:p>
        </w:tc>
        <w:tc>
          <w:tcPr>
            <w:tcW w:w="1713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6AA28E21" w14:textId="77777777" w:rsidR="00997479" w:rsidRPr="006364E9" w:rsidRDefault="00997479" w:rsidP="00997479">
            <w:pPr>
              <w:jc w:val="center"/>
              <w:rPr>
                <w:bCs/>
                <w:sz w:val="22"/>
                <w:szCs w:val="22"/>
                <w:lang w:eastAsia="ja-JP"/>
              </w:rPr>
            </w:pPr>
          </w:p>
        </w:tc>
        <w:tc>
          <w:tcPr>
            <w:tcW w:w="175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91A4B4" w14:textId="730A3F2B" w:rsidR="006364E9" w:rsidRPr="006364E9" w:rsidRDefault="00997479" w:rsidP="006364E9">
            <w:pPr>
              <w:jc w:val="center"/>
              <w:rPr>
                <w:bCs/>
                <w:sz w:val="22"/>
                <w:szCs w:val="22"/>
                <w:lang w:eastAsia="ja-JP"/>
              </w:rPr>
            </w:pPr>
            <w:r w:rsidRPr="006364E9">
              <w:rPr>
                <w:bCs/>
                <w:sz w:val="22"/>
                <w:szCs w:val="22"/>
                <w:lang w:eastAsia="ja-JP"/>
              </w:rPr>
              <w:t>İşə</w:t>
            </w:r>
          </w:p>
          <w:p w14:paraId="79338A5C" w14:textId="504134C1" w:rsidR="00997479" w:rsidRPr="006364E9" w:rsidRDefault="00997479" w:rsidP="006364E9">
            <w:pPr>
              <w:jc w:val="center"/>
              <w:rPr>
                <w:bCs/>
                <w:sz w:val="22"/>
                <w:szCs w:val="22"/>
                <w:lang w:eastAsia="ja-JP"/>
              </w:rPr>
            </w:pPr>
            <w:r w:rsidRPr="006364E9">
              <w:rPr>
                <w:bCs/>
                <w:sz w:val="22"/>
                <w:szCs w:val="22"/>
                <w:lang w:eastAsia="ja-JP"/>
              </w:rPr>
              <w:t>düzəldilmişdir</w:t>
            </w:r>
          </w:p>
        </w:tc>
        <w:tc>
          <w:tcPr>
            <w:tcW w:w="174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4FEDB9" w14:textId="77777777" w:rsidR="00997479" w:rsidRPr="006364E9" w:rsidRDefault="00997479" w:rsidP="00997479">
            <w:pPr>
              <w:jc w:val="center"/>
              <w:rPr>
                <w:bCs/>
                <w:sz w:val="22"/>
                <w:szCs w:val="22"/>
                <w:lang w:eastAsia="ja-JP"/>
              </w:rPr>
            </w:pPr>
            <w:r w:rsidRPr="006364E9">
              <w:rPr>
                <w:bCs/>
                <w:sz w:val="22"/>
                <w:szCs w:val="22"/>
                <w:lang w:eastAsia="ja-JP"/>
              </w:rPr>
              <w:t>Qeydiyyatdan çıxarılmış və ya qeydiyyatı ləğv edilmişdir</w:t>
            </w:r>
          </w:p>
        </w:tc>
        <w:tc>
          <w:tcPr>
            <w:tcW w:w="1872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1A5FA741" w14:textId="77777777" w:rsidR="00997479" w:rsidRPr="006364E9" w:rsidRDefault="00997479" w:rsidP="00997479">
            <w:pPr>
              <w:jc w:val="center"/>
              <w:rPr>
                <w:bCs/>
                <w:sz w:val="22"/>
                <w:szCs w:val="22"/>
                <w:lang w:eastAsia="ja-JP"/>
              </w:rPr>
            </w:pPr>
          </w:p>
        </w:tc>
      </w:tr>
      <w:tr w:rsidR="00997479" w:rsidRPr="00395E94" w14:paraId="3669587D" w14:textId="77777777" w:rsidTr="006364E9">
        <w:trPr>
          <w:trHeight w:val="135"/>
          <w:jc w:val="center"/>
        </w:trPr>
        <w:tc>
          <w:tcPr>
            <w:tcW w:w="6070" w:type="dxa"/>
            <w:vMerge/>
            <w:shd w:val="clear" w:color="auto" w:fill="auto"/>
          </w:tcPr>
          <w:p w14:paraId="3451054B" w14:textId="77777777" w:rsidR="00997479" w:rsidRPr="00395E94" w:rsidRDefault="00997479" w:rsidP="00997479">
            <w:pPr>
              <w:jc w:val="center"/>
              <w:rPr>
                <w:b/>
                <w:sz w:val="18"/>
                <w:szCs w:val="18"/>
                <w:lang w:eastAsia="ja-JP"/>
              </w:rPr>
            </w:pPr>
          </w:p>
        </w:tc>
        <w:tc>
          <w:tcPr>
            <w:tcW w:w="875" w:type="dxa"/>
            <w:vMerge/>
            <w:shd w:val="clear" w:color="auto" w:fill="auto"/>
          </w:tcPr>
          <w:p w14:paraId="2344EADC" w14:textId="77777777" w:rsidR="00997479" w:rsidRPr="006364E9" w:rsidRDefault="00997479" w:rsidP="00997479">
            <w:pPr>
              <w:jc w:val="center"/>
              <w:rPr>
                <w:bCs/>
                <w:sz w:val="22"/>
                <w:szCs w:val="22"/>
                <w:lang w:eastAsia="ja-JP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2C0E2" w14:textId="77777777" w:rsidR="00997479" w:rsidRPr="006364E9" w:rsidRDefault="00997479" w:rsidP="00997479">
            <w:pPr>
              <w:jc w:val="center"/>
              <w:rPr>
                <w:bCs/>
                <w:sz w:val="22"/>
                <w:szCs w:val="22"/>
              </w:rPr>
            </w:pPr>
            <w:r w:rsidRPr="006364E9">
              <w:rPr>
                <w:bCs/>
                <w:sz w:val="22"/>
                <w:szCs w:val="22"/>
              </w:rPr>
              <w:t>Cəmi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E5219" w14:textId="77777777" w:rsidR="00997479" w:rsidRPr="006364E9" w:rsidRDefault="00997479" w:rsidP="00997479">
            <w:pPr>
              <w:jc w:val="center"/>
              <w:rPr>
                <w:bCs/>
                <w:sz w:val="22"/>
                <w:szCs w:val="22"/>
              </w:rPr>
            </w:pPr>
            <w:r w:rsidRPr="006364E9">
              <w:rPr>
                <w:bCs/>
                <w:sz w:val="22"/>
                <w:szCs w:val="22"/>
              </w:rPr>
              <w:t>onlardan qadınlar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08B89" w14:textId="77777777" w:rsidR="00997479" w:rsidRPr="006364E9" w:rsidRDefault="00997479" w:rsidP="00997479">
            <w:pPr>
              <w:jc w:val="center"/>
              <w:rPr>
                <w:bCs/>
                <w:sz w:val="22"/>
                <w:szCs w:val="22"/>
              </w:rPr>
            </w:pPr>
            <w:r w:rsidRPr="006364E9">
              <w:rPr>
                <w:bCs/>
                <w:sz w:val="22"/>
                <w:szCs w:val="22"/>
              </w:rPr>
              <w:t>Cəmi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5C363" w14:textId="77777777" w:rsidR="00997479" w:rsidRPr="006364E9" w:rsidRDefault="00997479" w:rsidP="00997479">
            <w:pPr>
              <w:jc w:val="center"/>
              <w:rPr>
                <w:bCs/>
                <w:sz w:val="22"/>
                <w:szCs w:val="22"/>
              </w:rPr>
            </w:pPr>
            <w:r w:rsidRPr="006364E9">
              <w:rPr>
                <w:bCs/>
                <w:sz w:val="22"/>
                <w:szCs w:val="22"/>
              </w:rPr>
              <w:t>onlardan qadınlar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584C7" w14:textId="77777777" w:rsidR="00997479" w:rsidRPr="006364E9" w:rsidRDefault="00997479" w:rsidP="00997479">
            <w:pPr>
              <w:jc w:val="center"/>
              <w:rPr>
                <w:bCs/>
                <w:sz w:val="22"/>
                <w:szCs w:val="22"/>
              </w:rPr>
            </w:pPr>
            <w:r w:rsidRPr="006364E9">
              <w:rPr>
                <w:bCs/>
                <w:sz w:val="22"/>
                <w:szCs w:val="22"/>
              </w:rPr>
              <w:t>Cəmi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3C1FF" w14:textId="77777777" w:rsidR="00997479" w:rsidRPr="006364E9" w:rsidRDefault="00997479" w:rsidP="00997479">
            <w:pPr>
              <w:jc w:val="center"/>
              <w:rPr>
                <w:bCs/>
                <w:sz w:val="22"/>
                <w:szCs w:val="22"/>
              </w:rPr>
            </w:pPr>
            <w:r w:rsidRPr="006364E9">
              <w:rPr>
                <w:bCs/>
                <w:sz w:val="22"/>
                <w:szCs w:val="22"/>
              </w:rPr>
              <w:t>onlardan qadınlar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64F91" w14:textId="77777777" w:rsidR="00997479" w:rsidRPr="006364E9" w:rsidRDefault="00997479" w:rsidP="00997479">
            <w:pPr>
              <w:jc w:val="center"/>
              <w:rPr>
                <w:bCs/>
                <w:sz w:val="22"/>
                <w:szCs w:val="22"/>
              </w:rPr>
            </w:pPr>
            <w:r w:rsidRPr="006364E9">
              <w:rPr>
                <w:bCs/>
                <w:sz w:val="22"/>
                <w:szCs w:val="22"/>
              </w:rPr>
              <w:t>Cəmi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7584D" w14:textId="77777777" w:rsidR="00997479" w:rsidRPr="006364E9" w:rsidRDefault="00997479" w:rsidP="00997479">
            <w:pPr>
              <w:jc w:val="center"/>
              <w:rPr>
                <w:bCs/>
                <w:sz w:val="22"/>
                <w:szCs w:val="22"/>
              </w:rPr>
            </w:pPr>
            <w:r w:rsidRPr="006364E9">
              <w:rPr>
                <w:bCs/>
                <w:sz w:val="22"/>
                <w:szCs w:val="22"/>
              </w:rPr>
              <w:t>onlardan qadınlar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347BB" w14:textId="77777777" w:rsidR="00997479" w:rsidRPr="006364E9" w:rsidRDefault="00997479" w:rsidP="00997479">
            <w:pPr>
              <w:jc w:val="center"/>
              <w:rPr>
                <w:bCs/>
                <w:sz w:val="22"/>
                <w:szCs w:val="22"/>
              </w:rPr>
            </w:pPr>
            <w:r w:rsidRPr="006364E9">
              <w:rPr>
                <w:bCs/>
                <w:sz w:val="22"/>
                <w:szCs w:val="22"/>
              </w:rPr>
              <w:t>Cəmi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3AEE5" w14:textId="77777777" w:rsidR="00997479" w:rsidRPr="006364E9" w:rsidRDefault="00997479" w:rsidP="00997479">
            <w:pPr>
              <w:jc w:val="center"/>
              <w:rPr>
                <w:bCs/>
                <w:sz w:val="22"/>
                <w:szCs w:val="22"/>
              </w:rPr>
            </w:pPr>
            <w:r w:rsidRPr="006364E9">
              <w:rPr>
                <w:bCs/>
                <w:sz w:val="22"/>
                <w:szCs w:val="22"/>
              </w:rPr>
              <w:t>onlardan qadınlar</w:t>
            </w:r>
          </w:p>
        </w:tc>
      </w:tr>
      <w:tr w:rsidR="00997479" w:rsidRPr="00A33B16" w14:paraId="227FC0A5" w14:textId="77777777" w:rsidTr="006364E9">
        <w:trPr>
          <w:trHeight w:val="183"/>
          <w:jc w:val="center"/>
        </w:trPr>
        <w:tc>
          <w:tcPr>
            <w:tcW w:w="6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749053" w14:textId="77777777" w:rsidR="00997479" w:rsidRPr="00A33B16" w:rsidRDefault="00997479" w:rsidP="00997479">
            <w:pPr>
              <w:jc w:val="center"/>
              <w:rPr>
                <w:b/>
                <w:bCs/>
                <w:sz w:val="22"/>
                <w:szCs w:val="22"/>
              </w:rPr>
            </w:pPr>
            <w:r w:rsidRPr="00A33B16">
              <w:rPr>
                <w:b/>
                <w:bCs/>
                <w:sz w:val="22"/>
                <w:szCs w:val="22"/>
              </w:rPr>
              <w:t>A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D17C9E" w14:textId="77777777" w:rsidR="00997479" w:rsidRPr="00A33B16" w:rsidRDefault="00997479" w:rsidP="00997479">
            <w:pPr>
              <w:jc w:val="center"/>
              <w:rPr>
                <w:b/>
                <w:bCs/>
                <w:sz w:val="22"/>
                <w:szCs w:val="22"/>
              </w:rPr>
            </w:pPr>
            <w:r w:rsidRPr="00A33B16">
              <w:rPr>
                <w:b/>
                <w:bCs/>
                <w:sz w:val="22"/>
                <w:szCs w:val="22"/>
              </w:rPr>
              <w:t>B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A6A9A5" w14:textId="77777777" w:rsidR="00997479" w:rsidRPr="00A33B16" w:rsidRDefault="00997479" w:rsidP="00997479">
            <w:pPr>
              <w:jc w:val="center"/>
              <w:rPr>
                <w:b/>
                <w:bCs/>
                <w:sz w:val="22"/>
                <w:szCs w:val="22"/>
              </w:rPr>
            </w:pPr>
            <w:r w:rsidRPr="00A33B16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C6ED2A" w14:textId="77777777" w:rsidR="00997479" w:rsidRPr="00A33B16" w:rsidRDefault="00997479" w:rsidP="00997479">
            <w:pPr>
              <w:jc w:val="center"/>
              <w:rPr>
                <w:b/>
                <w:bCs/>
                <w:sz w:val="22"/>
                <w:szCs w:val="22"/>
              </w:rPr>
            </w:pPr>
            <w:r w:rsidRPr="00A33B16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85565F" w14:textId="77777777" w:rsidR="00997479" w:rsidRPr="00A33B16" w:rsidRDefault="00997479" w:rsidP="00997479">
            <w:pPr>
              <w:jc w:val="center"/>
              <w:rPr>
                <w:b/>
                <w:bCs/>
                <w:sz w:val="22"/>
                <w:szCs w:val="22"/>
              </w:rPr>
            </w:pPr>
            <w:r w:rsidRPr="00A33B16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4F6CDA" w14:textId="77777777" w:rsidR="00997479" w:rsidRPr="00A33B16" w:rsidRDefault="00997479" w:rsidP="00997479">
            <w:pPr>
              <w:jc w:val="center"/>
              <w:rPr>
                <w:b/>
                <w:bCs/>
                <w:sz w:val="22"/>
                <w:szCs w:val="22"/>
              </w:rPr>
            </w:pPr>
            <w:r w:rsidRPr="00A33B16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0FC814" w14:textId="77777777" w:rsidR="00997479" w:rsidRPr="00A33B16" w:rsidRDefault="00997479" w:rsidP="00997479">
            <w:pPr>
              <w:jc w:val="center"/>
              <w:rPr>
                <w:b/>
                <w:bCs/>
                <w:sz w:val="22"/>
                <w:szCs w:val="22"/>
              </w:rPr>
            </w:pPr>
            <w:r w:rsidRPr="00A33B16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7B7BC9" w14:textId="77777777" w:rsidR="00997479" w:rsidRPr="00A33B16" w:rsidRDefault="00997479" w:rsidP="00997479">
            <w:pPr>
              <w:jc w:val="center"/>
              <w:rPr>
                <w:b/>
                <w:bCs/>
                <w:sz w:val="22"/>
                <w:szCs w:val="22"/>
              </w:rPr>
            </w:pPr>
            <w:r w:rsidRPr="00A33B16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48A3A9" w14:textId="77777777" w:rsidR="00997479" w:rsidRPr="00A33B16" w:rsidRDefault="00997479" w:rsidP="00997479">
            <w:pPr>
              <w:jc w:val="center"/>
              <w:rPr>
                <w:b/>
                <w:bCs/>
                <w:sz w:val="22"/>
                <w:szCs w:val="22"/>
              </w:rPr>
            </w:pPr>
            <w:r w:rsidRPr="00A33B16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BB7BD6" w14:textId="77777777" w:rsidR="00997479" w:rsidRPr="00A33B16" w:rsidRDefault="00997479" w:rsidP="00997479">
            <w:pPr>
              <w:jc w:val="center"/>
              <w:rPr>
                <w:b/>
                <w:bCs/>
                <w:sz w:val="22"/>
                <w:szCs w:val="22"/>
              </w:rPr>
            </w:pPr>
            <w:r w:rsidRPr="00A33B16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8A9ABB" w14:textId="77777777" w:rsidR="00997479" w:rsidRPr="00A33B16" w:rsidRDefault="00997479" w:rsidP="00997479">
            <w:pPr>
              <w:jc w:val="center"/>
              <w:rPr>
                <w:b/>
                <w:bCs/>
                <w:sz w:val="22"/>
                <w:szCs w:val="22"/>
              </w:rPr>
            </w:pPr>
            <w:r w:rsidRPr="00A33B16"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5ED78C" w14:textId="77777777" w:rsidR="00997479" w:rsidRPr="00A33B16" w:rsidRDefault="00997479" w:rsidP="00997479">
            <w:pPr>
              <w:jc w:val="center"/>
              <w:rPr>
                <w:b/>
                <w:bCs/>
                <w:sz w:val="22"/>
                <w:szCs w:val="22"/>
              </w:rPr>
            </w:pPr>
            <w:r w:rsidRPr="00A33B16">
              <w:rPr>
                <w:b/>
                <w:bCs/>
                <w:sz w:val="22"/>
                <w:szCs w:val="22"/>
              </w:rPr>
              <w:t>10</w:t>
            </w:r>
          </w:p>
        </w:tc>
      </w:tr>
      <w:tr w:rsidR="00997479" w:rsidRPr="006364E9" w14:paraId="353F1094" w14:textId="77777777" w:rsidTr="006364E9">
        <w:trPr>
          <w:trHeight w:val="253"/>
          <w:jc w:val="center"/>
        </w:trPr>
        <w:tc>
          <w:tcPr>
            <w:tcW w:w="6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0E48EB" w14:textId="77777777" w:rsidR="00997479" w:rsidRPr="006364E9" w:rsidRDefault="00997479" w:rsidP="00997479">
            <w:pPr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İşaxtaran şəxslər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102415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01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4502C2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87B11C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A2307B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2A7FBA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72E062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16D2F6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A80C84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F52C67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B5160E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1BD820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</w:tr>
      <w:tr w:rsidR="00997479" w:rsidRPr="006364E9" w14:paraId="151DD8B7" w14:textId="77777777" w:rsidTr="006364E9">
        <w:trPr>
          <w:trHeight w:val="253"/>
          <w:jc w:val="center"/>
        </w:trPr>
        <w:tc>
          <w:tcPr>
            <w:tcW w:w="6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6BC625" w14:textId="77777777" w:rsidR="00997479" w:rsidRPr="006364E9" w:rsidRDefault="00997479" w:rsidP="00997479">
            <w:pPr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 xml:space="preserve">     onlardan: məşğul şəxslər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9D651C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02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3CE40C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058A63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9AAC44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CF7E4E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2D2266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8D4F09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1DFE02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A688BD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D897CB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443E7B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</w:tr>
      <w:tr w:rsidR="00997479" w:rsidRPr="006364E9" w14:paraId="3516E337" w14:textId="77777777" w:rsidTr="006364E9">
        <w:trPr>
          <w:trHeight w:val="253"/>
          <w:jc w:val="center"/>
        </w:trPr>
        <w:tc>
          <w:tcPr>
            <w:tcW w:w="15852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0FAAC4" w14:textId="77777777" w:rsidR="00997479" w:rsidRPr="006364E9" w:rsidRDefault="00997479" w:rsidP="00997479">
            <w:pPr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 xml:space="preserve">         01-ci sətirdən:</w:t>
            </w:r>
          </w:p>
        </w:tc>
      </w:tr>
      <w:tr w:rsidR="00997479" w:rsidRPr="006364E9" w14:paraId="04F43E49" w14:textId="77777777" w:rsidTr="006364E9">
        <w:trPr>
          <w:trHeight w:val="253"/>
          <w:jc w:val="center"/>
        </w:trPr>
        <w:tc>
          <w:tcPr>
            <w:tcW w:w="15852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178FCB" w14:textId="77777777" w:rsidR="00997479" w:rsidRPr="006364E9" w:rsidRDefault="00997479" w:rsidP="00997479">
            <w:pPr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 xml:space="preserve">            Yaş qrupları üzrə: </w:t>
            </w:r>
          </w:p>
        </w:tc>
      </w:tr>
      <w:tr w:rsidR="00997479" w:rsidRPr="006364E9" w14:paraId="5444C9D5" w14:textId="77777777" w:rsidTr="006364E9">
        <w:trPr>
          <w:trHeight w:val="267"/>
          <w:jc w:val="center"/>
        </w:trPr>
        <w:tc>
          <w:tcPr>
            <w:tcW w:w="6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061A56" w14:textId="77777777" w:rsidR="00997479" w:rsidRPr="006364E9" w:rsidRDefault="00997479" w:rsidP="00997479">
            <w:pPr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 xml:space="preserve">               15-19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2D2856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03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7155F0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FACB34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525CC3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BD7AA3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1671DE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1B2366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29BA0E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D34ED4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83E725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473EE5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</w:tr>
      <w:tr w:rsidR="00997479" w:rsidRPr="006364E9" w14:paraId="2108294D" w14:textId="77777777" w:rsidTr="006364E9">
        <w:trPr>
          <w:trHeight w:val="253"/>
          <w:jc w:val="center"/>
        </w:trPr>
        <w:tc>
          <w:tcPr>
            <w:tcW w:w="6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FFC6EB" w14:textId="77777777" w:rsidR="00997479" w:rsidRPr="006364E9" w:rsidRDefault="00997479" w:rsidP="00997479">
            <w:pPr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 xml:space="preserve">               20-24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7F1DB6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04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A377CE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37E584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6CBDF7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C06B5F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E3EFA8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6DD933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3232D9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D586F4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A6E321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645471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</w:tr>
      <w:tr w:rsidR="00997479" w:rsidRPr="006364E9" w14:paraId="78270B7B" w14:textId="77777777" w:rsidTr="006364E9">
        <w:trPr>
          <w:trHeight w:val="253"/>
          <w:jc w:val="center"/>
        </w:trPr>
        <w:tc>
          <w:tcPr>
            <w:tcW w:w="6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2535EE" w14:textId="77777777" w:rsidR="00997479" w:rsidRPr="006364E9" w:rsidRDefault="00997479" w:rsidP="00997479">
            <w:pPr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 xml:space="preserve">               25-29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92C5D4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05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BC0BBD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1B3492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BC6F86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0F4124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42FDA2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091DD8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CADA2E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211A70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FFFAC0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437D34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</w:tr>
      <w:tr w:rsidR="00997479" w:rsidRPr="006364E9" w14:paraId="2BDCE844" w14:textId="77777777" w:rsidTr="006364E9">
        <w:trPr>
          <w:trHeight w:val="253"/>
          <w:jc w:val="center"/>
        </w:trPr>
        <w:tc>
          <w:tcPr>
            <w:tcW w:w="6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F0547D" w14:textId="77777777" w:rsidR="00997479" w:rsidRPr="006364E9" w:rsidRDefault="00997479" w:rsidP="00997479">
            <w:pPr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 xml:space="preserve">               30-34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E5FAFA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06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DA322B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C38472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BCE7AD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109EA8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A35F75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91EFD6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AAA088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DD7FA9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7752C9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AF9B12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</w:tr>
      <w:tr w:rsidR="00997479" w:rsidRPr="006364E9" w14:paraId="2ACB292D" w14:textId="77777777" w:rsidTr="006364E9">
        <w:trPr>
          <w:trHeight w:val="253"/>
          <w:jc w:val="center"/>
        </w:trPr>
        <w:tc>
          <w:tcPr>
            <w:tcW w:w="6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C753AA" w14:textId="77777777" w:rsidR="00997479" w:rsidRPr="006364E9" w:rsidRDefault="00997479" w:rsidP="00997479">
            <w:pPr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 xml:space="preserve">               35-39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E18E39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07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1A2F5F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98235B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913DB7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F95F6F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CF09E1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BACD70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680D37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CFD46A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14D3C2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0C66A9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</w:tr>
      <w:tr w:rsidR="00997479" w:rsidRPr="006364E9" w14:paraId="38966702" w14:textId="77777777" w:rsidTr="006364E9">
        <w:trPr>
          <w:trHeight w:val="253"/>
          <w:jc w:val="center"/>
        </w:trPr>
        <w:tc>
          <w:tcPr>
            <w:tcW w:w="6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F77DA3" w14:textId="77777777" w:rsidR="00997479" w:rsidRPr="006364E9" w:rsidRDefault="00997479" w:rsidP="00997479">
            <w:pPr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 xml:space="preserve">               40-44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9BAB56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08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08C2E7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2A0EC1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84DF41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756BA0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AE96A5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D5F04A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701123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4E513F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8F9616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7D8650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</w:tr>
      <w:tr w:rsidR="00997479" w:rsidRPr="006364E9" w14:paraId="66E5FE3E" w14:textId="77777777" w:rsidTr="006364E9">
        <w:trPr>
          <w:trHeight w:val="253"/>
          <w:jc w:val="center"/>
        </w:trPr>
        <w:tc>
          <w:tcPr>
            <w:tcW w:w="6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FA7730" w14:textId="77777777" w:rsidR="00997479" w:rsidRPr="006364E9" w:rsidRDefault="00997479" w:rsidP="00997479">
            <w:pPr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 xml:space="preserve">               45-49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BB66DF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09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664B5C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65D3CD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7B2EF9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C5D595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9F87C6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289E2E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49303E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CC72B7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59DF87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E0FA10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</w:tr>
      <w:tr w:rsidR="00997479" w:rsidRPr="006364E9" w14:paraId="56626F5A" w14:textId="77777777" w:rsidTr="006364E9">
        <w:trPr>
          <w:trHeight w:val="253"/>
          <w:jc w:val="center"/>
        </w:trPr>
        <w:tc>
          <w:tcPr>
            <w:tcW w:w="6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5786D6" w14:textId="77777777" w:rsidR="00997479" w:rsidRPr="006364E9" w:rsidRDefault="00997479" w:rsidP="00997479">
            <w:pPr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 xml:space="preserve">               50-54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DC9250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10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E5E759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E90478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5D3FD8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67098C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E63605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B348D0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FD3C16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F700D2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E73042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33481D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</w:tr>
      <w:tr w:rsidR="00997479" w:rsidRPr="006364E9" w14:paraId="2A0728D9" w14:textId="77777777" w:rsidTr="006364E9">
        <w:trPr>
          <w:trHeight w:val="253"/>
          <w:jc w:val="center"/>
        </w:trPr>
        <w:tc>
          <w:tcPr>
            <w:tcW w:w="6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56C26A" w14:textId="77777777" w:rsidR="00997479" w:rsidRPr="006364E9" w:rsidRDefault="00997479" w:rsidP="00997479">
            <w:pPr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 xml:space="preserve">               55-59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6D1382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11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922223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349697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82250E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D449D9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21F9C6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780902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FE50BE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6C59A5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B7F9DE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F974EB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</w:tr>
      <w:tr w:rsidR="00997479" w:rsidRPr="006364E9" w14:paraId="7D2C3DC2" w14:textId="77777777" w:rsidTr="006364E9">
        <w:trPr>
          <w:trHeight w:val="253"/>
          <w:jc w:val="center"/>
        </w:trPr>
        <w:tc>
          <w:tcPr>
            <w:tcW w:w="6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B6DFA0" w14:textId="77777777" w:rsidR="00997479" w:rsidRPr="006364E9" w:rsidRDefault="00997479" w:rsidP="00997479">
            <w:pPr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 xml:space="preserve">               60-64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ADF250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12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35C434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B4A9E6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E6C06F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714108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D8C086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5EAED1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657579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586BDD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2ECD02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7BA9C2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</w:tr>
      <w:tr w:rsidR="00997479" w:rsidRPr="006364E9" w14:paraId="25DD8E18" w14:textId="77777777" w:rsidTr="006364E9">
        <w:trPr>
          <w:trHeight w:val="253"/>
          <w:jc w:val="center"/>
        </w:trPr>
        <w:tc>
          <w:tcPr>
            <w:tcW w:w="6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4A23DB" w14:textId="77777777" w:rsidR="00997479" w:rsidRPr="006364E9" w:rsidRDefault="00997479" w:rsidP="00997479">
            <w:pPr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 xml:space="preserve">               65 və yuxarı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4E3D16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13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8A3521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251F69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32D29D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C6B836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95CE07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0DB749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3D5611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1BAF42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1F2BB9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DD539D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</w:tr>
      <w:tr w:rsidR="00997479" w:rsidRPr="006364E9" w14:paraId="1F08F0AD" w14:textId="77777777" w:rsidTr="006364E9">
        <w:trPr>
          <w:trHeight w:val="253"/>
          <w:jc w:val="center"/>
        </w:trPr>
        <w:tc>
          <w:tcPr>
            <w:tcW w:w="15852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A10350" w14:textId="77777777" w:rsidR="00997479" w:rsidRPr="006364E9" w:rsidRDefault="00997479" w:rsidP="00997479">
            <w:pPr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 xml:space="preserve">            Təhsilin </w:t>
            </w:r>
            <w:bookmarkStart w:id="1" w:name="_Hlk89936813"/>
            <w:r w:rsidRPr="006364E9">
              <w:rPr>
                <w:sz w:val="22"/>
                <w:szCs w:val="22"/>
              </w:rPr>
              <w:t xml:space="preserve">pillələri və səviyyələri </w:t>
            </w:r>
            <w:bookmarkEnd w:id="1"/>
            <w:r w:rsidRPr="006364E9">
              <w:rPr>
                <w:sz w:val="22"/>
                <w:szCs w:val="22"/>
              </w:rPr>
              <w:t>üzrə: </w:t>
            </w:r>
          </w:p>
        </w:tc>
      </w:tr>
      <w:tr w:rsidR="00997479" w:rsidRPr="006364E9" w14:paraId="5CBF5229" w14:textId="77777777" w:rsidTr="006364E9">
        <w:trPr>
          <w:trHeight w:val="253"/>
          <w:jc w:val="center"/>
        </w:trPr>
        <w:tc>
          <w:tcPr>
            <w:tcW w:w="6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05E3CE" w14:textId="77777777" w:rsidR="00997479" w:rsidRPr="006364E9" w:rsidRDefault="00997479" w:rsidP="00997479">
            <w:pPr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 xml:space="preserve">              Ali təhsilli</w:t>
            </w: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013033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14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A2F09D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F599F0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1F8365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00B984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D9F8A8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25410A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3CE7C9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94EAFB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07544E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3A2C39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</w:tr>
      <w:tr w:rsidR="00997479" w:rsidRPr="006364E9" w14:paraId="7E9C4BCB" w14:textId="77777777" w:rsidTr="006364E9">
        <w:trPr>
          <w:trHeight w:val="253"/>
          <w:jc w:val="center"/>
        </w:trPr>
        <w:tc>
          <w:tcPr>
            <w:tcW w:w="6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BFC55D" w14:textId="77777777" w:rsidR="00997479" w:rsidRPr="006364E9" w:rsidRDefault="00997479" w:rsidP="00997479">
            <w:pPr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 xml:space="preserve">              Orta ixtisas təhsilli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034BCB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15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7F5767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48EE26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E50F95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939090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1D9817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607189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F08409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06436E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55BDF6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654888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</w:tr>
      <w:tr w:rsidR="00997479" w:rsidRPr="006364E9" w14:paraId="08FE1B13" w14:textId="77777777" w:rsidTr="006364E9">
        <w:trPr>
          <w:trHeight w:val="253"/>
          <w:jc w:val="center"/>
        </w:trPr>
        <w:tc>
          <w:tcPr>
            <w:tcW w:w="6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14990A" w14:textId="77777777" w:rsidR="00997479" w:rsidRPr="006364E9" w:rsidRDefault="00997479" w:rsidP="00997479">
            <w:pPr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 xml:space="preserve">              Peşə təhsilli  - ilk peşə təhsilli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3FFCDC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16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D450CC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2C89E3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B292F8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BD1534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E32EF3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8D0FEB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A89D15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9F325B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5B8D20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41C3B7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</w:tr>
      <w:tr w:rsidR="00997479" w:rsidRPr="006364E9" w14:paraId="350B2E44" w14:textId="77777777" w:rsidTr="006364E9">
        <w:trPr>
          <w:trHeight w:val="253"/>
          <w:jc w:val="center"/>
        </w:trPr>
        <w:tc>
          <w:tcPr>
            <w:tcW w:w="6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616858" w14:textId="77777777" w:rsidR="00997479" w:rsidRPr="006364E9" w:rsidRDefault="00997479" w:rsidP="00997479">
            <w:pPr>
              <w:rPr>
                <w:bCs/>
                <w:sz w:val="22"/>
                <w:szCs w:val="22"/>
              </w:rPr>
            </w:pPr>
            <w:r w:rsidRPr="006364E9">
              <w:rPr>
                <w:bCs/>
                <w:sz w:val="22"/>
                <w:szCs w:val="22"/>
              </w:rPr>
              <w:t xml:space="preserve">                                     texniki peşə təhsilli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ECB38A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17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B0781F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FCFF92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E57ABB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A2009F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FE9F72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37770F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DF5F74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5DC4C0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51CAE5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E1A887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</w:tr>
      <w:tr w:rsidR="00997479" w:rsidRPr="006364E9" w14:paraId="38A748C0" w14:textId="77777777" w:rsidTr="006364E9">
        <w:trPr>
          <w:trHeight w:val="267"/>
          <w:jc w:val="center"/>
        </w:trPr>
        <w:tc>
          <w:tcPr>
            <w:tcW w:w="6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FABDC6" w14:textId="77777777" w:rsidR="00997479" w:rsidRPr="006364E9" w:rsidRDefault="00997479" w:rsidP="00997479">
            <w:pPr>
              <w:rPr>
                <w:bCs/>
                <w:sz w:val="22"/>
                <w:szCs w:val="22"/>
              </w:rPr>
            </w:pPr>
            <w:r w:rsidRPr="006364E9">
              <w:rPr>
                <w:bCs/>
                <w:sz w:val="22"/>
                <w:szCs w:val="22"/>
              </w:rPr>
              <w:t xml:space="preserve">                                     yüksək texniki peşə təhsilli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4F0AF5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18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640B0E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08FED1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244C9A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9B7E06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3E69FF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752FDC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B9C4B0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BB95DD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7117EE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AFB45D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</w:tr>
      <w:tr w:rsidR="00997479" w:rsidRPr="006364E9" w14:paraId="0AF082CB" w14:textId="77777777" w:rsidTr="006364E9">
        <w:trPr>
          <w:trHeight w:val="253"/>
          <w:jc w:val="center"/>
        </w:trPr>
        <w:tc>
          <w:tcPr>
            <w:tcW w:w="6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9EB5FC" w14:textId="77777777" w:rsidR="00997479" w:rsidRPr="006364E9" w:rsidRDefault="00997479" w:rsidP="00997479">
            <w:pPr>
              <w:rPr>
                <w:sz w:val="22"/>
                <w:szCs w:val="22"/>
                <w:lang w:val="en-US"/>
              </w:rPr>
            </w:pPr>
            <w:r w:rsidRPr="006364E9">
              <w:rPr>
                <w:sz w:val="22"/>
                <w:szCs w:val="22"/>
                <w:lang w:val="en-US"/>
              </w:rPr>
              <w:t xml:space="preserve">              </w:t>
            </w:r>
            <w:proofErr w:type="spellStart"/>
            <w:r w:rsidRPr="006364E9">
              <w:rPr>
                <w:sz w:val="22"/>
                <w:szCs w:val="22"/>
                <w:lang w:val="en-US"/>
              </w:rPr>
              <w:t>Ümumi</w:t>
            </w:r>
            <w:proofErr w:type="spellEnd"/>
            <w:r w:rsidRPr="006364E9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364E9">
              <w:rPr>
                <w:sz w:val="22"/>
                <w:szCs w:val="22"/>
                <w:lang w:val="en-US"/>
              </w:rPr>
              <w:t>təhsilli</w:t>
            </w:r>
            <w:proofErr w:type="spellEnd"/>
            <w:r w:rsidRPr="006364E9">
              <w:rPr>
                <w:sz w:val="22"/>
                <w:szCs w:val="22"/>
                <w:lang w:val="en-US"/>
              </w:rPr>
              <w:t xml:space="preserve"> -tam </w:t>
            </w:r>
            <w:proofErr w:type="spellStart"/>
            <w:r w:rsidRPr="006364E9">
              <w:rPr>
                <w:sz w:val="22"/>
                <w:szCs w:val="22"/>
                <w:lang w:val="en-US"/>
              </w:rPr>
              <w:t>orta</w:t>
            </w:r>
            <w:proofErr w:type="spellEnd"/>
            <w:r w:rsidRPr="006364E9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364E9">
              <w:rPr>
                <w:sz w:val="22"/>
                <w:szCs w:val="22"/>
                <w:lang w:val="en-US"/>
              </w:rPr>
              <w:t>təhsilli</w:t>
            </w:r>
            <w:proofErr w:type="spellEnd"/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B83BEB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19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DF8920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9C79E7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FD4E44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B034C9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E5D1B2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AA68DD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85BFE7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1FBDB0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BCC853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5E0B9E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 </w:t>
            </w:r>
          </w:p>
        </w:tc>
      </w:tr>
      <w:tr w:rsidR="00997479" w:rsidRPr="006364E9" w14:paraId="18A7F00C" w14:textId="77777777" w:rsidTr="006364E9">
        <w:trPr>
          <w:trHeight w:val="253"/>
          <w:jc w:val="center"/>
        </w:trPr>
        <w:tc>
          <w:tcPr>
            <w:tcW w:w="6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D669C8" w14:textId="77777777" w:rsidR="00997479" w:rsidRPr="006364E9" w:rsidRDefault="00997479" w:rsidP="00997479">
            <w:pPr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 xml:space="preserve">                                      ümumi orta təhsilli 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A4F4CD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20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501976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EDBE86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B301C8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582D18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C6F0F2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165E16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245A97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B44292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6AD4A5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6CB6A6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</w:tr>
      <w:tr w:rsidR="00997479" w:rsidRPr="006364E9" w14:paraId="62DDD413" w14:textId="77777777" w:rsidTr="006364E9">
        <w:trPr>
          <w:trHeight w:val="253"/>
          <w:jc w:val="center"/>
        </w:trPr>
        <w:tc>
          <w:tcPr>
            <w:tcW w:w="6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0CBDB" w14:textId="77777777" w:rsidR="00997479" w:rsidRPr="006364E9" w:rsidRDefault="00997479" w:rsidP="00997479">
            <w:pPr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 xml:space="preserve">                                      ibtidai təhsilli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9860D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21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E84D01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DF069F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0DB17D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5EFD4D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28343C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68C3A8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26C00D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A27929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0ECEFB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275467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</w:tr>
      <w:tr w:rsidR="00997479" w:rsidRPr="006364E9" w14:paraId="4DC9F262" w14:textId="77777777" w:rsidTr="006364E9">
        <w:trPr>
          <w:trHeight w:val="253"/>
          <w:jc w:val="center"/>
        </w:trPr>
        <w:tc>
          <w:tcPr>
            <w:tcW w:w="6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DC2E1" w14:textId="77777777" w:rsidR="00997479" w:rsidRPr="006364E9" w:rsidRDefault="00997479" w:rsidP="00997479">
            <w:pPr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Təhsili olmayan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A13BE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22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645056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6AFE28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A53BBE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F1C17E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98AD9B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48DAF1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041BE7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AF4A48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C16C12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5BC60F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</w:tr>
      <w:tr w:rsidR="00997479" w:rsidRPr="006364E9" w14:paraId="2DE8DDB7" w14:textId="77777777" w:rsidTr="006364E9">
        <w:trPr>
          <w:trHeight w:val="253"/>
          <w:jc w:val="center"/>
        </w:trPr>
        <w:tc>
          <w:tcPr>
            <w:tcW w:w="6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477A3" w14:textId="77777777" w:rsidR="00997479" w:rsidRPr="006364E9" w:rsidRDefault="00997479" w:rsidP="00997479">
            <w:pPr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Əlilliyi olan şəxslər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E807B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23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A3C77A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28502A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98219E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4E7362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AD26EE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BB585F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39FB2B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65857A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BE5F86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639F73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</w:tr>
      <w:tr w:rsidR="00997479" w:rsidRPr="006364E9" w14:paraId="75D1DA9E" w14:textId="77777777" w:rsidTr="006364E9">
        <w:trPr>
          <w:trHeight w:val="253"/>
          <w:jc w:val="center"/>
        </w:trPr>
        <w:tc>
          <w:tcPr>
            <w:tcW w:w="6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E6E46" w14:textId="77777777" w:rsidR="00997479" w:rsidRPr="006364E9" w:rsidRDefault="00997479" w:rsidP="00997479">
            <w:pPr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Məcburi köçkünlər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9677E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24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743479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0DEEC8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8E4CFD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2C7A0C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530D2D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2D6A10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4AC540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7DEF21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4BBEC0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E185AB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</w:tr>
      <w:tr w:rsidR="00997479" w:rsidRPr="006364E9" w14:paraId="20F1B37C" w14:textId="77777777" w:rsidTr="006364E9">
        <w:trPr>
          <w:trHeight w:val="253"/>
          <w:jc w:val="center"/>
        </w:trPr>
        <w:tc>
          <w:tcPr>
            <w:tcW w:w="6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CD603" w14:textId="77777777" w:rsidR="00997479" w:rsidRPr="006364E9" w:rsidRDefault="00997479" w:rsidP="00997479">
            <w:pPr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Peşəsi və ixtisası olmayanlar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AF93E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25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E8BCA8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9A39B1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A43224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2445D9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988D91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7BD7B5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0F010A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A79EA5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7DFAC1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099DA6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</w:tr>
      <w:tr w:rsidR="00997479" w:rsidRPr="006364E9" w14:paraId="21573041" w14:textId="77777777" w:rsidTr="006364E9">
        <w:trPr>
          <w:trHeight w:val="253"/>
          <w:jc w:val="center"/>
        </w:trPr>
        <w:tc>
          <w:tcPr>
            <w:tcW w:w="6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F6F24" w14:textId="77777777" w:rsidR="00997479" w:rsidRPr="006364E9" w:rsidRDefault="00997479" w:rsidP="00997479">
            <w:pPr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Kənd yerlərində yaşayanlar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7A2C6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  <w:r w:rsidRPr="006364E9">
              <w:rPr>
                <w:sz w:val="22"/>
                <w:szCs w:val="22"/>
              </w:rPr>
              <w:t>26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8C78F2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08AEDC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290AAF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8BB078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FDBDB7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63F252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53E94A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2989E3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9B804F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965568" w14:textId="77777777" w:rsidR="00997479" w:rsidRPr="006364E9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</w:tr>
    </w:tbl>
    <w:p w14:paraId="7AE03BD5" w14:textId="77777777" w:rsidR="006364E9" w:rsidRDefault="006364E9" w:rsidP="00997479">
      <w:pPr>
        <w:jc w:val="center"/>
        <w:rPr>
          <w:b/>
          <w:lang w:eastAsia="ja-JP"/>
        </w:rPr>
      </w:pPr>
    </w:p>
    <w:p w14:paraId="24B68BF3" w14:textId="576C9014" w:rsidR="00997479" w:rsidRPr="00395E94" w:rsidRDefault="00997479" w:rsidP="00997479">
      <w:pPr>
        <w:jc w:val="center"/>
        <w:rPr>
          <w:bCs/>
          <w:lang w:eastAsia="ja-JP"/>
        </w:rPr>
      </w:pPr>
      <w:r w:rsidRPr="00395E94">
        <w:rPr>
          <w:b/>
          <w:lang w:eastAsia="ja-JP"/>
        </w:rPr>
        <w:lastRenderedPageBreak/>
        <w:t xml:space="preserve">II bölmə. İşsiz şəxslərin hərəkəti, nəfər </w:t>
      </w:r>
      <w:r w:rsidRPr="00395E94">
        <w:rPr>
          <w:bCs/>
          <w:lang w:eastAsia="ja-JP"/>
        </w:rPr>
        <w:t>(ilin əvvəlindən artan yekunla)</w:t>
      </w:r>
    </w:p>
    <w:p w14:paraId="0A23AF1D" w14:textId="77777777" w:rsidR="00997479" w:rsidRPr="00395E94" w:rsidRDefault="00997479" w:rsidP="00997479">
      <w:pPr>
        <w:jc w:val="center"/>
        <w:rPr>
          <w:bCs/>
          <w:sz w:val="10"/>
          <w:szCs w:val="10"/>
          <w:lang w:eastAsia="ja-JP"/>
        </w:rPr>
      </w:pPr>
    </w:p>
    <w:tbl>
      <w:tblPr>
        <w:tblW w:w="16470" w:type="dxa"/>
        <w:tblInd w:w="-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720"/>
        <w:gridCol w:w="720"/>
        <w:gridCol w:w="990"/>
        <w:gridCol w:w="900"/>
        <w:gridCol w:w="810"/>
        <w:gridCol w:w="1080"/>
        <w:gridCol w:w="990"/>
        <w:gridCol w:w="1080"/>
        <w:gridCol w:w="1170"/>
        <w:gridCol w:w="1260"/>
        <w:gridCol w:w="1170"/>
        <w:gridCol w:w="1260"/>
        <w:gridCol w:w="1260"/>
      </w:tblGrid>
      <w:tr w:rsidR="009F65C4" w:rsidRPr="00395E94" w14:paraId="1FCB0CF0" w14:textId="21B59302" w:rsidTr="00B062B6">
        <w:trPr>
          <w:trHeight w:val="201"/>
        </w:trPr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1AA1A" w14:textId="77777777" w:rsidR="009F65C4" w:rsidRPr="00395E94" w:rsidRDefault="009F65C4" w:rsidP="00997479">
            <w:pPr>
              <w:jc w:val="center"/>
              <w:rPr>
                <w:b/>
                <w:sz w:val="18"/>
                <w:szCs w:val="18"/>
              </w:rPr>
            </w:pPr>
            <w:r w:rsidRPr="00974E6E">
              <w:rPr>
                <w:b/>
                <w:sz w:val="22"/>
                <w:szCs w:val="22"/>
              </w:rPr>
              <w:t>Göstəricinin adı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8E7749F" w14:textId="77777777" w:rsidR="009F65C4" w:rsidRPr="00974E6E" w:rsidRDefault="009F65C4" w:rsidP="00997479">
            <w:pPr>
              <w:jc w:val="center"/>
              <w:rPr>
                <w:bCs/>
                <w:sz w:val="21"/>
                <w:szCs w:val="21"/>
              </w:rPr>
            </w:pPr>
            <w:r w:rsidRPr="00974E6E">
              <w:rPr>
                <w:bCs/>
                <w:sz w:val="21"/>
                <w:szCs w:val="21"/>
              </w:rPr>
              <w:t>Sətrin kodu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1D50C" w14:textId="77777777" w:rsidR="009F65C4" w:rsidRPr="00974E6E" w:rsidRDefault="009F65C4" w:rsidP="00997479">
            <w:pPr>
              <w:jc w:val="center"/>
              <w:rPr>
                <w:bCs/>
                <w:sz w:val="21"/>
                <w:szCs w:val="21"/>
              </w:rPr>
            </w:pPr>
            <w:r w:rsidRPr="00974E6E">
              <w:rPr>
                <w:bCs/>
                <w:sz w:val="21"/>
                <w:szCs w:val="21"/>
              </w:rPr>
              <w:t>Cəmi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70CAC" w14:textId="77777777" w:rsidR="009F65C4" w:rsidRPr="00974E6E" w:rsidRDefault="009F65C4" w:rsidP="00997479">
            <w:pPr>
              <w:jc w:val="center"/>
              <w:rPr>
                <w:bCs/>
                <w:sz w:val="21"/>
                <w:szCs w:val="21"/>
              </w:rPr>
            </w:pPr>
            <w:r w:rsidRPr="00974E6E">
              <w:rPr>
                <w:bCs/>
                <w:sz w:val="21"/>
                <w:szCs w:val="21"/>
              </w:rPr>
              <w:t>onlardan qadınlar</w:t>
            </w:r>
          </w:p>
        </w:tc>
        <w:tc>
          <w:tcPr>
            <w:tcW w:w="10980" w:type="dxa"/>
            <w:gridSpan w:val="10"/>
            <w:shd w:val="clear" w:color="auto" w:fill="auto"/>
          </w:tcPr>
          <w:p w14:paraId="4DD56BD9" w14:textId="1B0A6570" w:rsidR="009F65C4" w:rsidRPr="00974E6E" w:rsidRDefault="009F65C4" w:rsidP="00997479">
            <w:pPr>
              <w:jc w:val="center"/>
              <w:rPr>
                <w:bCs/>
                <w:sz w:val="21"/>
                <w:szCs w:val="21"/>
                <w:lang w:eastAsia="ja-JP"/>
              </w:rPr>
            </w:pPr>
            <w:r w:rsidRPr="00974E6E">
              <w:rPr>
                <w:bCs/>
                <w:sz w:val="21"/>
                <w:szCs w:val="21"/>
                <w:lang w:eastAsia="ja-JP"/>
              </w:rPr>
              <w:t>1-ci sütundan</w:t>
            </w:r>
          </w:p>
        </w:tc>
      </w:tr>
      <w:tr w:rsidR="00974E6E" w:rsidRPr="00395E94" w14:paraId="2E9DBCAF" w14:textId="0F973F8C" w:rsidTr="00B062B6">
        <w:trPr>
          <w:trHeight w:val="1208"/>
        </w:trPr>
        <w:tc>
          <w:tcPr>
            <w:tcW w:w="3060" w:type="dxa"/>
            <w:vMerge/>
            <w:shd w:val="clear" w:color="auto" w:fill="auto"/>
          </w:tcPr>
          <w:p w14:paraId="4BBC1666" w14:textId="77777777" w:rsidR="009F65C4" w:rsidRPr="00395E94" w:rsidRDefault="009F65C4" w:rsidP="009F65C4">
            <w:pPr>
              <w:jc w:val="center"/>
              <w:rPr>
                <w:b/>
                <w:sz w:val="18"/>
                <w:szCs w:val="18"/>
                <w:lang w:eastAsia="ja-JP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09B41E46" w14:textId="77777777" w:rsidR="009F65C4" w:rsidRPr="00974E6E" w:rsidRDefault="009F65C4" w:rsidP="009F65C4">
            <w:pPr>
              <w:jc w:val="center"/>
              <w:rPr>
                <w:bCs/>
                <w:sz w:val="21"/>
                <w:szCs w:val="21"/>
                <w:lang w:eastAsia="ja-JP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5DFA2763" w14:textId="77777777" w:rsidR="009F65C4" w:rsidRPr="00974E6E" w:rsidRDefault="009F65C4" w:rsidP="009F65C4">
            <w:pPr>
              <w:jc w:val="center"/>
              <w:rPr>
                <w:bCs/>
                <w:sz w:val="21"/>
                <w:szCs w:val="21"/>
                <w:lang w:eastAsia="ja-JP"/>
              </w:rPr>
            </w:pPr>
          </w:p>
        </w:tc>
        <w:tc>
          <w:tcPr>
            <w:tcW w:w="990" w:type="dxa"/>
            <w:vMerge/>
            <w:shd w:val="clear" w:color="auto" w:fill="auto"/>
          </w:tcPr>
          <w:p w14:paraId="60C5F780" w14:textId="77777777" w:rsidR="009F65C4" w:rsidRPr="00974E6E" w:rsidRDefault="009F65C4" w:rsidP="009F65C4">
            <w:pPr>
              <w:jc w:val="center"/>
              <w:rPr>
                <w:bCs/>
                <w:sz w:val="21"/>
                <w:szCs w:val="21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4D0FA" w14:textId="77777777" w:rsidR="009F65C4" w:rsidRPr="00974E6E" w:rsidRDefault="009F65C4" w:rsidP="009F65C4">
            <w:pPr>
              <w:jc w:val="center"/>
              <w:rPr>
                <w:bCs/>
                <w:sz w:val="21"/>
                <w:szCs w:val="21"/>
              </w:rPr>
            </w:pPr>
            <w:r w:rsidRPr="00974E6E">
              <w:rPr>
                <w:bCs/>
                <w:sz w:val="21"/>
                <w:szCs w:val="21"/>
              </w:rPr>
              <w:t>15-29 yaşda olan gənclər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1DABE" w14:textId="77777777" w:rsidR="009F65C4" w:rsidRPr="00974E6E" w:rsidRDefault="009F65C4" w:rsidP="009F65C4">
            <w:pPr>
              <w:jc w:val="center"/>
              <w:rPr>
                <w:bCs/>
                <w:sz w:val="21"/>
                <w:szCs w:val="21"/>
              </w:rPr>
            </w:pPr>
            <w:r w:rsidRPr="00974E6E">
              <w:rPr>
                <w:bCs/>
                <w:sz w:val="21"/>
                <w:szCs w:val="21"/>
              </w:rPr>
              <w:t>əlilliyi olan şəxslər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16F49" w14:textId="77777777" w:rsidR="009F65C4" w:rsidRPr="00974E6E" w:rsidRDefault="009F65C4" w:rsidP="009F65C4">
            <w:pPr>
              <w:jc w:val="center"/>
              <w:rPr>
                <w:bCs/>
                <w:sz w:val="21"/>
                <w:szCs w:val="21"/>
              </w:rPr>
            </w:pPr>
            <w:r w:rsidRPr="00974E6E">
              <w:rPr>
                <w:bCs/>
                <w:sz w:val="21"/>
                <w:szCs w:val="21"/>
              </w:rPr>
              <w:t>məcburi köçkünlər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70934" w14:textId="7F19ABE6" w:rsidR="009F65C4" w:rsidRPr="00974E6E" w:rsidRDefault="009F65C4" w:rsidP="009F65C4">
            <w:pPr>
              <w:jc w:val="center"/>
              <w:rPr>
                <w:bCs/>
                <w:sz w:val="21"/>
                <w:szCs w:val="21"/>
              </w:rPr>
            </w:pPr>
            <w:r w:rsidRPr="00974E6E">
              <w:rPr>
                <w:bCs/>
                <w:sz w:val="21"/>
                <w:szCs w:val="21"/>
                <w:lang w:val="az-Latn-AZ"/>
              </w:rPr>
              <w:t>şəhid ailəsinin üzvləri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8E6E3" w14:textId="5815B58E" w:rsidR="009F65C4" w:rsidRPr="00974E6E" w:rsidRDefault="009F65C4" w:rsidP="009F65C4">
            <w:pPr>
              <w:jc w:val="center"/>
              <w:rPr>
                <w:bCs/>
                <w:sz w:val="21"/>
                <w:szCs w:val="21"/>
              </w:rPr>
            </w:pPr>
            <w:r w:rsidRPr="00974E6E">
              <w:rPr>
                <w:bCs/>
                <w:sz w:val="21"/>
                <w:szCs w:val="21"/>
              </w:rPr>
              <w:t>öz təşəbbüsü ilə işdən azad olunmuş şəxslər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E4185" w14:textId="53E2DBC1" w:rsidR="009F65C4" w:rsidRPr="00974E6E" w:rsidRDefault="009F65C4" w:rsidP="009F65C4">
            <w:pPr>
              <w:jc w:val="center"/>
              <w:rPr>
                <w:bCs/>
                <w:sz w:val="21"/>
                <w:szCs w:val="21"/>
              </w:rPr>
            </w:pPr>
            <w:r w:rsidRPr="00974E6E">
              <w:rPr>
                <w:bCs/>
                <w:sz w:val="21"/>
                <w:szCs w:val="21"/>
              </w:rPr>
              <w:t>ştatların ixtisarı ilə əlaqədar işdən azad olunmuş şəxslər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2467DB" w14:textId="41156CC8" w:rsidR="009F65C4" w:rsidRPr="00974E6E" w:rsidRDefault="009F65C4" w:rsidP="009F65C4">
            <w:pPr>
              <w:jc w:val="center"/>
              <w:rPr>
                <w:bCs/>
                <w:sz w:val="21"/>
                <w:szCs w:val="21"/>
              </w:rPr>
            </w:pPr>
            <w:r w:rsidRPr="00974E6E">
              <w:rPr>
                <w:bCs/>
                <w:sz w:val="21"/>
                <w:szCs w:val="21"/>
              </w:rPr>
              <w:t>müqavilə müddətinin qurtarması ilə əlaqədar işdən azad olunmuş şəxslər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FC8C" w14:textId="6DFAFD2F" w:rsidR="009F65C4" w:rsidRPr="00974E6E" w:rsidRDefault="009F65C4" w:rsidP="009F65C4">
            <w:pPr>
              <w:jc w:val="center"/>
              <w:rPr>
                <w:bCs/>
                <w:sz w:val="21"/>
                <w:szCs w:val="21"/>
              </w:rPr>
            </w:pPr>
            <w:r w:rsidRPr="00974E6E">
              <w:rPr>
                <w:bCs/>
                <w:sz w:val="21"/>
                <w:szCs w:val="21"/>
              </w:rPr>
              <w:t>hərbi xidmətdən tərxis olunmuş şəxslər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56557" w14:textId="50CFEDAF" w:rsidR="009F65C4" w:rsidRPr="00974E6E" w:rsidRDefault="009F65C4" w:rsidP="009F65C4">
            <w:pPr>
              <w:jc w:val="center"/>
              <w:rPr>
                <w:bCs/>
                <w:sz w:val="21"/>
                <w:szCs w:val="21"/>
              </w:rPr>
            </w:pPr>
            <w:r w:rsidRPr="00974E6E">
              <w:rPr>
                <w:bCs/>
                <w:sz w:val="21"/>
                <w:szCs w:val="21"/>
              </w:rPr>
              <w:t>cəzaçəkmə yerlərindən azad edilmiş şəxslər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D9DED" w14:textId="53DE24EB" w:rsidR="009F65C4" w:rsidRPr="00974E6E" w:rsidRDefault="009F65C4" w:rsidP="009F65C4">
            <w:pPr>
              <w:jc w:val="center"/>
              <w:rPr>
                <w:bCs/>
                <w:sz w:val="21"/>
                <w:szCs w:val="21"/>
              </w:rPr>
            </w:pPr>
            <w:r w:rsidRPr="00974E6E">
              <w:rPr>
                <w:bCs/>
                <w:sz w:val="21"/>
                <w:szCs w:val="21"/>
              </w:rPr>
              <w:t>digər səbəblərdən işdən azad olunmuş şəxslər</w:t>
            </w:r>
          </w:p>
        </w:tc>
      </w:tr>
      <w:tr w:rsidR="00974E6E" w:rsidRPr="00A33B16" w14:paraId="6BC302F3" w14:textId="60504C30" w:rsidTr="00B062B6">
        <w:trPr>
          <w:trHeight w:val="262"/>
        </w:trPr>
        <w:tc>
          <w:tcPr>
            <w:tcW w:w="3060" w:type="dxa"/>
            <w:shd w:val="clear" w:color="auto" w:fill="auto"/>
          </w:tcPr>
          <w:p w14:paraId="745C45A3" w14:textId="77777777" w:rsidR="009F65C4" w:rsidRPr="00A33B16" w:rsidRDefault="009F65C4" w:rsidP="009F65C4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b/>
                <w:sz w:val="22"/>
                <w:szCs w:val="22"/>
                <w:lang w:eastAsia="ja-JP"/>
              </w:rPr>
              <w:t>A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E863AC" w14:textId="77777777" w:rsidR="009F65C4" w:rsidRPr="00A33B16" w:rsidRDefault="009F65C4" w:rsidP="009F65C4">
            <w:pPr>
              <w:jc w:val="center"/>
              <w:rPr>
                <w:b/>
                <w:sz w:val="22"/>
                <w:szCs w:val="22"/>
              </w:rPr>
            </w:pPr>
            <w:r w:rsidRPr="00A33B16">
              <w:rPr>
                <w:b/>
                <w:sz w:val="22"/>
                <w:szCs w:val="22"/>
              </w:rPr>
              <w:t>B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446EDC" w14:textId="77777777" w:rsidR="009F65C4" w:rsidRPr="00A33B16" w:rsidRDefault="009F65C4" w:rsidP="009F65C4">
            <w:pPr>
              <w:jc w:val="center"/>
              <w:rPr>
                <w:b/>
                <w:sz w:val="22"/>
                <w:szCs w:val="22"/>
              </w:rPr>
            </w:pPr>
            <w:r w:rsidRPr="00A33B16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5DE2A8" w14:textId="77777777" w:rsidR="009F65C4" w:rsidRPr="00A33B16" w:rsidRDefault="009F65C4" w:rsidP="009F65C4">
            <w:pPr>
              <w:jc w:val="center"/>
              <w:rPr>
                <w:b/>
                <w:sz w:val="22"/>
                <w:szCs w:val="22"/>
              </w:rPr>
            </w:pPr>
            <w:r w:rsidRPr="00A33B16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CD473C" w14:textId="77777777" w:rsidR="009F65C4" w:rsidRPr="00A33B16" w:rsidRDefault="009F65C4" w:rsidP="009F65C4">
            <w:pPr>
              <w:jc w:val="center"/>
              <w:rPr>
                <w:b/>
                <w:sz w:val="22"/>
                <w:szCs w:val="22"/>
              </w:rPr>
            </w:pPr>
            <w:r w:rsidRPr="00A33B16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329A8B" w14:textId="77777777" w:rsidR="009F65C4" w:rsidRPr="00A33B16" w:rsidRDefault="009F65C4" w:rsidP="009F65C4">
            <w:pPr>
              <w:jc w:val="center"/>
              <w:rPr>
                <w:b/>
                <w:sz w:val="22"/>
                <w:szCs w:val="22"/>
              </w:rPr>
            </w:pPr>
            <w:r w:rsidRPr="00A33B16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5FA6DB" w14:textId="77777777" w:rsidR="009F65C4" w:rsidRPr="00A33B16" w:rsidRDefault="009F65C4" w:rsidP="009F65C4">
            <w:pPr>
              <w:jc w:val="center"/>
              <w:rPr>
                <w:b/>
                <w:sz w:val="22"/>
                <w:szCs w:val="22"/>
              </w:rPr>
            </w:pPr>
            <w:r w:rsidRPr="00A33B16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90E9D0" w14:textId="5F4E9C30" w:rsidR="009F65C4" w:rsidRPr="00A33B16" w:rsidRDefault="009F65C4" w:rsidP="009F65C4">
            <w:pPr>
              <w:jc w:val="center"/>
              <w:rPr>
                <w:b/>
                <w:sz w:val="22"/>
                <w:szCs w:val="22"/>
                <w:lang w:val="az-Latn-AZ"/>
              </w:rPr>
            </w:pPr>
            <w:r w:rsidRPr="00A33B16">
              <w:rPr>
                <w:b/>
                <w:sz w:val="22"/>
                <w:szCs w:val="22"/>
              </w:rPr>
              <w:t>5</w:t>
            </w:r>
            <w:r w:rsidRPr="00A33B16">
              <w:rPr>
                <w:b/>
                <w:sz w:val="22"/>
                <w:szCs w:val="22"/>
                <w:lang w:val="az-Latn-AZ"/>
              </w:rPr>
              <w:t>-1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66AAA0" w14:textId="0C3B3D1E" w:rsidR="009F65C4" w:rsidRPr="00A33B16" w:rsidRDefault="009F65C4" w:rsidP="009F65C4">
            <w:pPr>
              <w:jc w:val="center"/>
              <w:rPr>
                <w:b/>
                <w:sz w:val="22"/>
                <w:szCs w:val="22"/>
              </w:rPr>
            </w:pPr>
            <w:r w:rsidRPr="00A33B16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ACA2B3" w14:textId="57A45108" w:rsidR="009F65C4" w:rsidRPr="00A33B16" w:rsidRDefault="009F65C4" w:rsidP="009F65C4">
            <w:pPr>
              <w:jc w:val="center"/>
              <w:rPr>
                <w:b/>
                <w:sz w:val="22"/>
                <w:szCs w:val="22"/>
              </w:rPr>
            </w:pPr>
            <w:r w:rsidRPr="00A33B16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EAA06A" w14:textId="55C59565" w:rsidR="009F65C4" w:rsidRPr="00A33B16" w:rsidRDefault="009F65C4" w:rsidP="009F65C4">
            <w:pPr>
              <w:jc w:val="center"/>
              <w:rPr>
                <w:b/>
                <w:sz w:val="22"/>
                <w:szCs w:val="22"/>
              </w:rPr>
            </w:pPr>
            <w:r w:rsidRPr="00A33B16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18F839" w14:textId="18011657" w:rsidR="009F65C4" w:rsidRPr="00A33B16" w:rsidRDefault="009F65C4" w:rsidP="009F65C4">
            <w:pPr>
              <w:jc w:val="center"/>
              <w:rPr>
                <w:b/>
                <w:sz w:val="22"/>
                <w:szCs w:val="22"/>
              </w:rPr>
            </w:pPr>
            <w:r w:rsidRPr="00A33B16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F763F8" w14:textId="7CC2C87D" w:rsidR="009F65C4" w:rsidRPr="00A33B16" w:rsidRDefault="009F65C4" w:rsidP="009F65C4">
            <w:pPr>
              <w:jc w:val="center"/>
              <w:rPr>
                <w:b/>
                <w:sz w:val="22"/>
                <w:szCs w:val="22"/>
              </w:rPr>
            </w:pPr>
            <w:r w:rsidRPr="00A33B16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387A508" w14:textId="57926F26" w:rsidR="009F65C4" w:rsidRPr="00A33B16" w:rsidRDefault="009F65C4" w:rsidP="009F65C4">
            <w:pPr>
              <w:jc w:val="center"/>
              <w:rPr>
                <w:b/>
                <w:sz w:val="22"/>
                <w:szCs w:val="22"/>
              </w:rPr>
            </w:pPr>
            <w:r w:rsidRPr="00A33B16">
              <w:rPr>
                <w:b/>
                <w:sz w:val="22"/>
                <w:szCs w:val="22"/>
              </w:rPr>
              <w:t>11</w:t>
            </w:r>
          </w:p>
        </w:tc>
      </w:tr>
      <w:tr w:rsidR="00974E6E" w:rsidRPr="00EE4AF4" w14:paraId="07B7DFEA" w14:textId="05D2E459" w:rsidTr="00B062B6">
        <w:trPr>
          <w:trHeight w:val="538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5506A9" w14:textId="77777777" w:rsidR="009F65C4" w:rsidRPr="00EE4AF4" w:rsidRDefault="009F65C4" w:rsidP="00997479">
            <w:pPr>
              <w:rPr>
                <w:sz w:val="22"/>
                <w:szCs w:val="22"/>
              </w:rPr>
            </w:pPr>
            <w:r w:rsidRPr="00EE4AF4">
              <w:rPr>
                <w:sz w:val="22"/>
                <w:szCs w:val="22"/>
              </w:rPr>
              <w:t>Hesabat dövrünün əvvəlinə işsiz kimi qeydiyyata alınmış şəxslər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ED47E7" w14:textId="77777777" w:rsidR="009F65C4" w:rsidRPr="00EE4AF4" w:rsidRDefault="009F65C4" w:rsidP="00997479">
            <w:pPr>
              <w:jc w:val="center"/>
              <w:rPr>
                <w:sz w:val="22"/>
                <w:szCs w:val="22"/>
              </w:rPr>
            </w:pPr>
            <w:r w:rsidRPr="00EE4AF4">
              <w:rPr>
                <w:sz w:val="22"/>
                <w:szCs w:val="22"/>
              </w:rPr>
              <w:t>01</w:t>
            </w:r>
          </w:p>
        </w:tc>
        <w:tc>
          <w:tcPr>
            <w:tcW w:w="720" w:type="dxa"/>
            <w:shd w:val="clear" w:color="auto" w:fill="auto"/>
          </w:tcPr>
          <w:p w14:paraId="2CEC3FD6" w14:textId="77777777" w:rsidR="009F65C4" w:rsidRPr="00EE4AF4" w:rsidRDefault="009F65C4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990" w:type="dxa"/>
            <w:shd w:val="clear" w:color="auto" w:fill="auto"/>
          </w:tcPr>
          <w:p w14:paraId="7E59C330" w14:textId="77777777" w:rsidR="009F65C4" w:rsidRPr="00EE4AF4" w:rsidRDefault="009F65C4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900" w:type="dxa"/>
            <w:shd w:val="clear" w:color="auto" w:fill="auto"/>
          </w:tcPr>
          <w:p w14:paraId="54A20F75" w14:textId="77777777" w:rsidR="009F65C4" w:rsidRPr="00EE4AF4" w:rsidRDefault="009F65C4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810" w:type="dxa"/>
            <w:shd w:val="clear" w:color="auto" w:fill="auto"/>
          </w:tcPr>
          <w:p w14:paraId="6837E1A1" w14:textId="77777777" w:rsidR="009F65C4" w:rsidRPr="00EE4AF4" w:rsidRDefault="009F65C4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14:paraId="42D7CD6E" w14:textId="77777777" w:rsidR="009F65C4" w:rsidRPr="00EE4AF4" w:rsidRDefault="009F65C4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990" w:type="dxa"/>
            <w:shd w:val="clear" w:color="auto" w:fill="auto"/>
          </w:tcPr>
          <w:p w14:paraId="6BF0DD09" w14:textId="77777777" w:rsidR="009F65C4" w:rsidRPr="00EE4AF4" w:rsidRDefault="009F65C4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14:paraId="125C8793" w14:textId="77777777" w:rsidR="009F65C4" w:rsidRPr="00EE4AF4" w:rsidRDefault="009F65C4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170" w:type="dxa"/>
            <w:shd w:val="clear" w:color="auto" w:fill="auto"/>
          </w:tcPr>
          <w:p w14:paraId="02C9DC10" w14:textId="77777777" w:rsidR="009F65C4" w:rsidRPr="00EE4AF4" w:rsidRDefault="009F65C4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260" w:type="dxa"/>
            <w:shd w:val="clear" w:color="auto" w:fill="auto"/>
          </w:tcPr>
          <w:p w14:paraId="150BF422" w14:textId="77777777" w:rsidR="009F65C4" w:rsidRPr="00EE4AF4" w:rsidRDefault="009F65C4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170" w:type="dxa"/>
            <w:shd w:val="clear" w:color="auto" w:fill="auto"/>
          </w:tcPr>
          <w:p w14:paraId="06A1772D" w14:textId="77777777" w:rsidR="009F65C4" w:rsidRPr="00EE4AF4" w:rsidRDefault="009F65C4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260" w:type="dxa"/>
            <w:shd w:val="clear" w:color="auto" w:fill="auto"/>
          </w:tcPr>
          <w:p w14:paraId="7B65B403" w14:textId="77777777" w:rsidR="009F65C4" w:rsidRPr="00EE4AF4" w:rsidRDefault="009F65C4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260" w:type="dxa"/>
          </w:tcPr>
          <w:p w14:paraId="068EE5E7" w14:textId="77777777" w:rsidR="009F65C4" w:rsidRPr="00EE4AF4" w:rsidRDefault="009F65C4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</w:tr>
      <w:tr w:rsidR="00974E6E" w:rsidRPr="00EE4AF4" w14:paraId="2822A81D" w14:textId="331691E8" w:rsidTr="00B062B6">
        <w:trPr>
          <w:trHeight w:val="538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15BB32" w14:textId="77777777" w:rsidR="009F65C4" w:rsidRPr="00EE4AF4" w:rsidRDefault="009F65C4" w:rsidP="00997479">
            <w:pPr>
              <w:rPr>
                <w:sz w:val="22"/>
                <w:szCs w:val="22"/>
              </w:rPr>
            </w:pPr>
            <w:r w:rsidRPr="00EE4AF4">
              <w:rPr>
                <w:sz w:val="22"/>
                <w:szCs w:val="22"/>
              </w:rPr>
              <w:t>Hesabat dövründə işsiz kimi qeydiyyata alınan şəxslər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BB46EE" w14:textId="77777777" w:rsidR="009F65C4" w:rsidRPr="00EE4AF4" w:rsidRDefault="009F65C4" w:rsidP="00997479">
            <w:pPr>
              <w:jc w:val="center"/>
              <w:rPr>
                <w:sz w:val="22"/>
                <w:szCs w:val="22"/>
              </w:rPr>
            </w:pPr>
            <w:r w:rsidRPr="00EE4AF4">
              <w:rPr>
                <w:sz w:val="22"/>
                <w:szCs w:val="22"/>
              </w:rPr>
              <w:t>02</w:t>
            </w:r>
          </w:p>
        </w:tc>
        <w:tc>
          <w:tcPr>
            <w:tcW w:w="720" w:type="dxa"/>
            <w:shd w:val="clear" w:color="auto" w:fill="auto"/>
          </w:tcPr>
          <w:p w14:paraId="6B9CE32A" w14:textId="77777777" w:rsidR="009F65C4" w:rsidRPr="00EE4AF4" w:rsidRDefault="009F65C4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990" w:type="dxa"/>
            <w:shd w:val="clear" w:color="auto" w:fill="auto"/>
          </w:tcPr>
          <w:p w14:paraId="7CC39FC4" w14:textId="77777777" w:rsidR="009F65C4" w:rsidRPr="00EE4AF4" w:rsidRDefault="009F65C4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900" w:type="dxa"/>
            <w:shd w:val="clear" w:color="auto" w:fill="auto"/>
          </w:tcPr>
          <w:p w14:paraId="77D5166A" w14:textId="77777777" w:rsidR="009F65C4" w:rsidRPr="00EE4AF4" w:rsidRDefault="009F65C4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810" w:type="dxa"/>
            <w:shd w:val="clear" w:color="auto" w:fill="auto"/>
          </w:tcPr>
          <w:p w14:paraId="44C9D638" w14:textId="77777777" w:rsidR="009F65C4" w:rsidRPr="00EE4AF4" w:rsidRDefault="009F65C4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14:paraId="0E2C09F9" w14:textId="77777777" w:rsidR="009F65C4" w:rsidRPr="00EE4AF4" w:rsidRDefault="009F65C4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990" w:type="dxa"/>
            <w:shd w:val="clear" w:color="auto" w:fill="auto"/>
          </w:tcPr>
          <w:p w14:paraId="4A8750F3" w14:textId="77777777" w:rsidR="009F65C4" w:rsidRPr="00EE4AF4" w:rsidRDefault="009F65C4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14:paraId="44395CA9" w14:textId="77777777" w:rsidR="009F65C4" w:rsidRPr="00EE4AF4" w:rsidRDefault="009F65C4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170" w:type="dxa"/>
            <w:shd w:val="clear" w:color="auto" w:fill="auto"/>
          </w:tcPr>
          <w:p w14:paraId="67A485D3" w14:textId="77777777" w:rsidR="009F65C4" w:rsidRPr="00EE4AF4" w:rsidRDefault="009F65C4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260" w:type="dxa"/>
            <w:shd w:val="clear" w:color="auto" w:fill="auto"/>
          </w:tcPr>
          <w:p w14:paraId="2DAEE5F7" w14:textId="77777777" w:rsidR="009F65C4" w:rsidRPr="00EE4AF4" w:rsidRDefault="009F65C4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170" w:type="dxa"/>
            <w:shd w:val="clear" w:color="auto" w:fill="auto"/>
          </w:tcPr>
          <w:p w14:paraId="29B9074E" w14:textId="77777777" w:rsidR="009F65C4" w:rsidRPr="00EE4AF4" w:rsidRDefault="009F65C4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260" w:type="dxa"/>
            <w:shd w:val="clear" w:color="auto" w:fill="auto"/>
          </w:tcPr>
          <w:p w14:paraId="3A59F542" w14:textId="77777777" w:rsidR="009F65C4" w:rsidRPr="00EE4AF4" w:rsidRDefault="009F65C4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260" w:type="dxa"/>
          </w:tcPr>
          <w:p w14:paraId="03E83399" w14:textId="77777777" w:rsidR="009F65C4" w:rsidRPr="00EE4AF4" w:rsidRDefault="009F65C4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</w:tr>
      <w:tr w:rsidR="00974E6E" w:rsidRPr="00EE4AF4" w14:paraId="2C83CFDF" w14:textId="7E101E8A" w:rsidTr="00B062B6">
        <w:trPr>
          <w:trHeight w:val="272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9830C8" w14:textId="04516F30" w:rsidR="009F65C4" w:rsidRPr="00EE4AF4" w:rsidRDefault="009F65C4" w:rsidP="00997479">
            <w:pPr>
              <w:rPr>
                <w:sz w:val="22"/>
                <w:szCs w:val="22"/>
              </w:rPr>
            </w:pPr>
            <w:r w:rsidRPr="00EE4AF4">
              <w:rPr>
                <w:sz w:val="22"/>
                <w:szCs w:val="22"/>
                <w:lang w:val="az-Latn-AZ"/>
              </w:rPr>
              <w:t>Hesabat dövründə</w:t>
            </w:r>
            <w:r w:rsidRPr="00EE4AF4">
              <w:rPr>
                <w:sz w:val="22"/>
                <w:szCs w:val="22"/>
              </w:rPr>
              <w:t xml:space="preserve"> işsizlikdən sığorta ödənişi təyin edilmiş şəxslər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945719" w14:textId="77777777" w:rsidR="009F65C4" w:rsidRPr="00EE4AF4" w:rsidRDefault="009F65C4" w:rsidP="00997479">
            <w:pPr>
              <w:jc w:val="center"/>
              <w:rPr>
                <w:sz w:val="22"/>
                <w:szCs w:val="22"/>
              </w:rPr>
            </w:pPr>
            <w:r w:rsidRPr="00EE4AF4">
              <w:rPr>
                <w:sz w:val="22"/>
                <w:szCs w:val="22"/>
              </w:rPr>
              <w:t>03</w:t>
            </w:r>
          </w:p>
        </w:tc>
        <w:tc>
          <w:tcPr>
            <w:tcW w:w="720" w:type="dxa"/>
            <w:shd w:val="clear" w:color="auto" w:fill="auto"/>
          </w:tcPr>
          <w:p w14:paraId="6EDE503E" w14:textId="77777777" w:rsidR="009F65C4" w:rsidRPr="00EE4AF4" w:rsidRDefault="009F65C4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990" w:type="dxa"/>
            <w:shd w:val="clear" w:color="auto" w:fill="auto"/>
          </w:tcPr>
          <w:p w14:paraId="61B94598" w14:textId="77777777" w:rsidR="009F65C4" w:rsidRPr="00EE4AF4" w:rsidRDefault="009F65C4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900" w:type="dxa"/>
            <w:shd w:val="clear" w:color="auto" w:fill="auto"/>
          </w:tcPr>
          <w:p w14:paraId="1BAFC7CA" w14:textId="77777777" w:rsidR="009F65C4" w:rsidRPr="00EE4AF4" w:rsidRDefault="009F65C4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810" w:type="dxa"/>
            <w:shd w:val="clear" w:color="auto" w:fill="auto"/>
          </w:tcPr>
          <w:p w14:paraId="4190559E" w14:textId="77777777" w:rsidR="009F65C4" w:rsidRPr="00EE4AF4" w:rsidRDefault="009F65C4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14:paraId="593161F1" w14:textId="77777777" w:rsidR="009F65C4" w:rsidRPr="00EE4AF4" w:rsidRDefault="009F65C4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990" w:type="dxa"/>
            <w:shd w:val="clear" w:color="auto" w:fill="auto"/>
          </w:tcPr>
          <w:p w14:paraId="568748B2" w14:textId="77777777" w:rsidR="009F65C4" w:rsidRPr="00EE4AF4" w:rsidRDefault="009F65C4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14:paraId="1EFCAEF4" w14:textId="77777777" w:rsidR="009F65C4" w:rsidRPr="00EE4AF4" w:rsidRDefault="009F65C4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170" w:type="dxa"/>
            <w:shd w:val="clear" w:color="auto" w:fill="auto"/>
          </w:tcPr>
          <w:p w14:paraId="5ED09BC2" w14:textId="77777777" w:rsidR="009F65C4" w:rsidRPr="00EE4AF4" w:rsidRDefault="009F65C4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260" w:type="dxa"/>
            <w:shd w:val="clear" w:color="auto" w:fill="auto"/>
          </w:tcPr>
          <w:p w14:paraId="03F44882" w14:textId="77777777" w:rsidR="009F65C4" w:rsidRPr="00EE4AF4" w:rsidRDefault="009F65C4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170" w:type="dxa"/>
            <w:shd w:val="clear" w:color="auto" w:fill="auto"/>
          </w:tcPr>
          <w:p w14:paraId="4D8E4D56" w14:textId="77777777" w:rsidR="009F65C4" w:rsidRPr="00EE4AF4" w:rsidRDefault="009F65C4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260" w:type="dxa"/>
            <w:shd w:val="clear" w:color="auto" w:fill="auto"/>
          </w:tcPr>
          <w:p w14:paraId="6739B93A" w14:textId="77777777" w:rsidR="009F65C4" w:rsidRPr="00EE4AF4" w:rsidRDefault="009F65C4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260" w:type="dxa"/>
          </w:tcPr>
          <w:p w14:paraId="4B70898C" w14:textId="77777777" w:rsidR="009F65C4" w:rsidRPr="00EE4AF4" w:rsidRDefault="009F65C4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</w:tr>
      <w:tr w:rsidR="00974E6E" w:rsidRPr="00EE4AF4" w14:paraId="4B5881D9" w14:textId="37598B9D" w:rsidTr="00B062B6">
        <w:trPr>
          <w:trHeight w:val="81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CA63C5" w14:textId="77777777" w:rsidR="009F65C4" w:rsidRPr="00EE4AF4" w:rsidRDefault="009F65C4" w:rsidP="00997479">
            <w:pPr>
              <w:rPr>
                <w:sz w:val="22"/>
                <w:szCs w:val="22"/>
              </w:rPr>
            </w:pPr>
            <w:r w:rsidRPr="00EE4AF4">
              <w:rPr>
                <w:sz w:val="22"/>
                <w:szCs w:val="22"/>
              </w:rPr>
              <w:t>03-cü sətirdən: işsizlikdən sığorta ödənişinin minimum məbləğində təyin edilənlər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625A88" w14:textId="77777777" w:rsidR="009F65C4" w:rsidRPr="00EE4AF4" w:rsidRDefault="009F65C4" w:rsidP="00997479">
            <w:pPr>
              <w:jc w:val="center"/>
              <w:rPr>
                <w:sz w:val="22"/>
                <w:szCs w:val="22"/>
              </w:rPr>
            </w:pPr>
            <w:r w:rsidRPr="00EE4AF4">
              <w:rPr>
                <w:sz w:val="22"/>
                <w:szCs w:val="22"/>
              </w:rPr>
              <w:t>04</w:t>
            </w:r>
          </w:p>
        </w:tc>
        <w:tc>
          <w:tcPr>
            <w:tcW w:w="720" w:type="dxa"/>
            <w:shd w:val="clear" w:color="auto" w:fill="auto"/>
          </w:tcPr>
          <w:p w14:paraId="7A37BE56" w14:textId="77777777" w:rsidR="009F65C4" w:rsidRPr="00EE4AF4" w:rsidRDefault="009F65C4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990" w:type="dxa"/>
            <w:shd w:val="clear" w:color="auto" w:fill="auto"/>
          </w:tcPr>
          <w:p w14:paraId="478DEC84" w14:textId="77777777" w:rsidR="009F65C4" w:rsidRPr="00EE4AF4" w:rsidRDefault="009F65C4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900" w:type="dxa"/>
            <w:shd w:val="clear" w:color="auto" w:fill="auto"/>
          </w:tcPr>
          <w:p w14:paraId="2AB766C9" w14:textId="77777777" w:rsidR="009F65C4" w:rsidRPr="00EE4AF4" w:rsidRDefault="009F65C4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810" w:type="dxa"/>
            <w:shd w:val="clear" w:color="auto" w:fill="auto"/>
          </w:tcPr>
          <w:p w14:paraId="58EEF6E6" w14:textId="77777777" w:rsidR="009F65C4" w:rsidRPr="00EE4AF4" w:rsidRDefault="009F65C4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14:paraId="6282B323" w14:textId="77777777" w:rsidR="009F65C4" w:rsidRPr="00EE4AF4" w:rsidRDefault="009F65C4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990" w:type="dxa"/>
            <w:shd w:val="clear" w:color="auto" w:fill="auto"/>
          </w:tcPr>
          <w:p w14:paraId="4B1F40E6" w14:textId="77777777" w:rsidR="009F65C4" w:rsidRPr="00EE4AF4" w:rsidRDefault="009F65C4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14:paraId="090982B6" w14:textId="77777777" w:rsidR="009F65C4" w:rsidRPr="00EE4AF4" w:rsidRDefault="009F65C4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170" w:type="dxa"/>
            <w:shd w:val="clear" w:color="auto" w:fill="auto"/>
          </w:tcPr>
          <w:p w14:paraId="4CE83AB6" w14:textId="77777777" w:rsidR="009F65C4" w:rsidRPr="00EE4AF4" w:rsidRDefault="009F65C4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260" w:type="dxa"/>
            <w:shd w:val="clear" w:color="auto" w:fill="auto"/>
          </w:tcPr>
          <w:p w14:paraId="0421339C" w14:textId="77777777" w:rsidR="009F65C4" w:rsidRPr="00EE4AF4" w:rsidRDefault="009F65C4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170" w:type="dxa"/>
            <w:shd w:val="clear" w:color="auto" w:fill="auto"/>
          </w:tcPr>
          <w:p w14:paraId="08C592D6" w14:textId="77777777" w:rsidR="009F65C4" w:rsidRPr="00EE4AF4" w:rsidRDefault="009F65C4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260" w:type="dxa"/>
            <w:shd w:val="clear" w:color="auto" w:fill="auto"/>
          </w:tcPr>
          <w:p w14:paraId="1E9EC0D6" w14:textId="77777777" w:rsidR="009F65C4" w:rsidRPr="00EE4AF4" w:rsidRDefault="009F65C4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260" w:type="dxa"/>
          </w:tcPr>
          <w:p w14:paraId="014DD204" w14:textId="77777777" w:rsidR="009F65C4" w:rsidRPr="00EE4AF4" w:rsidRDefault="009F65C4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</w:tr>
      <w:tr w:rsidR="00974E6E" w:rsidRPr="00EE4AF4" w14:paraId="4F812FC2" w14:textId="217E9DF9" w:rsidTr="00B062B6">
        <w:trPr>
          <w:trHeight w:val="538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7A2CD6" w14:textId="77777777" w:rsidR="009F65C4" w:rsidRPr="00EE4AF4" w:rsidRDefault="009F65C4" w:rsidP="00997479">
            <w:pPr>
              <w:rPr>
                <w:sz w:val="22"/>
                <w:szCs w:val="22"/>
              </w:rPr>
            </w:pPr>
            <w:r w:rsidRPr="00EE4AF4">
              <w:rPr>
                <w:sz w:val="22"/>
                <w:szCs w:val="22"/>
              </w:rPr>
              <w:t xml:space="preserve">     onlardan: təkrar ödəniş təyin edilənlər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16E0C3" w14:textId="77777777" w:rsidR="009F65C4" w:rsidRPr="00EE4AF4" w:rsidRDefault="009F65C4" w:rsidP="00997479">
            <w:pPr>
              <w:jc w:val="center"/>
              <w:rPr>
                <w:sz w:val="22"/>
                <w:szCs w:val="22"/>
              </w:rPr>
            </w:pPr>
            <w:r w:rsidRPr="00EE4AF4">
              <w:rPr>
                <w:sz w:val="22"/>
                <w:szCs w:val="22"/>
              </w:rPr>
              <w:t>05</w:t>
            </w:r>
          </w:p>
        </w:tc>
        <w:tc>
          <w:tcPr>
            <w:tcW w:w="720" w:type="dxa"/>
            <w:shd w:val="clear" w:color="auto" w:fill="auto"/>
          </w:tcPr>
          <w:p w14:paraId="4FB97C92" w14:textId="77777777" w:rsidR="009F65C4" w:rsidRPr="00EE4AF4" w:rsidRDefault="009F65C4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990" w:type="dxa"/>
            <w:shd w:val="clear" w:color="auto" w:fill="auto"/>
          </w:tcPr>
          <w:p w14:paraId="19ECBDE4" w14:textId="77777777" w:rsidR="009F65C4" w:rsidRPr="00EE4AF4" w:rsidRDefault="009F65C4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900" w:type="dxa"/>
            <w:shd w:val="clear" w:color="auto" w:fill="auto"/>
          </w:tcPr>
          <w:p w14:paraId="2A3D86EE" w14:textId="77777777" w:rsidR="009F65C4" w:rsidRPr="00EE4AF4" w:rsidRDefault="009F65C4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810" w:type="dxa"/>
            <w:shd w:val="clear" w:color="auto" w:fill="auto"/>
          </w:tcPr>
          <w:p w14:paraId="156E2DA8" w14:textId="77777777" w:rsidR="009F65C4" w:rsidRPr="00EE4AF4" w:rsidRDefault="009F65C4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14:paraId="3EDA4DAA" w14:textId="77777777" w:rsidR="009F65C4" w:rsidRPr="00EE4AF4" w:rsidRDefault="009F65C4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990" w:type="dxa"/>
            <w:shd w:val="clear" w:color="auto" w:fill="auto"/>
          </w:tcPr>
          <w:p w14:paraId="57E23F1C" w14:textId="77777777" w:rsidR="009F65C4" w:rsidRPr="00EE4AF4" w:rsidRDefault="009F65C4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14:paraId="1D9BF289" w14:textId="77777777" w:rsidR="009F65C4" w:rsidRPr="00EE4AF4" w:rsidRDefault="009F65C4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170" w:type="dxa"/>
            <w:shd w:val="clear" w:color="auto" w:fill="auto"/>
          </w:tcPr>
          <w:p w14:paraId="02B431B0" w14:textId="77777777" w:rsidR="009F65C4" w:rsidRPr="00EE4AF4" w:rsidRDefault="009F65C4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260" w:type="dxa"/>
            <w:shd w:val="clear" w:color="auto" w:fill="auto"/>
          </w:tcPr>
          <w:p w14:paraId="55E2DE17" w14:textId="77777777" w:rsidR="009F65C4" w:rsidRPr="00EE4AF4" w:rsidRDefault="009F65C4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170" w:type="dxa"/>
            <w:shd w:val="clear" w:color="auto" w:fill="auto"/>
          </w:tcPr>
          <w:p w14:paraId="7B6EF830" w14:textId="77777777" w:rsidR="009F65C4" w:rsidRPr="00EE4AF4" w:rsidRDefault="009F65C4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260" w:type="dxa"/>
            <w:shd w:val="clear" w:color="auto" w:fill="auto"/>
          </w:tcPr>
          <w:p w14:paraId="6B34467E" w14:textId="77777777" w:rsidR="009F65C4" w:rsidRPr="00EE4AF4" w:rsidRDefault="009F65C4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260" w:type="dxa"/>
          </w:tcPr>
          <w:p w14:paraId="117F2DFB" w14:textId="77777777" w:rsidR="009F65C4" w:rsidRPr="00EE4AF4" w:rsidRDefault="009F65C4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</w:tr>
      <w:tr w:rsidR="00974E6E" w:rsidRPr="00EE4AF4" w14:paraId="773F2F20" w14:textId="5713B0F7" w:rsidTr="00B062B6">
        <w:trPr>
          <w:trHeight w:val="538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11F32E" w14:textId="77777777" w:rsidR="009F65C4" w:rsidRPr="00EE4AF4" w:rsidRDefault="009F65C4" w:rsidP="00997479">
            <w:pPr>
              <w:rPr>
                <w:sz w:val="22"/>
                <w:szCs w:val="22"/>
              </w:rPr>
            </w:pPr>
            <w:r w:rsidRPr="00EE4AF4">
              <w:rPr>
                <w:sz w:val="22"/>
                <w:szCs w:val="22"/>
              </w:rPr>
              <w:t>Hesabat dövründə işsizlikdən sığorta ödənişi alanlar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AAED0D" w14:textId="77777777" w:rsidR="009F65C4" w:rsidRPr="00EE4AF4" w:rsidRDefault="009F65C4" w:rsidP="00997479">
            <w:pPr>
              <w:jc w:val="center"/>
              <w:rPr>
                <w:sz w:val="22"/>
                <w:szCs w:val="22"/>
              </w:rPr>
            </w:pPr>
            <w:r w:rsidRPr="00EE4AF4">
              <w:rPr>
                <w:sz w:val="22"/>
                <w:szCs w:val="22"/>
              </w:rPr>
              <w:t>06</w:t>
            </w:r>
          </w:p>
        </w:tc>
        <w:tc>
          <w:tcPr>
            <w:tcW w:w="720" w:type="dxa"/>
            <w:shd w:val="clear" w:color="auto" w:fill="auto"/>
          </w:tcPr>
          <w:p w14:paraId="7154CE2E" w14:textId="77777777" w:rsidR="009F65C4" w:rsidRPr="00EE4AF4" w:rsidRDefault="009F65C4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990" w:type="dxa"/>
            <w:shd w:val="clear" w:color="auto" w:fill="auto"/>
          </w:tcPr>
          <w:p w14:paraId="5D76BF55" w14:textId="77777777" w:rsidR="009F65C4" w:rsidRPr="00EE4AF4" w:rsidRDefault="009F65C4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900" w:type="dxa"/>
            <w:shd w:val="clear" w:color="auto" w:fill="auto"/>
          </w:tcPr>
          <w:p w14:paraId="2F970D33" w14:textId="77777777" w:rsidR="009F65C4" w:rsidRPr="00EE4AF4" w:rsidRDefault="009F65C4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810" w:type="dxa"/>
            <w:shd w:val="clear" w:color="auto" w:fill="auto"/>
          </w:tcPr>
          <w:p w14:paraId="50E237E4" w14:textId="77777777" w:rsidR="009F65C4" w:rsidRPr="00EE4AF4" w:rsidRDefault="009F65C4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14:paraId="118701EB" w14:textId="77777777" w:rsidR="009F65C4" w:rsidRPr="00EE4AF4" w:rsidRDefault="009F65C4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990" w:type="dxa"/>
            <w:shd w:val="clear" w:color="auto" w:fill="auto"/>
          </w:tcPr>
          <w:p w14:paraId="036150EB" w14:textId="77777777" w:rsidR="009F65C4" w:rsidRPr="00EE4AF4" w:rsidRDefault="009F65C4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14:paraId="4769F1DB" w14:textId="77777777" w:rsidR="009F65C4" w:rsidRPr="00EE4AF4" w:rsidRDefault="009F65C4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170" w:type="dxa"/>
            <w:shd w:val="clear" w:color="auto" w:fill="auto"/>
          </w:tcPr>
          <w:p w14:paraId="46703806" w14:textId="77777777" w:rsidR="009F65C4" w:rsidRPr="00EE4AF4" w:rsidRDefault="009F65C4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260" w:type="dxa"/>
            <w:shd w:val="clear" w:color="auto" w:fill="auto"/>
          </w:tcPr>
          <w:p w14:paraId="5A22135F" w14:textId="77777777" w:rsidR="009F65C4" w:rsidRPr="00EE4AF4" w:rsidRDefault="009F65C4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170" w:type="dxa"/>
            <w:shd w:val="clear" w:color="auto" w:fill="auto"/>
          </w:tcPr>
          <w:p w14:paraId="684E1181" w14:textId="77777777" w:rsidR="009F65C4" w:rsidRPr="00EE4AF4" w:rsidRDefault="009F65C4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260" w:type="dxa"/>
            <w:shd w:val="clear" w:color="auto" w:fill="auto"/>
          </w:tcPr>
          <w:p w14:paraId="16027495" w14:textId="77777777" w:rsidR="009F65C4" w:rsidRPr="00EE4AF4" w:rsidRDefault="009F65C4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260" w:type="dxa"/>
          </w:tcPr>
          <w:p w14:paraId="2978CD75" w14:textId="77777777" w:rsidR="009F65C4" w:rsidRPr="00EE4AF4" w:rsidRDefault="009F65C4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</w:tr>
      <w:tr w:rsidR="00974E6E" w:rsidRPr="00EE4AF4" w14:paraId="1CB58BC6" w14:textId="1A6EDBDF" w:rsidTr="00B062B6">
        <w:trPr>
          <w:trHeight w:val="810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FFC4E7" w14:textId="77777777" w:rsidR="009F65C4" w:rsidRPr="00EE4AF4" w:rsidRDefault="009F65C4" w:rsidP="00997479">
            <w:pPr>
              <w:rPr>
                <w:sz w:val="22"/>
                <w:szCs w:val="22"/>
              </w:rPr>
            </w:pPr>
            <w:r w:rsidRPr="00EE4AF4">
              <w:rPr>
                <w:sz w:val="22"/>
                <w:szCs w:val="22"/>
              </w:rPr>
              <w:t>Hesabat dövründə qeydiyyatdan çıxarılmış və ya qeydiyyatı ləğv edilmiş şəxslər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31A982" w14:textId="77777777" w:rsidR="009F65C4" w:rsidRPr="00EE4AF4" w:rsidRDefault="009F65C4" w:rsidP="00997479">
            <w:pPr>
              <w:jc w:val="center"/>
              <w:rPr>
                <w:sz w:val="22"/>
                <w:szCs w:val="22"/>
              </w:rPr>
            </w:pPr>
            <w:r w:rsidRPr="00EE4AF4">
              <w:rPr>
                <w:sz w:val="22"/>
                <w:szCs w:val="22"/>
              </w:rPr>
              <w:t>07</w:t>
            </w:r>
          </w:p>
        </w:tc>
        <w:tc>
          <w:tcPr>
            <w:tcW w:w="720" w:type="dxa"/>
            <w:shd w:val="clear" w:color="auto" w:fill="auto"/>
          </w:tcPr>
          <w:p w14:paraId="5440C707" w14:textId="77777777" w:rsidR="009F65C4" w:rsidRPr="00EE4AF4" w:rsidRDefault="009F65C4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990" w:type="dxa"/>
            <w:shd w:val="clear" w:color="auto" w:fill="auto"/>
          </w:tcPr>
          <w:p w14:paraId="54203979" w14:textId="77777777" w:rsidR="009F65C4" w:rsidRPr="00EE4AF4" w:rsidRDefault="009F65C4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900" w:type="dxa"/>
            <w:shd w:val="clear" w:color="auto" w:fill="auto"/>
          </w:tcPr>
          <w:p w14:paraId="7349C04E" w14:textId="77777777" w:rsidR="009F65C4" w:rsidRPr="00EE4AF4" w:rsidRDefault="009F65C4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810" w:type="dxa"/>
            <w:shd w:val="clear" w:color="auto" w:fill="auto"/>
          </w:tcPr>
          <w:p w14:paraId="6F635902" w14:textId="77777777" w:rsidR="009F65C4" w:rsidRPr="00EE4AF4" w:rsidRDefault="009F65C4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14:paraId="515A987D" w14:textId="77777777" w:rsidR="009F65C4" w:rsidRPr="00EE4AF4" w:rsidRDefault="009F65C4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990" w:type="dxa"/>
            <w:shd w:val="clear" w:color="auto" w:fill="auto"/>
          </w:tcPr>
          <w:p w14:paraId="1B98C981" w14:textId="77777777" w:rsidR="009F65C4" w:rsidRPr="00EE4AF4" w:rsidRDefault="009F65C4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14:paraId="4F772863" w14:textId="77777777" w:rsidR="009F65C4" w:rsidRPr="00EE4AF4" w:rsidRDefault="009F65C4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170" w:type="dxa"/>
            <w:shd w:val="clear" w:color="auto" w:fill="auto"/>
          </w:tcPr>
          <w:p w14:paraId="29554598" w14:textId="77777777" w:rsidR="009F65C4" w:rsidRPr="00EE4AF4" w:rsidRDefault="009F65C4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260" w:type="dxa"/>
            <w:shd w:val="clear" w:color="auto" w:fill="auto"/>
          </w:tcPr>
          <w:p w14:paraId="475B93B6" w14:textId="77777777" w:rsidR="009F65C4" w:rsidRPr="00EE4AF4" w:rsidRDefault="009F65C4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170" w:type="dxa"/>
            <w:shd w:val="clear" w:color="auto" w:fill="auto"/>
          </w:tcPr>
          <w:p w14:paraId="1F3E8F80" w14:textId="77777777" w:rsidR="009F65C4" w:rsidRPr="00EE4AF4" w:rsidRDefault="009F65C4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260" w:type="dxa"/>
            <w:shd w:val="clear" w:color="auto" w:fill="auto"/>
          </w:tcPr>
          <w:p w14:paraId="3E13E7EF" w14:textId="77777777" w:rsidR="009F65C4" w:rsidRPr="00EE4AF4" w:rsidRDefault="009F65C4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260" w:type="dxa"/>
          </w:tcPr>
          <w:p w14:paraId="29F5AFBD" w14:textId="77777777" w:rsidR="009F65C4" w:rsidRPr="00EE4AF4" w:rsidRDefault="009F65C4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</w:tr>
      <w:tr w:rsidR="00974E6E" w:rsidRPr="00EE4AF4" w14:paraId="10DF623A" w14:textId="5163A234" w:rsidTr="00B062B6">
        <w:trPr>
          <w:trHeight w:val="546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BFFD7F" w14:textId="77777777" w:rsidR="009F65C4" w:rsidRPr="00EE4AF4" w:rsidRDefault="009F65C4" w:rsidP="00997479">
            <w:pPr>
              <w:rPr>
                <w:sz w:val="22"/>
                <w:szCs w:val="22"/>
              </w:rPr>
            </w:pPr>
            <w:r w:rsidRPr="00EE4AF4">
              <w:rPr>
                <w:sz w:val="22"/>
                <w:szCs w:val="22"/>
              </w:rPr>
              <w:t>Hesabat dövründə işə düzəldilmiş şəxslər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6CF7C9" w14:textId="77777777" w:rsidR="009F65C4" w:rsidRPr="00EE4AF4" w:rsidRDefault="009F65C4" w:rsidP="00997479">
            <w:pPr>
              <w:jc w:val="center"/>
              <w:rPr>
                <w:sz w:val="22"/>
                <w:szCs w:val="22"/>
              </w:rPr>
            </w:pPr>
            <w:r w:rsidRPr="00EE4AF4">
              <w:rPr>
                <w:sz w:val="22"/>
                <w:szCs w:val="22"/>
              </w:rPr>
              <w:t>08</w:t>
            </w:r>
          </w:p>
        </w:tc>
        <w:tc>
          <w:tcPr>
            <w:tcW w:w="720" w:type="dxa"/>
            <w:shd w:val="clear" w:color="auto" w:fill="auto"/>
          </w:tcPr>
          <w:p w14:paraId="626A9D3A" w14:textId="77777777" w:rsidR="009F65C4" w:rsidRPr="00EE4AF4" w:rsidRDefault="009F65C4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990" w:type="dxa"/>
            <w:shd w:val="clear" w:color="auto" w:fill="auto"/>
          </w:tcPr>
          <w:p w14:paraId="2F1EB7A7" w14:textId="77777777" w:rsidR="009F65C4" w:rsidRPr="00EE4AF4" w:rsidRDefault="009F65C4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900" w:type="dxa"/>
            <w:shd w:val="clear" w:color="auto" w:fill="auto"/>
          </w:tcPr>
          <w:p w14:paraId="487845A1" w14:textId="77777777" w:rsidR="009F65C4" w:rsidRPr="00EE4AF4" w:rsidRDefault="009F65C4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810" w:type="dxa"/>
            <w:shd w:val="clear" w:color="auto" w:fill="auto"/>
          </w:tcPr>
          <w:p w14:paraId="491401A9" w14:textId="77777777" w:rsidR="009F65C4" w:rsidRPr="00EE4AF4" w:rsidRDefault="009F65C4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14:paraId="1F9097DF" w14:textId="77777777" w:rsidR="009F65C4" w:rsidRPr="00EE4AF4" w:rsidRDefault="009F65C4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990" w:type="dxa"/>
            <w:shd w:val="clear" w:color="auto" w:fill="auto"/>
          </w:tcPr>
          <w:p w14:paraId="091F19EF" w14:textId="77777777" w:rsidR="009F65C4" w:rsidRPr="00EE4AF4" w:rsidRDefault="009F65C4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14:paraId="0932AA16" w14:textId="77777777" w:rsidR="009F65C4" w:rsidRPr="00EE4AF4" w:rsidRDefault="009F65C4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170" w:type="dxa"/>
            <w:shd w:val="clear" w:color="auto" w:fill="auto"/>
          </w:tcPr>
          <w:p w14:paraId="77B3D3AC" w14:textId="77777777" w:rsidR="009F65C4" w:rsidRPr="00EE4AF4" w:rsidRDefault="009F65C4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260" w:type="dxa"/>
            <w:shd w:val="clear" w:color="auto" w:fill="auto"/>
          </w:tcPr>
          <w:p w14:paraId="48CC6AD7" w14:textId="77777777" w:rsidR="009F65C4" w:rsidRPr="00EE4AF4" w:rsidRDefault="009F65C4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170" w:type="dxa"/>
            <w:shd w:val="clear" w:color="auto" w:fill="auto"/>
          </w:tcPr>
          <w:p w14:paraId="652B8F99" w14:textId="77777777" w:rsidR="009F65C4" w:rsidRPr="00EE4AF4" w:rsidRDefault="009F65C4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260" w:type="dxa"/>
            <w:shd w:val="clear" w:color="auto" w:fill="auto"/>
          </w:tcPr>
          <w:p w14:paraId="5330C416" w14:textId="77777777" w:rsidR="009F65C4" w:rsidRPr="00EE4AF4" w:rsidRDefault="009F65C4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260" w:type="dxa"/>
          </w:tcPr>
          <w:p w14:paraId="765275BC" w14:textId="77777777" w:rsidR="009F65C4" w:rsidRPr="00EE4AF4" w:rsidRDefault="009F65C4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</w:tr>
      <w:tr w:rsidR="00974E6E" w:rsidRPr="00EE4AF4" w14:paraId="21F8A58D" w14:textId="547BAD20" w:rsidTr="00B062B6">
        <w:trPr>
          <w:trHeight w:val="538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C80390" w14:textId="77777777" w:rsidR="009F65C4" w:rsidRPr="00EE4AF4" w:rsidRDefault="009F65C4" w:rsidP="00997479">
            <w:pPr>
              <w:rPr>
                <w:sz w:val="22"/>
                <w:szCs w:val="22"/>
              </w:rPr>
            </w:pPr>
            <w:r w:rsidRPr="00EE4AF4">
              <w:rPr>
                <w:sz w:val="22"/>
                <w:szCs w:val="22"/>
              </w:rPr>
              <w:t>Hesabat dövrünün sonuna işsiz kimi qeydiyyatda olmuş şəxslər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3DA9DD" w14:textId="77777777" w:rsidR="009F65C4" w:rsidRPr="00EE4AF4" w:rsidRDefault="009F65C4" w:rsidP="00997479">
            <w:pPr>
              <w:jc w:val="center"/>
              <w:rPr>
                <w:sz w:val="22"/>
                <w:szCs w:val="22"/>
              </w:rPr>
            </w:pPr>
            <w:r w:rsidRPr="00EE4AF4">
              <w:rPr>
                <w:sz w:val="22"/>
                <w:szCs w:val="22"/>
              </w:rPr>
              <w:t>09</w:t>
            </w:r>
          </w:p>
        </w:tc>
        <w:tc>
          <w:tcPr>
            <w:tcW w:w="720" w:type="dxa"/>
            <w:shd w:val="clear" w:color="auto" w:fill="auto"/>
          </w:tcPr>
          <w:p w14:paraId="20AA7B79" w14:textId="77777777" w:rsidR="009F65C4" w:rsidRPr="00EE4AF4" w:rsidRDefault="009F65C4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990" w:type="dxa"/>
            <w:shd w:val="clear" w:color="auto" w:fill="auto"/>
          </w:tcPr>
          <w:p w14:paraId="474F91EB" w14:textId="77777777" w:rsidR="009F65C4" w:rsidRPr="00EE4AF4" w:rsidRDefault="009F65C4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900" w:type="dxa"/>
            <w:shd w:val="clear" w:color="auto" w:fill="auto"/>
          </w:tcPr>
          <w:p w14:paraId="529DD0B7" w14:textId="77777777" w:rsidR="009F65C4" w:rsidRPr="00EE4AF4" w:rsidRDefault="009F65C4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810" w:type="dxa"/>
            <w:shd w:val="clear" w:color="auto" w:fill="auto"/>
          </w:tcPr>
          <w:p w14:paraId="0B5CEF59" w14:textId="77777777" w:rsidR="009F65C4" w:rsidRPr="00EE4AF4" w:rsidRDefault="009F65C4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14:paraId="0756EE45" w14:textId="77777777" w:rsidR="009F65C4" w:rsidRPr="00EE4AF4" w:rsidRDefault="009F65C4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990" w:type="dxa"/>
            <w:shd w:val="clear" w:color="auto" w:fill="auto"/>
          </w:tcPr>
          <w:p w14:paraId="2CFF84BD" w14:textId="77777777" w:rsidR="009F65C4" w:rsidRPr="00EE4AF4" w:rsidRDefault="009F65C4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14:paraId="61941EED" w14:textId="77777777" w:rsidR="009F65C4" w:rsidRPr="00EE4AF4" w:rsidRDefault="009F65C4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170" w:type="dxa"/>
            <w:shd w:val="clear" w:color="auto" w:fill="auto"/>
          </w:tcPr>
          <w:p w14:paraId="0A7342E4" w14:textId="77777777" w:rsidR="009F65C4" w:rsidRPr="00EE4AF4" w:rsidRDefault="009F65C4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260" w:type="dxa"/>
            <w:shd w:val="clear" w:color="auto" w:fill="auto"/>
          </w:tcPr>
          <w:p w14:paraId="02D9E1AD" w14:textId="77777777" w:rsidR="009F65C4" w:rsidRPr="00EE4AF4" w:rsidRDefault="009F65C4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170" w:type="dxa"/>
            <w:shd w:val="clear" w:color="auto" w:fill="auto"/>
          </w:tcPr>
          <w:p w14:paraId="7BB349D7" w14:textId="77777777" w:rsidR="009F65C4" w:rsidRPr="00EE4AF4" w:rsidRDefault="009F65C4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260" w:type="dxa"/>
            <w:shd w:val="clear" w:color="auto" w:fill="auto"/>
          </w:tcPr>
          <w:p w14:paraId="2824AC74" w14:textId="77777777" w:rsidR="009F65C4" w:rsidRPr="00EE4AF4" w:rsidRDefault="009F65C4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260" w:type="dxa"/>
          </w:tcPr>
          <w:p w14:paraId="27AD79F8" w14:textId="77777777" w:rsidR="009F65C4" w:rsidRPr="00EE4AF4" w:rsidRDefault="009F65C4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</w:tr>
      <w:tr w:rsidR="00974E6E" w:rsidRPr="00EE4AF4" w14:paraId="359E4B53" w14:textId="452CF4A9" w:rsidTr="00B062B6">
        <w:trPr>
          <w:trHeight w:val="538"/>
        </w:trPr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F3C9AB" w14:textId="77777777" w:rsidR="009F65C4" w:rsidRPr="00EE4AF4" w:rsidRDefault="009F65C4" w:rsidP="00997479">
            <w:pPr>
              <w:rPr>
                <w:sz w:val="22"/>
                <w:szCs w:val="22"/>
              </w:rPr>
            </w:pPr>
            <w:r w:rsidRPr="00EE4AF4">
              <w:rPr>
                <w:sz w:val="22"/>
                <w:szCs w:val="22"/>
              </w:rPr>
              <w:t xml:space="preserve">     onlardan: işsizlikdən sığorta ödənişi alanlar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8C8ED8" w14:textId="77777777" w:rsidR="009F65C4" w:rsidRPr="00EE4AF4" w:rsidRDefault="009F65C4" w:rsidP="00997479">
            <w:pPr>
              <w:jc w:val="center"/>
              <w:rPr>
                <w:sz w:val="22"/>
                <w:szCs w:val="22"/>
              </w:rPr>
            </w:pPr>
            <w:r w:rsidRPr="00EE4AF4">
              <w:rPr>
                <w:sz w:val="22"/>
                <w:szCs w:val="22"/>
              </w:rPr>
              <w:t>10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0C50D9A0" w14:textId="77777777" w:rsidR="009F65C4" w:rsidRPr="00EE4AF4" w:rsidRDefault="009F65C4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4B98AD9" w14:textId="77777777" w:rsidR="009F65C4" w:rsidRPr="00EE4AF4" w:rsidRDefault="009F65C4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2D105165" w14:textId="77777777" w:rsidR="009F65C4" w:rsidRPr="00EE4AF4" w:rsidRDefault="009F65C4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810" w:type="dxa"/>
            <w:shd w:val="clear" w:color="auto" w:fill="auto"/>
          </w:tcPr>
          <w:p w14:paraId="660F49C2" w14:textId="77777777" w:rsidR="009F65C4" w:rsidRPr="00EE4AF4" w:rsidRDefault="009F65C4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14:paraId="738D8EE9" w14:textId="77777777" w:rsidR="009F65C4" w:rsidRPr="00EE4AF4" w:rsidRDefault="009F65C4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990" w:type="dxa"/>
            <w:shd w:val="clear" w:color="auto" w:fill="auto"/>
          </w:tcPr>
          <w:p w14:paraId="18B06F04" w14:textId="77777777" w:rsidR="009F65C4" w:rsidRPr="00EE4AF4" w:rsidRDefault="009F65C4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14:paraId="439FB55C" w14:textId="77777777" w:rsidR="009F65C4" w:rsidRPr="00EE4AF4" w:rsidRDefault="009F65C4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170" w:type="dxa"/>
            <w:shd w:val="clear" w:color="auto" w:fill="auto"/>
          </w:tcPr>
          <w:p w14:paraId="60FD5A25" w14:textId="77777777" w:rsidR="009F65C4" w:rsidRPr="00EE4AF4" w:rsidRDefault="009F65C4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260" w:type="dxa"/>
            <w:shd w:val="clear" w:color="auto" w:fill="auto"/>
          </w:tcPr>
          <w:p w14:paraId="72782178" w14:textId="77777777" w:rsidR="009F65C4" w:rsidRPr="00EE4AF4" w:rsidRDefault="009F65C4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170" w:type="dxa"/>
            <w:shd w:val="clear" w:color="auto" w:fill="auto"/>
          </w:tcPr>
          <w:p w14:paraId="05A8E53E" w14:textId="77777777" w:rsidR="009F65C4" w:rsidRPr="00EE4AF4" w:rsidRDefault="009F65C4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260" w:type="dxa"/>
            <w:shd w:val="clear" w:color="auto" w:fill="auto"/>
          </w:tcPr>
          <w:p w14:paraId="3B6F3DB0" w14:textId="77777777" w:rsidR="009F65C4" w:rsidRPr="00EE4AF4" w:rsidRDefault="009F65C4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260" w:type="dxa"/>
          </w:tcPr>
          <w:p w14:paraId="68B2E1DE" w14:textId="77777777" w:rsidR="009F65C4" w:rsidRPr="00EE4AF4" w:rsidRDefault="009F65C4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</w:tr>
      <w:tr w:rsidR="00974E6E" w:rsidRPr="00EE4AF4" w14:paraId="11044816" w14:textId="318FDFC2" w:rsidTr="00B062B6">
        <w:trPr>
          <w:trHeight w:val="546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BC8672" w14:textId="77777777" w:rsidR="009F65C4" w:rsidRPr="00EE4AF4" w:rsidRDefault="009F65C4" w:rsidP="00997479">
            <w:pPr>
              <w:rPr>
                <w:sz w:val="22"/>
                <w:szCs w:val="22"/>
              </w:rPr>
            </w:pPr>
            <w:r w:rsidRPr="00EE4AF4">
              <w:rPr>
                <w:sz w:val="22"/>
                <w:szCs w:val="22"/>
              </w:rPr>
              <w:t>10-cu sətirdən: minimum sığorta ödənişi məbləğində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7E8E58" w14:textId="77777777" w:rsidR="009F65C4" w:rsidRPr="00EE4AF4" w:rsidRDefault="009F65C4" w:rsidP="00997479">
            <w:pPr>
              <w:jc w:val="center"/>
              <w:rPr>
                <w:sz w:val="22"/>
                <w:szCs w:val="22"/>
              </w:rPr>
            </w:pPr>
            <w:r w:rsidRPr="00EE4AF4">
              <w:rPr>
                <w:sz w:val="22"/>
                <w:szCs w:val="22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79205" w14:textId="77777777" w:rsidR="009F65C4" w:rsidRPr="00EE4AF4" w:rsidRDefault="009F65C4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9B1AA" w14:textId="77777777" w:rsidR="009F65C4" w:rsidRPr="00EE4AF4" w:rsidRDefault="009F65C4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1BD84" w14:textId="77777777" w:rsidR="009F65C4" w:rsidRPr="00EE4AF4" w:rsidRDefault="009F65C4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810" w:type="dxa"/>
            <w:tcBorders>
              <w:left w:val="single" w:sz="4" w:space="0" w:color="auto"/>
            </w:tcBorders>
            <w:shd w:val="clear" w:color="auto" w:fill="auto"/>
          </w:tcPr>
          <w:p w14:paraId="01906D57" w14:textId="77777777" w:rsidR="009F65C4" w:rsidRPr="00EE4AF4" w:rsidRDefault="009F65C4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14:paraId="1CBF43CD" w14:textId="77777777" w:rsidR="009F65C4" w:rsidRPr="00EE4AF4" w:rsidRDefault="009F65C4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990" w:type="dxa"/>
            <w:shd w:val="clear" w:color="auto" w:fill="auto"/>
          </w:tcPr>
          <w:p w14:paraId="7098D4DB" w14:textId="77777777" w:rsidR="009F65C4" w:rsidRPr="00EE4AF4" w:rsidRDefault="009F65C4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14:paraId="322AC28B" w14:textId="77777777" w:rsidR="009F65C4" w:rsidRPr="00EE4AF4" w:rsidRDefault="009F65C4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170" w:type="dxa"/>
            <w:shd w:val="clear" w:color="auto" w:fill="auto"/>
          </w:tcPr>
          <w:p w14:paraId="2D761CCC" w14:textId="77777777" w:rsidR="009F65C4" w:rsidRPr="00EE4AF4" w:rsidRDefault="009F65C4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260" w:type="dxa"/>
            <w:shd w:val="clear" w:color="auto" w:fill="auto"/>
          </w:tcPr>
          <w:p w14:paraId="273B90D5" w14:textId="77777777" w:rsidR="009F65C4" w:rsidRPr="00EE4AF4" w:rsidRDefault="009F65C4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170" w:type="dxa"/>
            <w:shd w:val="clear" w:color="auto" w:fill="auto"/>
          </w:tcPr>
          <w:p w14:paraId="3330033C" w14:textId="77777777" w:rsidR="009F65C4" w:rsidRPr="00EE4AF4" w:rsidRDefault="009F65C4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260" w:type="dxa"/>
            <w:shd w:val="clear" w:color="auto" w:fill="auto"/>
          </w:tcPr>
          <w:p w14:paraId="53F8F60E" w14:textId="77777777" w:rsidR="009F65C4" w:rsidRPr="00EE4AF4" w:rsidRDefault="009F65C4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260" w:type="dxa"/>
          </w:tcPr>
          <w:p w14:paraId="7787F4B5" w14:textId="77777777" w:rsidR="009F65C4" w:rsidRPr="00EE4AF4" w:rsidRDefault="009F65C4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</w:tr>
      <w:tr w:rsidR="00974E6E" w:rsidRPr="00EE4AF4" w14:paraId="77D6C509" w14:textId="35C3BECA" w:rsidTr="00B062B6">
        <w:trPr>
          <w:trHeight w:val="538"/>
        </w:trPr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4E3507" w14:textId="77777777" w:rsidR="009F65C4" w:rsidRPr="00EE4AF4" w:rsidRDefault="009F65C4" w:rsidP="00997479">
            <w:pPr>
              <w:rPr>
                <w:sz w:val="22"/>
                <w:szCs w:val="22"/>
              </w:rPr>
            </w:pPr>
            <w:r w:rsidRPr="00EE4AF4">
              <w:rPr>
                <w:sz w:val="22"/>
                <w:szCs w:val="22"/>
              </w:rPr>
              <w:t xml:space="preserve">     onlardan: təkrar ödəniş alanlar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5540DC" w14:textId="77777777" w:rsidR="009F65C4" w:rsidRPr="00EE4AF4" w:rsidRDefault="009F65C4" w:rsidP="00997479">
            <w:pPr>
              <w:jc w:val="center"/>
              <w:rPr>
                <w:sz w:val="22"/>
                <w:szCs w:val="22"/>
              </w:rPr>
            </w:pPr>
            <w:r w:rsidRPr="00EE4AF4">
              <w:rPr>
                <w:sz w:val="22"/>
                <w:szCs w:val="22"/>
              </w:rPr>
              <w:t>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60060" w14:textId="77777777" w:rsidR="009F65C4" w:rsidRPr="00EE4AF4" w:rsidRDefault="009F65C4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95583" w14:textId="77777777" w:rsidR="009F65C4" w:rsidRPr="00EE4AF4" w:rsidRDefault="009F65C4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27F59" w14:textId="77777777" w:rsidR="009F65C4" w:rsidRPr="00EE4AF4" w:rsidRDefault="009F65C4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810" w:type="dxa"/>
            <w:tcBorders>
              <w:left w:val="single" w:sz="4" w:space="0" w:color="auto"/>
            </w:tcBorders>
            <w:shd w:val="clear" w:color="auto" w:fill="auto"/>
          </w:tcPr>
          <w:p w14:paraId="05DC3D72" w14:textId="77777777" w:rsidR="009F65C4" w:rsidRPr="00EE4AF4" w:rsidRDefault="009F65C4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14:paraId="6D2DF629" w14:textId="77777777" w:rsidR="009F65C4" w:rsidRPr="00EE4AF4" w:rsidRDefault="009F65C4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990" w:type="dxa"/>
            <w:shd w:val="clear" w:color="auto" w:fill="auto"/>
          </w:tcPr>
          <w:p w14:paraId="17496222" w14:textId="77777777" w:rsidR="009F65C4" w:rsidRPr="00EE4AF4" w:rsidRDefault="009F65C4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080" w:type="dxa"/>
            <w:shd w:val="clear" w:color="auto" w:fill="auto"/>
          </w:tcPr>
          <w:p w14:paraId="754660BB" w14:textId="77777777" w:rsidR="009F65C4" w:rsidRPr="00EE4AF4" w:rsidRDefault="009F65C4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170" w:type="dxa"/>
            <w:shd w:val="clear" w:color="auto" w:fill="auto"/>
          </w:tcPr>
          <w:p w14:paraId="27F9D07C" w14:textId="77777777" w:rsidR="009F65C4" w:rsidRPr="00EE4AF4" w:rsidRDefault="009F65C4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260" w:type="dxa"/>
            <w:shd w:val="clear" w:color="auto" w:fill="auto"/>
          </w:tcPr>
          <w:p w14:paraId="35BFE3EA" w14:textId="77777777" w:rsidR="009F65C4" w:rsidRPr="00EE4AF4" w:rsidRDefault="009F65C4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170" w:type="dxa"/>
            <w:shd w:val="clear" w:color="auto" w:fill="auto"/>
          </w:tcPr>
          <w:p w14:paraId="1D974AB2" w14:textId="77777777" w:rsidR="009F65C4" w:rsidRPr="00EE4AF4" w:rsidRDefault="009F65C4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260" w:type="dxa"/>
            <w:shd w:val="clear" w:color="auto" w:fill="auto"/>
          </w:tcPr>
          <w:p w14:paraId="50195B77" w14:textId="77777777" w:rsidR="009F65C4" w:rsidRPr="00EE4AF4" w:rsidRDefault="009F65C4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260" w:type="dxa"/>
          </w:tcPr>
          <w:p w14:paraId="317B08C0" w14:textId="77777777" w:rsidR="009F65C4" w:rsidRPr="00EE4AF4" w:rsidRDefault="009F65C4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</w:tr>
    </w:tbl>
    <w:p w14:paraId="0551DE30" w14:textId="77777777" w:rsidR="00997479" w:rsidRPr="00395E94" w:rsidRDefault="00997479" w:rsidP="00997479">
      <w:pPr>
        <w:jc w:val="center"/>
        <w:rPr>
          <w:b/>
          <w:sz w:val="20"/>
          <w:szCs w:val="20"/>
          <w:lang w:eastAsia="ja-JP"/>
        </w:rPr>
        <w:sectPr w:rsidR="00997479" w:rsidRPr="00395E94" w:rsidSect="00395E94">
          <w:footerReference w:type="default" r:id="rId8"/>
          <w:endnotePr>
            <w:numFmt w:val="decimal"/>
          </w:endnotePr>
          <w:type w:val="continuous"/>
          <w:pgSz w:w="16838" w:h="11906" w:orient="landscape" w:code="9"/>
          <w:pgMar w:top="450" w:right="1418" w:bottom="284" w:left="737" w:header="709" w:footer="709" w:gutter="0"/>
          <w:pgNumType w:start="1"/>
          <w:cols w:space="708"/>
          <w:titlePg/>
          <w:docGrid w:linePitch="360"/>
        </w:sectPr>
      </w:pPr>
    </w:p>
    <w:p w14:paraId="7BFB43FD" w14:textId="77777777" w:rsidR="006364E9" w:rsidRDefault="006364E9" w:rsidP="00997479">
      <w:pPr>
        <w:jc w:val="center"/>
        <w:rPr>
          <w:b/>
          <w:lang w:eastAsia="ja-JP"/>
        </w:rPr>
      </w:pPr>
    </w:p>
    <w:p w14:paraId="30C58AEA" w14:textId="39E4075D" w:rsidR="00997479" w:rsidRPr="00395E94" w:rsidRDefault="00997479" w:rsidP="00997479">
      <w:pPr>
        <w:jc w:val="center"/>
        <w:rPr>
          <w:b/>
          <w:lang w:eastAsia="ja-JP"/>
        </w:rPr>
      </w:pPr>
      <w:r w:rsidRPr="00395E94">
        <w:rPr>
          <w:b/>
          <w:lang w:eastAsia="ja-JP"/>
        </w:rPr>
        <w:t>III bölmə. Hesabat dövründə işçi qüvvəsinə olan tələbat, nəfər</w:t>
      </w:r>
    </w:p>
    <w:p w14:paraId="256F04AE" w14:textId="77777777" w:rsidR="00997479" w:rsidRPr="00B062B6" w:rsidRDefault="00997479" w:rsidP="00997479">
      <w:pPr>
        <w:jc w:val="center"/>
        <w:rPr>
          <w:b/>
          <w:sz w:val="14"/>
          <w:szCs w:val="14"/>
          <w:lang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17"/>
        <w:gridCol w:w="846"/>
        <w:gridCol w:w="704"/>
        <w:gridCol w:w="839"/>
        <w:gridCol w:w="699"/>
        <w:gridCol w:w="703"/>
        <w:gridCol w:w="701"/>
        <w:gridCol w:w="699"/>
        <w:gridCol w:w="694"/>
        <w:gridCol w:w="832"/>
        <w:gridCol w:w="695"/>
        <w:gridCol w:w="697"/>
        <w:gridCol w:w="698"/>
        <w:gridCol w:w="698"/>
        <w:gridCol w:w="563"/>
        <w:gridCol w:w="562"/>
        <w:gridCol w:w="609"/>
      </w:tblGrid>
      <w:tr w:rsidR="00997479" w:rsidRPr="00395E94" w14:paraId="24C1B305" w14:textId="77777777" w:rsidTr="00B062B6">
        <w:trPr>
          <w:trHeight w:val="422"/>
          <w:jc w:val="center"/>
        </w:trPr>
        <w:tc>
          <w:tcPr>
            <w:tcW w:w="3718" w:type="dxa"/>
            <w:vMerge w:val="restart"/>
            <w:shd w:val="clear" w:color="auto" w:fill="auto"/>
            <w:vAlign w:val="center"/>
          </w:tcPr>
          <w:p w14:paraId="2F13609A" w14:textId="77777777" w:rsidR="00997479" w:rsidRPr="00395E94" w:rsidRDefault="00997479" w:rsidP="00B062B6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2EBEDDBD" w14:textId="77777777" w:rsidR="00997479" w:rsidRPr="00395E94" w:rsidRDefault="00997479" w:rsidP="00B062B6">
            <w:pPr>
              <w:jc w:val="center"/>
              <w:rPr>
                <w:b/>
                <w:bCs/>
                <w:sz w:val="18"/>
                <w:szCs w:val="18"/>
                <w:lang w:eastAsia="ja-JP"/>
              </w:rPr>
            </w:pPr>
            <w:r w:rsidRPr="00B062B6">
              <w:rPr>
                <w:b/>
                <w:bCs/>
                <w:sz w:val="22"/>
                <w:szCs w:val="22"/>
              </w:rPr>
              <w:t>Göstəricinin adı</w:t>
            </w:r>
          </w:p>
        </w:tc>
        <w:tc>
          <w:tcPr>
            <w:tcW w:w="846" w:type="dxa"/>
            <w:vMerge w:val="restart"/>
            <w:shd w:val="clear" w:color="auto" w:fill="auto"/>
            <w:vAlign w:val="center"/>
          </w:tcPr>
          <w:p w14:paraId="6B4D67A3" w14:textId="77777777" w:rsidR="00997479" w:rsidRPr="00B062B6" w:rsidRDefault="00997479" w:rsidP="00B062B6">
            <w:pPr>
              <w:jc w:val="center"/>
              <w:rPr>
                <w:sz w:val="22"/>
                <w:szCs w:val="22"/>
              </w:rPr>
            </w:pPr>
          </w:p>
          <w:p w14:paraId="138DB91A" w14:textId="77777777" w:rsidR="00997479" w:rsidRPr="00B062B6" w:rsidRDefault="00997479" w:rsidP="00B062B6">
            <w:pPr>
              <w:jc w:val="center"/>
              <w:rPr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Sətrin kodu</w:t>
            </w:r>
          </w:p>
        </w:tc>
        <w:tc>
          <w:tcPr>
            <w:tcW w:w="2242" w:type="dxa"/>
            <w:gridSpan w:val="3"/>
            <w:vMerge w:val="restart"/>
            <w:shd w:val="clear" w:color="auto" w:fill="auto"/>
            <w:vAlign w:val="center"/>
          </w:tcPr>
          <w:p w14:paraId="3F02C8AD" w14:textId="77777777" w:rsidR="00997479" w:rsidRPr="00B062B6" w:rsidRDefault="00997479" w:rsidP="00B062B6">
            <w:pPr>
              <w:jc w:val="center"/>
              <w:rPr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Vakansiyalar haqqında məlumat vermiş işəgötürənlərin sayı</w:t>
            </w:r>
          </w:p>
        </w:tc>
        <w:tc>
          <w:tcPr>
            <w:tcW w:w="2103" w:type="dxa"/>
            <w:gridSpan w:val="3"/>
            <w:vMerge w:val="restart"/>
            <w:shd w:val="clear" w:color="auto" w:fill="auto"/>
            <w:vAlign w:val="center"/>
          </w:tcPr>
          <w:p w14:paraId="68D97175" w14:textId="77777777" w:rsidR="00997479" w:rsidRPr="00B062B6" w:rsidRDefault="00997479" w:rsidP="00B062B6">
            <w:pPr>
              <w:jc w:val="center"/>
              <w:rPr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  <w:lang w:eastAsia="ja-JP"/>
              </w:rPr>
              <w:t>Vakansiyalar olan müəssisələrdə işçilərin siyahı sayı</w:t>
            </w:r>
          </w:p>
        </w:tc>
        <w:tc>
          <w:tcPr>
            <w:tcW w:w="6048" w:type="dxa"/>
            <w:gridSpan w:val="9"/>
            <w:shd w:val="clear" w:color="auto" w:fill="auto"/>
            <w:vAlign w:val="center"/>
          </w:tcPr>
          <w:p w14:paraId="78E282D2" w14:textId="77777777" w:rsidR="00997479" w:rsidRPr="00B062B6" w:rsidRDefault="00997479" w:rsidP="00B062B6">
            <w:pPr>
              <w:jc w:val="center"/>
              <w:rPr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  <w:lang w:eastAsia="ja-JP"/>
              </w:rPr>
              <w:t>Vakansiyaların tutulması ücün işçilərə olan tələbat</w:t>
            </w:r>
          </w:p>
        </w:tc>
      </w:tr>
      <w:tr w:rsidR="00997479" w:rsidRPr="00395E94" w14:paraId="0AF3B7D8" w14:textId="77777777" w:rsidTr="00B062B6">
        <w:trPr>
          <w:trHeight w:val="395"/>
          <w:jc w:val="center"/>
        </w:trPr>
        <w:tc>
          <w:tcPr>
            <w:tcW w:w="3718" w:type="dxa"/>
            <w:vMerge/>
            <w:shd w:val="clear" w:color="auto" w:fill="auto"/>
          </w:tcPr>
          <w:p w14:paraId="35FD7CB1" w14:textId="77777777" w:rsidR="00997479" w:rsidRPr="00395E94" w:rsidRDefault="00997479" w:rsidP="00997479">
            <w:pPr>
              <w:jc w:val="center"/>
              <w:rPr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846" w:type="dxa"/>
            <w:vMerge/>
            <w:shd w:val="clear" w:color="auto" w:fill="auto"/>
            <w:vAlign w:val="center"/>
          </w:tcPr>
          <w:p w14:paraId="58A55CC7" w14:textId="77777777" w:rsidR="00997479" w:rsidRPr="00B062B6" w:rsidRDefault="00997479" w:rsidP="00B062B6">
            <w:pPr>
              <w:jc w:val="center"/>
              <w:rPr>
                <w:sz w:val="22"/>
                <w:szCs w:val="22"/>
                <w:lang w:eastAsia="ja-JP"/>
              </w:rPr>
            </w:pPr>
          </w:p>
        </w:tc>
        <w:tc>
          <w:tcPr>
            <w:tcW w:w="2242" w:type="dxa"/>
            <w:gridSpan w:val="3"/>
            <w:vMerge/>
            <w:shd w:val="clear" w:color="auto" w:fill="auto"/>
            <w:vAlign w:val="center"/>
          </w:tcPr>
          <w:p w14:paraId="5AE52D43" w14:textId="77777777" w:rsidR="00997479" w:rsidRPr="00B062B6" w:rsidRDefault="00997479" w:rsidP="00B062B6">
            <w:pPr>
              <w:jc w:val="center"/>
              <w:rPr>
                <w:sz w:val="22"/>
                <w:szCs w:val="22"/>
                <w:lang w:eastAsia="ja-JP"/>
              </w:rPr>
            </w:pPr>
          </w:p>
        </w:tc>
        <w:tc>
          <w:tcPr>
            <w:tcW w:w="2103" w:type="dxa"/>
            <w:gridSpan w:val="3"/>
            <w:vMerge/>
            <w:shd w:val="clear" w:color="auto" w:fill="auto"/>
            <w:vAlign w:val="center"/>
          </w:tcPr>
          <w:p w14:paraId="25063D8E" w14:textId="77777777" w:rsidR="00997479" w:rsidRPr="00B062B6" w:rsidRDefault="00997479" w:rsidP="00B062B6">
            <w:pPr>
              <w:jc w:val="center"/>
              <w:rPr>
                <w:sz w:val="22"/>
                <w:szCs w:val="22"/>
                <w:lang w:eastAsia="ja-JP"/>
              </w:rPr>
            </w:pPr>
          </w:p>
        </w:tc>
        <w:tc>
          <w:tcPr>
            <w:tcW w:w="2221" w:type="dxa"/>
            <w:gridSpan w:val="3"/>
            <w:vMerge w:val="restart"/>
            <w:shd w:val="clear" w:color="auto" w:fill="auto"/>
            <w:vAlign w:val="center"/>
          </w:tcPr>
          <w:p w14:paraId="7B743EBC" w14:textId="77777777" w:rsidR="00997479" w:rsidRPr="00B062B6" w:rsidRDefault="00997479" w:rsidP="00B062B6">
            <w:pPr>
              <w:jc w:val="center"/>
              <w:rPr>
                <w:sz w:val="22"/>
                <w:szCs w:val="22"/>
                <w:lang w:eastAsia="ja-JP"/>
              </w:rPr>
            </w:pPr>
          </w:p>
          <w:p w14:paraId="35979D72" w14:textId="77777777" w:rsidR="00997479" w:rsidRPr="00B062B6" w:rsidRDefault="00997479" w:rsidP="00B062B6">
            <w:pPr>
              <w:jc w:val="center"/>
              <w:rPr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  <w:lang w:eastAsia="ja-JP"/>
              </w:rPr>
              <w:t>Cəmi</w:t>
            </w:r>
          </w:p>
        </w:tc>
        <w:tc>
          <w:tcPr>
            <w:tcW w:w="3827" w:type="dxa"/>
            <w:gridSpan w:val="6"/>
            <w:shd w:val="clear" w:color="auto" w:fill="auto"/>
            <w:vAlign w:val="center"/>
          </w:tcPr>
          <w:p w14:paraId="147FEEAA" w14:textId="77777777" w:rsidR="00997479" w:rsidRPr="00B062B6" w:rsidRDefault="00997479" w:rsidP="00B062B6">
            <w:pPr>
              <w:jc w:val="center"/>
              <w:rPr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  <w:lang w:eastAsia="ja-JP"/>
              </w:rPr>
              <w:t>onlardan</w:t>
            </w:r>
          </w:p>
        </w:tc>
      </w:tr>
      <w:tr w:rsidR="00997479" w:rsidRPr="00395E94" w14:paraId="12A5E791" w14:textId="77777777" w:rsidTr="00B062B6">
        <w:trPr>
          <w:trHeight w:val="620"/>
          <w:jc w:val="center"/>
        </w:trPr>
        <w:tc>
          <w:tcPr>
            <w:tcW w:w="3718" w:type="dxa"/>
            <w:vMerge/>
            <w:shd w:val="clear" w:color="auto" w:fill="auto"/>
          </w:tcPr>
          <w:p w14:paraId="42E082E7" w14:textId="77777777" w:rsidR="00997479" w:rsidRPr="00395E94" w:rsidRDefault="00997479" w:rsidP="00997479">
            <w:pPr>
              <w:jc w:val="center"/>
              <w:rPr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846" w:type="dxa"/>
            <w:vMerge/>
            <w:shd w:val="clear" w:color="auto" w:fill="auto"/>
            <w:vAlign w:val="center"/>
          </w:tcPr>
          <w:p w14:paraId="3A0AC2EB" w14:textId="77777777" w:rsidR="00997479" w:rsidRPr="00B062B6" w:rsidRDefault="00997479" w:rsidP="00B062B6">
            <w:pPr>
              <w:jc w:val="center"/>
              <w:rPr>
                <w:sz w:val="22"/>
                <w:szCs w:val="22"/>
                <w:lang w:eastAsia="ja-JP"/>
              </w:rPr>
            </w:pPr>
          </w:p>
        </w:tc>
        <w:tc>
          <w:tcPr>
            <w:tcW w:w="2242" w:type="dxa"/>
            <w:gridSpan w:val="3"/>
            <w:vMerge/>
            <w:shd w:val="clear" w:color="auto" w:fill="auto"/>
            <w:vAlign w:val="center"/>
          </w:tcPr>
          <w:p w14:paraId="49E47388" w14:textId="77777777" w:rsidR="00997479" w:rsidRPr="00B062B6" w:rsidRDefault="00997479" w:rsidP="00B062B6">
            <w:pPr>
              <w:jc w:val="center"/>
              <w:rPr>
                <w:sz w:val="22"/>
                <w:szCs w:val="22"/>
                <w:lang w:eastAsia="ja-JP"/>
              </w:rPr>
            </w:pPr>
          </w:p>
        </w:tc>
        <w:tc>
          <w:tcPr>
            <w:tcW w:w="2103" w:type="dxa"/>
            <w:gridSpan w:val="3"/>
            <w:vMerge/>
            <w:shd w:val="clear" w:color="auto" w:fill="auto"/>
            <w:vAlign w:val="center"/>
          </w:tcPr>
          <w:p w14:paraId="5C311128" w14:textId="77777777" w:rsidR="00997479" w:rsidRPr="00B062B6" w:rsidRDefault="00997479" w:rsidP="00B062B6">
            <w:pPr>
              <w:jc w:val="center"/>
              <w:rPr>
                <w:sz w:val="22"/>
                <w:szCs w:val="22"/>
                <w:lang w:eastAsia="ja-JP"/>
              </w:rPr>
            </w:pPr>
          </w:p>
        </w:tc>
        <w:tc>
          <w:tcPr>
            <w:tcW w:w="2221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6C02D2" w14:textId="77777777" w:rsidR="00997479" w:rsidRPr="00B062B6" w:rsidRDefault="00997479" w:rsidP="00B062B6">
            <w:pPr>
              <w:jc w:val="center"/>
              <w:rPr>
                <w:sz w:val="22"/>
                <w:szCs w:val="22"/>
                <w:lang w:eastAsia="ja-JP"/>
              </w:rPr>
            </w:pPr>
          </w:p>
        </w:tc>
        <w:tc>
          <w:tcPr>
            <w:tcW w:w="209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7B52396" w14:textId="77777777" w:rsidR="00997479" w:rsidRPr="00B062B6" w:rsidRDefault="00997479" w:rsidP="00B062B6">
            <w:pPr>
              <w:jc w:val="center"/>
              <w:rPr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peşəsi və ixtisası      olanlara</w:t>
            </w:r>
          </w:p>
        </w:tc>
        <w:tc>
          <w:tcPr>
            <w:tcW w:w="17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B22D72E" w14:textId="77777777" w:rsidR="00997479" w:rsidRPr="00B062B6" w:rsidRDefault="00997479" w:rsidP="00B062B6">
            <w:pPr>
              <w:jc w:val="center"/>
              <w:rPr>
                <w:sz w:val="22"/>
                <w:szCs w:val="22"/>
              </w:rPr>
            </w:pPr>
            <w:r w:rsidRPr="00B062B6">
              <w:rPr>
                <w:sz w:val="22"/>
                <w:szCs w:val="22"/>
              </w:rPr>
              <w:t>peşəsi və ixtisası olmayanlara</w:t>
            </w:r>
          </w:p>
        </w:tc>
      </w:tr>
      <w:tr w:rsidR="00997479" w:rsidRPr="00395E94" w14:paraId="7B418F9D" w14:textId="77777777" w:rsidTr="00B062B6">
        <w:trPr>
          <w:trHeight w:val="287"/>
          <w:jc w:val="center"/>
        </w:trPr>
        <w:tc>
          <w:tcPr>
            <w:tcW w:w="3718" w:type="dxa"/>
            <w:vMerge/>
            <w:shd w:val="clear" w:color="auto" w:fill="auto"/>
          </w:tcPr>
          <w:p w14:paraId="01B14FB7" w14:textId="77777777" w:rsidR="00997479" w:rsidRPr="00395E94" w:rsidRDefault="00997479" w:rsidP="00997479">
            <w:pPr>
              <w:jc w:val="center"/>
              <w:rPr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846" w:type="dxa"/>
            <w:vMerge/>
            <w:shd w:val="clear" w:color="auto" w:fill="auto"/>
            <w:vAlign w:val="center"/>
          </w:tcPr>
          <w:p w14:paraId="0A4BCF23" w14:textId="77777777" w:rsidR="00997479" w:rsidRPr="00B062B6" w:rsidRDefault="00997479" w:rsidP="00B062B6">
            <w:pPr>
              <w:jc w:val="center"/>
              <w:rPr>
                <w:sz w:val="22"/>
                <w:szCs w:val="22"/>
                <w:lang w:eastAsia="ja-JP"/>
              </w:rPr>
            </w:pPr>
          </w:p>
        </w:tc>
        <w:tc>
          <w:tcPr>
            <w:tcW w:w="2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63947" w14:textId="77777777" w:rsidR="00997479" w:rsidRPr="00B062B6" w:rsidRDefault="00997479" w:rsidP="00B062B6">
            <w:pPr>
              <w:jc w:val="center"/>
              <w:rPr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aylar üzrə</w:t>
            </w:r>
          </w:p>
        </w:tc>
        <w:tc>
          <w:tcPr>
            <w:tcW w:w="21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00ECF" w14:textId="77777777" w:rsidR="00997479" w:rsidRPr="00B062B6" w:rsidRDefault="00997479" w:rsidP="00B062B6">
            <w:pPr>
              <w:jc w:val="center"/>
              <w:rPr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aylar üzrə</w:t>
            </w:r>
          </w:p>
        </w:tc>
        <w:tc>
          <w:tcPr>
            <w:tcW w:w="2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A4E45D" w14:textId="77777777" w:rsidR="00997479" w:rsidRPr="00B062B6" w:rsidRDefault="00997479" w:rsidP="00B062B6">
            <w:pPr>
              <w:jc w:val="center"/>
              <w:rPr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aylar üzrə</w:t>
            </w:r>
          </w:p>
        </w:tc>
        <w:tc>
          <w:tcPr>
            <w:tcW w:w="20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9BF15" w14:textId="77777777" w:rsidR="00997479" w:rsidRPr="00B062B6" w:rsidRDefault="00997479" w:rsidP="00B062B6">
            <w:pPr>
              <w:jc w:val="center"/>
              <w:rPr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aylar üzrə</w:t>
            </w:r>
          </w:p>
        </w:tc>
        <w:tc>
          <w:tcPr>
            <w:tcW w:w="17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44B16" w14:textId="77777777" w:rsidR="00997479" w:rsidRPr="00B062B6" w:rsidRDefault="00997479" w:rsidP="00B062B6">
            <w:pPr>
              <w:jc w:val="center"/>
              <w:rPr>
                <w:sz w:val="22"/>
                <w:szCs w:val="22"/>
              </w:rPr>
            </w:pPr>
            <w:r w:rsidRPr="00B062B6">
              <w:rPr>
                <w:sz w:val="22"/>
                <w:szCs w:val="22"/>
              </w:rPr>
              <w:t>aylar üzrə</w:t>
            </w:r>
          </w:p>
        </w:tc>
      </w:tr>
      <w:tr w:rsidR="00997479" w:rsidRPr="00A33B16" w14:paraId="6180B913" w14:textId="77777777" w:rsidTr="00B062B6">
        <w:trPr>
          <w:trHeight w:val="278"/>
          <w:jc w:val="center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F675C" w14:textId="77777777" w:rsidR="00997479" w:rsidRPr="00A33B16" w:rsidRDefault="00997479" w:rsidP="00997479">
            <w:pPr>
              <w:jc w:val="center"/>
              <w:rPr>
                <w:b/>
                <w:bCs/>
                <w:sz w:val="22"/>
                <w:szCs w:val="22"/>
                <w:lang w:eastAsia="ja-JP"/>
              </w:rPr>
            </w:pPr>
            <w:r w:rsidRPr="00A33B16">
              <w:rPr>
                <w:b/>
                <w:bCs/>
                <w:sz w:val="22"/>
                <w:szCs w:val="22"/>
              </w:rPr>
              <w:t>A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CE87F" w14:textId="77777777" w:rsidR="00997479" w:rsidRPr="00A33B16" w:rsidRDefault="00997479" w:rsidP="00997479">
            <w:pPr>
              <w:jc w:val="center"/>
              <w:rPr>
                <w:b/>
                <w:bCs/>
                <w:sz w:val="22"/>
                <w:szCs w:val="22"/>
                <w:lang w:eastAsia="ja-JP"/>
              </w:rPr>
            </w:pPr>
            <w:r w:rsidRPr="00A33B16">
              <w:rPr>
                <w:b/>
                <w:bCs/>
                <w:sz w:val="22"/>
                <w:szCs w:val="22"/>
              </w:rPr>
              <w:t>B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03332" w14:textId="77777777" w:rsidR="00997479" w:rsidRPr="00A33B16" w:rsidRDefault="00997479" w:rsidP="00997479">
            <w:pPr>
              <w:jc w:val="center"/>
              <w:rPr>
                <w:b/>
                <w:bCs/>
                <w:sz w:val="22"/>
                <w:szCs w:val="22"/>
                <w:lang w:eastAsia="ja-JP"/>
              </w:rPr>
            </w:pPr>
            <w:r w:rsidRPr="00A33B16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8BD96" w14:textId="77777777" w:rsidR="00997479" w:rsidRPr="00A33B16" w:rsidRDefault="00997479" w:rsidP="00997479">
            <w:pPr>
              <w:jc w:val="center"/>
              <w:rPr>
                <w:b/>
                <w:bCs/>
                <w:sz w:val="22"/>
                <w:szCs w:val="22"/>
                <w:lang w:eastAsia="ja-JP"/>
              </w:rPr>
            </w:pPr>
            <w:r w:rsidRPr="00A33B16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DF4B7" w14:textId="77777777" w:rsidR="00997479" w:rsidRPr="00A33B16" w:rsidRDefault="00997479" w:rsidP="00997479">
            <w:pPr>
              <w:jc w:val="center"/>
              <w:rPr>
                <w:b/>
                <w:bCs/>
                <w:sz w:val="22"/>
                <w:szCs w:val="22"/>
                <w:lang w:eastAsia="ja-JP"/>
              </w:rPr>
            </w:pPr>
            <w:r w:rsidRPr="00A33B16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81E66D" w14:textId="77777777" w:rsidR="00997479" w:rsidRPr="00A33B16" w:rsidRDefault="00997479" w:rsidP="00997479">
            <w:pPr>
              <w:jc w:val="center"/>
              <w:rPr>
                <w:b/>
                <w:bCs/>
                <w:sz w:val="22"/>
                <w:szCs w:val="22"/>
                <w:lang w:eastAsia="ja-JP"/>
              </w:rPr>
            </w:pPr>
            <w:r w:rsidRPr="00A33B16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71A42F" w14:textId="77777777" w:rsidR="00997479" w:rsidRPr="00A33B16" w:rsidRDefault="00997479" w:rsidP="00997479">
            <w:pPr>
              <w:jc w:val="center"/>
              <w:rPr>
                <w:b/>
                <w:bCs/>
                <w:sz w:val="22"/>
                <w:szCs w:val="22"/>
                <w:lang w:eastAsia="ja-JP"/>
              </w:rPr>
            </w:pPr>
            <w:r w:rsidRPr="00A33B16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B48EF1" w14:textId="77777777" w:rsidR="00997479" w:rsidRPr="00A33B16" w:rsidRDefault="00997479" w:rsidP="00997479">
            <w:pPr>
              <w:jc w:val="center"/>
              <w:rPr>
                <w:b/>
                <w:bCs/>
                <w:sz w:val="22"/>
                <w:szCs w:val="22"/>
                <w:lang w:eastAsia="ja-JP"/>
              </w:rPr>
            </w:pPr>
            <w:r w:rsidRPr="00A33B16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C94A9" w14:textId="77777777" w:rsidR="00997479" w:rsidRPr="00A33B16" w:rsidRDefault="00997479" w:rsidP="00997479">
            <w:pPr>
              <w:jc w:val="center"/>
              <w:rPr>
                <w:b/>
                <w:bCs/>
                <w:sz w:val="22"/>
                <w:szCs w:val="22"/>
                <w:lang w:eastAsia="ja-JP"/>
              </w:rPr>
            </w:pPr>
            <w:r w:rsidRPr="00A33B16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FDA74" w14:textId="77777777" w:rsidR="00997479" w:rsidRPr="00A33B16" w:rsidRDefault="00997479" w:rsidP="00997479">
            <w:pPr>
              <w:jc w:val="center"/>
              <w:rPr>
                <w:b/>
                <w:bCs/>
                <w:sz w:val="22"/>
                <w:szCs w:val="22"/>
                <w:lang w:eastAsia="ja-JP"/>
              </w:rPr>
            </w:pPr>
            <w:r w:rsidRPr="00A33B16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C83C9" w14:textId="77777777" w:rsidR="00997479" w:rsidRPr="00A33B16" w:rsidRDefault="00997479" w:rsidP="00997479">
            <w:pPr>
              <w:jc w:val="center"/>
              <w:rPr>
                <w:b/>
                <w:bCs/>
                <w:sz w:val="22"/>
                <w:szCs w:val="22"/>
                <w:lang w:eastAsia="ja-JP"/>
              </w:rPr>
            </w:pPr>
            <w:r w:rsidRPr="00A33B16"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8825F" w14:textId="77777777" w:rsidR="00997479" w:rsidRPr="00A33B16" w:rsidRDefault="00997479" w:rsidP="00997479">
            <w:pPr>
              <w:jc w:val="center"/>
              <w:rPr>
                <w:b/>
                <w:bCs/>
                <w:sz w:val="22"/>
                <w:szCs w:val="22"/>
                <w:lang w:eastAsia="ja-JP"/>
              </w:rPr>
            </w:pPr>
            <w:r w:rsidRPr="00A33B16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E53E0" w14:textId="77777777" w:rsidR="00997479" w:rsidRPr="00A33B16" w:rsidRDefault="00997479" w:rsidP="00997479">
            <w:pPr>
              <w:jc w:val="center"/>
              <w:rPr>
                <w:b/>
                <w:bCs/>
                <w:sz w:val="22"/>
                <w:szCs w:val="22"/>
                <w:lang w:eastAsia="ja-JP"/>
              </w:rPr>
            </w:pPr>
            <w:r w:rsidRPr="00A33B16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4784A" w14:textId="77777777" w:rsidR="00997479" w:rsidRPr="00A33B16" w:rsidRDefault="00997479" w:rsidP="00997479">
            <w:pPr>
              <w:jc w:val="center"/>
              <w:rPr>
                <w:b/>
                <w:bCs/>
                <w:sz w:val="22"/>
                <w:szCs w:val="22"/>
                <w:lang w:eastAsia="ja-JP"/>
              </w:rPr>
            </w:pPr>
            <w:r w:rsidRPr="00A33B16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78667" w14:textId="77777777" w:rsidR="00997479" w:rsidRPr="00A33B16" w:rsidRDefault="00997479" w:rsidP="00997479">
            <w:pPr>
              <w:jc w:val="center"/>
              <w:rPr>
                <w:b/>
                <w:bCs/>
                <w:sz w:val="22"/>
                <w:szCs w:val="22"/>
              </w:rPr>
            </w:pPr>
            <w:r w:rsidRPr="00A33B16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BD6E3" w14:textId="77777777" w:rsidR="00997479" w:rsidRPr="00A33B16" w:rsidRDefault="00997479" w:rsidP="00997479">
            <w:pPr>
              <w:jc w:val="center"/>
              <w:rPr>
                <w:b/>
                <w:bCs/>
                <w:sz w:val="22"/>
                <w:szCs w:val="22"/>
              </w:rPr>
            </w:pPr>
            <w:r w:rsidRPr="00A33B16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FA884" w14:textId="77777777" w:rsidR="00997479" w:rsidRPr="00A33B16" w:rsidRDefault="00997479" w:rsidP="00997479">
            <w:pPr>
              <w:jc w:val="center"/>
              <w:rPr>
                <w:b/>
                <w:bCs/>
                <w:sz w:val="22"/>
                <w:szCs w:val="22"/>
              </w:rPr>
            </w:pPr>
            <w:r w:rsidRPr="00A33B16">
              <w:rPr>
                <w:b/>
                <w:bCs/>
                <w:sz w:val="22"/>
                <w:szCs w:val="22"/>
              </w:rPr>
              <w:t>15</w:t>
            </w:r>
          </w:p>
        </w:tc>
      </w:tr>
      <w:tr w:rsidR="00997479" w:rsidRPr="00B062B6" w14:paraId="57C6C5A8" w14:textId="77777777" w:rsidTr="003C27C2">
        <w:trPr>
          <w:jc w:val="center"/>
        </w:trPr>
        <w:tc>
          <w:tcPr>
            <w:tcW w:w="3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9080A" w14:textId="77777777" w:rsidR="00997479" w:rsidRPr="00B062B6" w:rsidRDefault="00997479" w:rsidP="00997479">
            <w:pPr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Cəmi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61DF4" w14:textId="77777777" w:rsidR="00997479" w:rsidRPr="00B062B6" w:rsidRDefault="00997479" w:rsidP="003C27C2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01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780DEE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BB39B3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A18ADA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A58ACBB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6E74C1D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25FC7A2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7A5630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493C17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93113B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08B3DC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E8FE4E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70A1B8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8F034" w14:textId="77777777" w:rsidR="00997479" w:rsidRPr="00B062B6" w:rsidRDefault="00997479" w:rsidP="0099747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3C4FF" w14:textId="77777777" w:rsidR="00997479" w:rsidRPr="00B062B6" w:rsidRDefault="00997479" w:rsidP="0099747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936C4" w14:textId="77777777" w:rsidR="00997479" w:rsidRPr="00B062B6" w:rsidRDefault="00997479" w:rsidP="0099747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997479" w:rsidRPr="00B062B6" w14:paraId="461B8CE0" w14:textId="77777777" w:rsidTr="00B062B6">
        <w:trPr>
          <w:jc w:val="center"/>
        </w:trPr>
        <w:tc>
          <w:tcPr>
            <w:tcW w:w="14957" w:type="dxa"/>
            <w:gridSpan w:val="1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99B0AB" w14:textId="77777777" w:rsidR="00997479" w:rsidRPr="00B062B6" w:rsidRDefault="00997479" w:rsidP="00997479">
            <w:pPr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 xml:space="preserve">     onlardan işəgötürənlərin mülkiyyət növləri üzrə: </w:t>
            </w:r>
          </w:p>
        </w:tc>
      </w:tr>
      <w:tr w:rsidR="00997479" w:rsidRPr="00B062B6" w14:paraId="1BB88235" w14:textId="77777777" w:rsidTr="003C27C2">
        <w:trPr>
          <w:jc w:val="center"/>
        </w:trPr>
        <w:tc>
          <w:tcPr>
            <w:tcW w:w="3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F857DA" w14:textId="77777777" w:rsidR="00997479" w:rsidRPr="00B062B6" w:rsidRDefault="00997479" w:rsidP="00997479">
            <w:pPr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 xml:space="preserve">       Dövlət mülkiyyəti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EFDF1" w14:textId="77777777" w:rsidR="00997479" w:rsidRPr="00B062B6" w:rsidRDefault="00997479" w:rsidP="003C27C2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02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70E5C8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2C24B0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8857AB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3980BE5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B0D22AF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1F89340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35EBDE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A699F5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6D44F0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FA8B9E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CB23D5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2A90E6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59E65" w14:textId="77777777" w:rsidR="00997479" w:rsidRPr="00B062B6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A768A" w14:textId="77777777" w:rsidR="00997479" w:rsidRPr="00B062B6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24AB3" w14:textId="77777777" w:rsidR="00997479" w:rsidRPr="00B062B6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</w:tr>
      <w:tr w:rsidR="00997479" w:rsidRPr="00B062B6" w14:paraId="2AB80721" w14:textId="77777777" w:rsidTr="003C27C2">
        <w:trPr>
          <w:jc w:val="center"/>
        </w:trPr>
        <w:tc>
          <w:tcPr>
            <w:tcW w:w="3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67E22E" w14:textId="77777777" w:rsidR="00997479" w:rsidRPr="00B062B6" w:rsidRDefault="00997479" w:rsidP="00997479">
            <w:pPr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 xml:space="preserve">       Xüsusi mülkiyyət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CB7A7" w14:textId="77777777" w:rsidR="00997479" w:rsidRPr="00B062B6" w:rsidRDefault="00997479" w:rsidP="003C27C2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03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FE83AC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0E16A8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87F536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3D6EBB7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71D8FD2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4231195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662DA3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F19C03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FAD1BD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4D37C5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616100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D30E13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FB6E8" w14:textId="77777777" w:rsidR="00997479" w:rsidRPr="00B062B6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8D179" w14:textId="77777777" w:rsidR="00997479" w:rsidRPr="00B062B6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8FE13" w14:textId="77777777" w:rsidR="00997479" w:rsidRPr="00B062B6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</w:tr>
      <w:tr w:rsidR="00997479" w:rsidRPr="00B062B6" w14:paraId="692FB8A6" w14:textId="77777777" w:rsidTr="003C27C2">
        <w:trPr>
          <w:jc w:val="center"/>
        </w:trPr>
        <w:tc>
          <w:tcPr>
            <w:tcW w:w="3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F649DD" w14:textId="77777777" w:rsidR="00997479" w:rsidRPr="00B062B6" w:rsidRDefault="00997479" w:rsidP="00997479">
            <w:pPr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 xml:space="preserve">       Bələdiyyə mülkiyyəti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C8B10" w14:textId="77777777" w:rsidR="00997479" w:rsidRPr="00B062B6" w:rsidRDefault="00997479" w:rsidP="003C27C2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04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EFAE51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FF3A88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755CD5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77720A9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02CBF99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FBF2002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3BB4E2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9718DF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A1E387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A27494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5F36FE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CD9766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5F7D3" w14:textId="77777777" w:rsidR="00997479" w:rsidRPr="00B062B6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13657" w14:textId="77777777" w:rsidR="00997479" w:rsidRPr="00B062B6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3E7589" w14:textId="77777777" w:rsidR="00997479" w:rsidRPr="00B062B6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</w:tr>
      <w:tr w:rsidR="00997479" w:rsidRPr="00B062B6" w14:paraId="2079A223" w14:textId="77777777" w:rsidTr="003C27C2">
        <w:trPr>
          <w:jc w:val="center"/>
        </w:trPr>
        <w:tc>
          <w:tcPr>
            <w:tcW w:w="3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CB94C4" w14:textId="77777777" w:rsidR="00997479" w:rsidRPr="00B062B6" w:rsidRDefault="00997479" w:rsidP="00997479">
            <w:pPr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 xml:space="preserve">       Xarici mülkiyyət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70297" w14:textId="77777777" w:rsidR="00997479" w:rsidRPr="00B062B6" w:rsidRDefault="00997479" w:rsidP="003C27C2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05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CB1719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41F56C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70F3D2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74692FC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981A343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D6139C0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F1509D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AE9D62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D8864D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A51FAC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BCF250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A89EF6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70A2D" w14:textId="77777777" w:rsidR="00997479" w:rsidRPr="00B062B6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E2CC6" w14:textId="77777777" w:rsidR="00997479" w:rsidRPr="00B062B6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88C42" w14:textId="77777777" w:rsidR="00997479" w:rsidRPr="00B062B6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</w:tr>
      <w:tr w:rsidR="00997479" w:rsidRPr="00B062B6" w14:paraId="0891D7B6" w14:textId="77777777" w:rsidTr="003C27C2">
        <w:trPr>
          <w:jc w:val="center"/>
        </w:trPr>
        <w:tc>
          <w:tcPr>
            <w:tcW w:w="3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4DCA3D" w14:textId="77777777" w:rsidR="00997479" w:rsidRPr="00B062B6" w:rsidRDefault="00997479" w:rsidP="00997479">
            <w:pPr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 xml:space="preserve">       Birgə (xarici qarışıq) mülkiyyət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488D6" w14:textId="77777777" w:rsidR="00997479" w:rsidRPr="00B062B6" w:rsidRDefault="00997479" w:rsidP="003C27C2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06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124B30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DB5B49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49DA42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846EE8A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43A18CC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3D61CE7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1FBF1B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F34BF2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B5544A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6F5867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9F1FC4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926C74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79E92" w14:textId="77777777" w:rsidR="00997479" w:rsidRPr="00B062B6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B0767" w14:textId="77777777" w:rsidR="00997479" w:rsidRPr="00B062B6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7D562" w14:textId="77777777" w:rsidR="00997479" w:rsidRPr="00B062B6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</w:tr>
      <w:tr w:rsidR="00997479" w:rsidRPr="00B062B6" w14:paraId="0782F323" w14:textId="77777777" w:rsidTr="003C27C2">
        <w:trPr>
          <w:jc w:val="center"/>
        </w:trPr>
        <w:tc>
          <w:tcPr>
            <w:tcW w:w="3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0D230D" w14:textId="77777777" w:rsidR="00997479" w:rsidRPr="00B062B6" w:rsidRDefault="00997479" w:rsidP="00997479">
            <w:pPr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 xml:space="preserve">       Beynəlxalq təşkilatların mülkiyyəti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6A3EE" w14:textId="77777777" w:rsidR="00997479" w:rsidRPr="00B062B6" w:rsidRDefault="00997479" w:rsidP="003C27C2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07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CBC51D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55D9B3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8DA502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70016AB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97268E7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52F2408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863701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F8CAA7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831F5E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57238E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FBC039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0A290B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558C5" w14:textId="77777777" w:rsidR="00997479" w:rsidRPr="00B062B6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B6C3C" w14:textId="77777777" w:rsidR="00997479" w:rsidRPr="00B062B6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41E80" w14:textId="77777777" w:rsidR="00997479" w:rsidRPr="00B062B6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</w:tr>
      <w:tr w:rsidR="00997479" w:rsidRPr="00B062B6" w14:paraId="7D1B632E" w14:textId="77777777" w:rsidTr="00B062B6">
        <w:trPr>
          <w:jc w:val="center"/>
        </w:trPr>
        <w:tc>
          <w:tcPr>
            <w:tcW w:w="14957" w:type="dxa"/>
            <w:gridSpan w:val="1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B64900" w14:textId="77777777" w:rsidR="00997479" w:rsidRPr="00B062B6" w:rsidRDefault="00997479" w:rsidP="00997479">
            <w:pPr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 xml:space="preserve">         01-ci sətirdən iqtisadi fəaliyyət növləri üzrə: </w:t>
            </w:r>
          </w:p>
        </w:tc>
      </w:tr>
      <w:tr w:rsidR="00997479" w:rsidRPr="00B062B6" w14:paraId="56DB993F" w14:textId="77777777" w:rsidTr="003C27C2">
        <w:trPr>
          <w:jc w:val="center"/>
        </w:trPr>
        <w:tc>
          <w:tcPr>
            <w:tcW w:w="3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F44AC5" w14:textId="77777777" w:rsidR="006364E9" w:rsidRPr="00B062B6" w:rsidRDefault="00997479" w:rsidP="00997479">
            <w:pPr>
              <w:rPr>
                <w:sz w:val="22"/>
                <w:szCs w:val="22"/>
              </w:rPr>
            </w:pPr>
            <w:r w:rsidRPr="00B062B6">
              <w:rPr>
                <w:sz w:val="22"/>
                <w:szCs w:val="22"/>
              </w:rPr>
              <w:t xml:space="preserve">       Kənd təsərrüfatı, meşə </w:t>
            </w:r>
          </w:p>
          <w:p w14:paraId="1EB8E847" w14:textId="716C2C81" w:rsidR="00997479" w:rsidRPr="00B062B6" w:rsidRDefault="00997479" w:rsidP="00997479">
            <w:pPr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 xml:space="preserve">təsərrüfatı və balıqçılıq 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B3BC57" w14:textId="77777777" w:rsidR="00997479" w:rsidRPr="00B062B6" w:rsidRDefault="00997479" w:rsidP="003C27C2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08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4D3990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A608A1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A5CE9F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CF48434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B807B95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B11E1EA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149F4E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305040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8363B7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9553BA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B9BDF2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B8A94E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3FE9D" w14:textId="77777777" w:rsidR="00997479" w:rsidRPr="00B062B6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B8862" w14:textId="77777777" w:rsidR="00997479" w:rsidRPr="00B062B6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BC5AE" w14:textId="77777777" w:rsidR="00997479" w:rsidRPr="00B062B6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</w:tr>
      <w:tr w:rsidR="00997479" w:rsidRPr="00B062B6" w14:paraId="7449A677" w14:textId="77777777" w:rsidTr="003C27C2">
        <w:trPr>
          <w:jc w:val="center"/>
        </w:trPr>
        <w:tc>
          <w:tcPr>
            <w:tcW w:w="3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92FB99" w14:textId="77777777" w:rsidR="00997479" w:rsidRPr="00B062B6" w:rsidRDefault="00997479" w:rsidP="00997479">
            <w:pPr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 xml:space="preserve">       Mədənçıxarma sənayesi 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CB0422" w14:textId="77777777" w:rsidR="00997479" w:rsidRPr="00B062B6" w:rsidRDefault="00997479" w:rsidP="003C27C2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09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6A673E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0775A9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39C0D1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DA6E565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6BB3ADE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7CE3522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D93510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D58D3D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98429C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4058A0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94D900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55BDE6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305C9" w14:textId="77777777" w:rsidR="00997479" w:rsidRPr="00B062B6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1B2B4" w14:textId="77777777" w:rsidR="00997479" w:rsidRPr="00B062B6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1968F" w14:textId="77777777" w:rsidR="00997479" w:rsidRPr="00B062B6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</w:tr>
      <w:tr w:rsidR="00997479" w:rsidRPr="00B062B6" w14:paraId="120031B4" w14:textId="77777777" w:rsidTr="003C27C2">
        <w:trPr>
          <w:jc w:val="center"/>
        </w:trPr>
        <w:tc>
          <w:tcPr>
            <w:tcW w:w="3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841E1D" w14:textId="77777777" w:rsidR="00997479" w:rsidRPr="00B062B6" w:rsidRDefault="00997479" w:rsidP="00997479">
            <w:pPr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 xml:space="preserve">       Emal sənayesi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84142E" w14:textId="77777777" w:rsidR="00997479" w:rsidRPr="00B062B6" w:rsidRDefault="00997479" w:rsidP="003C27C2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10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06F3CA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C3665E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3B2A1F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9CBB869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76E631E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0DD60F9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DDF997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BCD41E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2280EE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B8F1DF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23AF76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0F053A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8673A" w14:textId="77777777" w:rsidR="00997479" w:rsidRPr="00B062B6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CD7EF" w14:textId="77777777" w:rsidR="00997479" w:rsidRPr="00B062B6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4F10C" w14:textId="77777777" w:rsidR="00997479" w:rsidRPr="00B062B6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</w:tr>
      <w:tr w:rsidR="00997479" w:rsidRPr="00B062B6" w14:paraId="16036623" w14:textId="77777777" w:rsidTr="003C27C2">
        <w:trPr>
          <w:jc w:val="center"/>
        </w:trPr>
        <w:tc>
          <w:tcPr>
            <w:tcW w:w="3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7F7FCA" w14:textId="77777777" w:rsidR="00997479" w:rsidRPr="00B062B6" w:rsidRDefault="00997479" w:rsidP="00997479">
            <w:pPr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 xml:space="preserve">       Elektrik enerjisi, qaz və buxar istehsalı, bölüşdürülməsi və təchizatı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56211B" w14:textId="77777777" w:rsidR="00997479" w:rsidRPr="00B062B6" w:rsidRDefault="00997479" w:rsidP="003C27C2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11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40CF8B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66CCF5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D19517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7517523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B079B21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DD70B8A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E2A312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96BFC8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48381E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9DB649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66CAC3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7D762E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B864C" w14:textId="77777777" w:rsidR="00997479" w:rsidRPr="00B062B6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BE54F" w14:textId="77777777" w:rsidR="00997479" w:rsidRPr="00B062B6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28B70E" w14:textId="77777777" w:rsidR="00997479" w:rsidRPr="00B062B6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</w:tr>
      <w:tr w:rsidR="00997479" w:rsidRPr="00B062B6" w14:paraId="0228A4D5" w14:textId="77777777" w:rsidTr="003C27C2">
        <w:trPr>
          <w:jc w:val="center"/>
        </w:trPr>
        <w:tc>
          <w:tcPr>
            <w:tcW w:w="3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71FC39" w14:textId="77777777" w:rsidR="00997479" w:rsidRPr="00B062B6" w:rsidRDefault="00997479" w:rsidP="00997479">
            <w:pPr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 xml:space="preserve">       Su təchizatı, tullantıların təmizlənməsi və emalı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E5D053" w14:textId="77777777" w:rsidR="00997479" w:rsidRPr="00B062B6" w:rsidRDefault="00997479" w:rsidP="003C27C2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12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75F424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23E9D0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CD9725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32C4454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44614D9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F9A8381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B3A7F4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3F2F67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0A749B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28579E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B6252A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BC6ACB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99981" w14:textId="77777777" w:rsidR="00997479" w:rsidRPr="00B062B6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2C6B4" w14:textId="77777777" w:rsidR="00997479" w:rsidRPr="00B062B6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D9CE4" w14:textId="77777777" w:rsidR="00997479" w:rsidRPr="00B062B6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</w:tr>
      <w:tr w:rsidR="00997479" w:rsidRPr="00B062B6" w14:paraId="5F97D2F3" w14:textId="77777777" w:rsidTr="003C27C2">
        <w:trPr>
          <w:jc w:val="center"/>
        </w:trPr>
        <w:tc>
          <w:tcPr>
            <w:tcW w:w="3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483639" w14:textId="77777777" w:rsidR="00997479" w:rsidRPr="00B062B6" w:rsidRDefault="00997479" w:rsidP="00997479">
            <w:pPr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 xml:space="preserve">       Tikinti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55276A" w14:textId="77777777" w:rsidR="00997479" w:rsidRPr="00B062B6" w:rsidRDefault="00997479" w:rsidP="003C27C2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13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D5DDE8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AEE34D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52C887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BE3CEC9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D80FCDD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8719044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B83C6D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F2CC28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8EFAF7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3EA6CD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91F4D7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6ACB61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8F199" w14:textId="77777777" w:rsidR="00997479" w:rsidRPr="00B062B6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95E9C" w14:textId="77777777" w:rsidR="00997479" w:rsidRPr="00B062B6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1F7351" w14:textId="77777777" w:rsidR="00997479" w:rsidRPr="00B062B6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</w:tr>
      <w:tr w:rsidR="00997479" w:rsidRPr="00B062B6" w14:paraId="68BB368B" w14:textId="77777777" w:rsidTr="003C27C2">
        <w:trPr>
          <w:jc w:val="center"/>
        </w:trPr>
        <w:tc>
          <w:tcPr>
            <w:tcW w:w="3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849D07" w14:textId="77777777" w:rsidR="00997479" w:rsidRPr="00B062B6" w:rsidRDefault="00997479" w:rsidP="00997479">
            <w:pPr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 xml:space="preserve">       Ticarət; nəqliyyat vasitələrinin təmiri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88ECD6" w14:textId="77777777" w:rsidR="00997479" w:rsidRPr="00B062B6" w:rsidRDefault="00997479" w:rsidP="003C27C2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14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F298AC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D7CA89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81D19E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4539129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4F4A7EB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8DA8391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F61710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DF7BEE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A23F5D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65ADD3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CA45B9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E1D4C0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B9E0C" w14:textId="77777777" w:rsidR="00997479" w:rsidRPr="00B062B6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AF319" w14:textId="77777777" w:rsidR="00997479" w:rsidRPr="00B062B6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CDD87" w14:textId="77777777" w:rsidR="00997479" w:rsidRPr="00B062B6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</w:tr>
      <w:tr w:rsidR="00997479" w:rsidRPr="00B062B6" w14:paraId="0990A3E0" w14:textId="77777777" w:rsidTr="003C27C2">
        <w:trPr>
          <w:jc w:val="center"/>
        </w:trPr>
        <w:tc>
          <w:tcPr>
            <w:tcW w:w="3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285CAB" w14:textId="77777777" w:rsidR="00997479" w:rsidRPr="00B062B6" w:rsidRDefault="00997479" w:rsidP="00997479">
            <w:pPr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 xml:space="preserve">       Nəqliyyat və anbar təsərrüfatı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77F4B9" w14:textId="77777777" w:rsidR="00997479" w:rsidRPr="00B062B6" w:rsidRDefault="00997479" w:rsidP="003C27C2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15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F4268F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78357C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A8A180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74881F8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3AED219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4BEDC1A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0EB52C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495033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9667A1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1260AF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13E135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B37A9B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369AC" w14:textId="77777777" w:rsidR="00997479" w:rsidRPr="00B062B6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9AB66" w14:textId="77777777" w:rsidR="00997479" w:rsidRPr="00B062B6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13F93" w14:textId="77777777" w:rsidR="00997479" w:rsidRPr="00B062B6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</w:tr>
      <w:tr w:rsidR="00997479" w:rsidRPr="00B062B6" w14:paraId="60E4FC56" w14:textId="77777777" w:rsidTr="003C27C2">
        <w:trPr>
          <w:jc w:val="center"/>
        </w:trPr>
        <w:tc>
          <w:tcPr>
            <w:tcW w:w="3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EB8811" w14:textId="77777777" w:rsidR="00997479" w:rsidRPr="00B062B6" w:rsidRDefault="00997479" w:rsidP="00997479">
            <w:pPr>
              <w:rPr>
                <w:b/>
                <w:sz w:val="22"/>
                <w:szCs w:val="22"/>
                <w:lang w:val="en-US" w:eastAsia="ja-JP"/>
              </w:rPr>
            </w:pPr>
            <w:r w:rsidRPr="00B062B6">
              <w:rPr>
                <w:sz w:val="22"/>
                <w:szCs w:val="22"/>
                <w:lang w:val="en-US"/>
              </w:rPr>
              <w:t xml:space="preserve">       </w:t>
            </w:r>
            <w:proofErr w:type="spellStart"/>
            <w:r w:rsidRPr="00B062B6">
              <w:rPr>
                <w:sz w:val="22"/>
                <w:szCs w:val="22"/>
                <w:lang w:val="en-US"/>
              </w:rPr>
              <w:t>Turistlərin</w:t>
            </w:r>
            <w:proofErr w:type="spellEnd"/>
            <w:r w:rsidRPr="00B062B6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062B6">
              <w:rPr>
                <w:sz w:val="22"/>
                <w:szCs w:val="22"/>
                <w:lang w:val="en-US"/>
              </w:rPr>
              <w:t>yerləşdirilməsi</w:t>
            </w:r>
            <w:proofErr w:type="spellEnd"/>
            <w:r w:rsidRPr="00B062B6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062B6">
              <w:rPr>
                <w:sz w:val="22"/>
                <w:szCs w:val="22"/>
                <w:lang w:val="en-US"/>
              </w:rPr>
              <w:t>və</w:t>
            </w:r>
            <w:proofErr w:type="spellEnd"/>
            <w:r w:rsidRPr="00B062B6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062B6">
              <w:rPr>
                <w:sz w:val="22"/>
                <w:szCs w:val="22"/>
                <w:lang w:val="en-US"/>
              </w:rPr>
              <w:t>ictimai</w:t>
            </w:r>
            <w:proofErr w:type="spellEnd"/>
            <w:r w:rsidRPr="00B062B6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062B6">
              <w:rPr>
                <w:sz w:val="22"/>
                <w:szCs w:val="22"/>
                <w:lang w:val="en-US"/>
              </w:rPr>
              <w:t>iaşə</w:t>
            </w:r>
            <w:proofErr w:type="spellEnd"/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CFB6CA" w14:textId="77777777" w:rsidR="00997479" w:rsidRPr="00B062B6" w:rsidRDefault="00997479" w:rsidP="003C27C2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16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A42938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CE07E8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1242D1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39A4FB9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1F15987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3046A69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72F3DF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026E8D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580E70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2E91DC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9EA773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8AAA71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96559" w14:textId="77777777" w:rsidR="00997479" w:rsidRPr="00B062B6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1FF4B" w14:textId="77777777" w:rsidR="00997479" w:rsidRPr="00B062B6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BB2BE" w14:textId="77777777" w:rsidR="00997479" w:rsidRPr="00B062B6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</w:tr>
      <w:tr w:rsidR="00997479" w:rsidRPr="00B062B6" w14:paraId="3586BA4C" w14:textId="77777777" w:rsidTr="003C27C2">
        <w:trPr>
          <w:jc w:val="center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B15CDD" w14:textId="77777777" w:rsidR="00997479" w:rsidRPr="00B062B6" w:rsidRDefault="00997479" w:rsidP="00997479">
            <w:pPr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 xml:space="preserve">       İnformasiya və rabitə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445A28" w14:textId="77777777" w:rsidR="00997479" w:rsidRPr="00B062B6" w:rsidRDefault="00997479" w:rsidP="003C27C2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17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43A27F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BDC69D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796521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B2972A3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01FB447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B53D233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B3B029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7A1997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34AA12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6D43E4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D24303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61CB58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2AF2E" w14:textId="77777777" w:rsidR="00997479" w:rsidRPr="00B062B6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76B1A" w14:textId="77777777" w:rsidR="00997479" w:rsidRPr="00B062B6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493CC" w14:textId="77777777" w:rsidR="00997479" w:rsidRPr="00B062B6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</w:tr>
      <w:tr w:rsidR="00997479" w:rsidRPr="00B062B6" w14:paraId="7000613B" w14:textId="77777777" w:rsidTr="003C27C2">
        <w:trPr>
          <w:jc w:val="center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A5D080" w14:textId="77777777" w:rsidR="00997479" w:rsidRPr="00B062B6" w:rsidRDefault="00997479" w:rsidP="00997479">
            <w:pPr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 xml:space="preserve">       Maliyyə və sığorta fəaliyyəti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3C7EA3" w14:textId="77777777" w:rsidR="00997479" w:rsidRPr="00B062B6" w:rsidRDefault="00997479" w:rsidP="003C27C2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18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D31FA3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7183B0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D5B7BF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FF71F28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6733CA3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DEA23D6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6DB4CA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BD8060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F2B84A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94F1C8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0C6C15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9B4728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5A817" w14:textId="77777777" w:rsidR="00997479" w:rsidRPr="00B062B6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E5D0A" w14:textId="77777777" w:rsidR="00997479" w:rsidRPr="00B062B6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40493" w14:textId="77777777" w:rsidR="00997479" w:rsidRPr="00B062B6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</w:tr>
      <w:tr w:rsidR="00997479" w:rsidRPr="00B062B6" w14:paraId="1A069C89" w14:textId="77777777" w:rsidTr="003C27C2">
        <w:trPr>
          <w:jc w:val="center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9EFF81" w14:textId="77777777" w:rsidR="00997479" w:rsidRPr="00B062B6" w:rsidRDefault="00997479" w:rsidP="00997479">
            <w:pPr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 xml:space="preserve">       Daşınmaz əmlakla əlaqədar əməliyyatlar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BCE76E" w14:textId="77777777" w:rsidR="00997479" w:rsidRPr="00B062B6" w:rsidRDefault="00997479" w:rsidP="003C27C2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19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07528F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F70B7E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80CEEB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88EE7A9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D5A1382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3AB6F9F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E5D0F2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8DB7DF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D3A553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7A4DA5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01B3BE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596327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DB4EB" w14:textId="77777777" w:rsidR="00997479" w:rsidRPr="00B062B6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28EFC" w14:textId="77777777" w:rsidR="00997479" w:rsidRPr="00B062B6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43DE1" w14:textId="77777777" w:rsidR="00997479" w:rsidRPr="00B062B6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</w:tr>
      <w:tr w:rsidR="00997479" w:rsidRPr="00B062B6" w14:paraId="34F99191" w14:textId="77777777" w:rsidTr="003C27C2">
        <w:trPr>
          <w:jc w:val="center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AFE54D" w14:textId="77777777" w:rsidR="00997479" w:rsidRPr="00B062B6" w:rsidRDefault="00997479" w:rsidP="00997479">
            <w:pPr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 xml:space="preserve">       Peşə, elmi və texniki fəaliyyət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FC70EC" w14:textId="77777777" w:rsidR="00997479" w:rsidRPr="00B062B6" w:rsidRDefault="00997479" w:rsidP="003C27C2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20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84DF2F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72D28F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049289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17682C3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A834961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9A30693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400474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F7A1D2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07BA4C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82DA9E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098D2E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79F6E0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0CF0F" w14:textId="77777777" w:rsidR="00997479" w:rsidRPr="00B062B6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44A90" w14:textId="77777777" w:rsidR="00997479" w:rsidRPr="00B062B6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D6788" w14:textId="676B73B3" w:rsidR="00B062B6" w:rsidRPr="00B062B6" w:rsidRDefault="00B062B6" w:rsidP="00B062B6">
            <w:pPr>
              <w:rPr>
                <w:sz w:val="22"/>
                <w:szCs w:val="22"/>
              </w:rPr>
            </w:pPr>
          </w:p>
        </w:tc>
      </w:tr>
      <w:tr w:rsidR="00B062B6" w:rsidRPr="00B062B6" w14:paraId="5EB9DFD3" w14:textId="77777777" w:rsidTr="003C27C2">
        <w:trPr>
          <w:jc w:val="center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AD38CA" w14:textId="63DE5DCF" w:rsidR="00B062B6" w:rsidRPr="00B062B6" w:rsidRDefault="00B062B6" w:rsidP="00B062B6">
            <w:pPr>
              <w:rPr>
                <w:sz w:val="22"/>
                <w:szCs w:val="22"/>
              </w:rPr>
            </w:pPr>
            <w:r w:rsidRPr="00B062B6">
              <w:rPr>
                <w:sz w:val="22"/>
                <w:szCs w:val="22"/>
              </w:rPr>
              <w:t xml:space="preserve">       İnzibati və yardımçı xidmətlərin göstərilməsi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688FF3" w14:textId="64C1BA18" w:rsidR="00B062B6" w:rsidRPr="00B062B6" w:rsidRDefault="00B062B6" w:rsidP="003C27C2">
            <w:pPr>
              <w:jc w:val="center"/>
              <w:rPr>
                <w:sz w:val="22"/>
                <w:szCs w:val="22"/>
              </w:rPr>
            </w:pPr>
            <w:r w:rsidRPr="00B062B6">
              <w:rPr>
                <w:sz w:val="22"/>
                <w:szCs w:val="22"/>
              </w:rPr>
              <w:t>21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672CB3" w14:textId="77777777" w:rsidR="00B062B6" w:rsidRPr="00B062B6" w:rsidRDefault="00B062B6" w:rsidP="00B062B6">
            <w:pPr>
              <w:rPr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2ABD8D" w14:textId="77777777" w:rsidR="00B062B6" w:rsidRPr="00B062B6" w:rsidRDefault="00B062B6" w:rsidP="00B062B6">
            <w:pPr>
              <w:rPr>
                <w:sz w:val="22"/>
                <w:szCs w:val="22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B67AA0" w14:textId="77777777" w:rsidR="00B062B6" w:rsidRPr="00B062B6" w:rsidRDefault="00B062B6" w:rsidP="00B062B6">
            <w:pPr>
              <w:rPr>
                <w:sz w:val="22"/>
                <w:szCs w:val="22"/>
              </w:rPr>
            </w:pP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58B3300" w14:textId="77777777" w:rsidR="00B062B6" w:rsidRPr="00B062B6" w:rsidRDefault="00B062B6" w:rsidP="00B062B6">
            <w:pPr>
              <w:rPr>
                <w:sz w:val="22"/>
                <w:szCs w:val="22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8306FE6" w14:textId="77777777" w:rsidR="00B062B6" w:rsidRPr="00B062B6" w:rsidRDefault="00B062B6" w:rsidP="00B062B6">
            <w:pPr>
              <w:rPr>
                <w:sz w:val="22"/>
                <w:szCs w:val="22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541AFC8" w14:textId="77777777" w:rsidR="00B062B6" w:rsidRPr="00B062B6" w:rsidRDefault="00B062B6" w:rsidP="00B062B6">
            <w:pPr>
              <w:rPr>
                <w:sz w:val="22"/>
                <w:szCs w:val="22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0174C7" w14:textId="77777777" w:rsidR="00B062B6" w:rsidRPr="00B062B6" w:rsidRDefault="00B062B6" w:rsidP="00B062B6">
            <w:pPr>
              <w:rPr>
                <w:sz w:val="22"/>
                <w:szCs w:val="22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E9F07F" w14:textId="77777777" w:rsidR="00B062B6" w:rsidRPr="00B062B6" w:rsidRDefault="00B062B6" w:rsidP="00B062B6">
            <w:pPr>
              <w:rPr>
                <w:sz w:val="22"/>
                <w:szCs w:val="22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BC423C" w14:textId="77777777" w:rsidR="00B062B6" w:rsidRPr="00B062B6" w:rsidRDefault="00B062B6" w:rsidP="00B062B6">
            <w:pPr>
              <w:rPr>
                <w:sz w:val="22"/>
                <w:szCs w:val="22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45A248" w14:textId="77777777" w:rsidR="00B062B6" w:rsidRPr="00B062B6" w:rsidRDefault="00B062B6" w:rsidP="00B062B6">
            <w:pPr>
              <w:rPr>
                <w:sz w:val="22"/>
                <w:szCs w:val="22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6F7D9E" w14:textId="77777777" w:rsidR="00B062B6" w:rsidRPr="00B062B6" w:rsidRDefault="00B062B6" w:rsidP="00B062B6">
            <w:pPr>
              <w:rPr>
                <w:sz w:val="22"/>
                <w:szCs w:val="22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3311F5" w14:textId="77777777" w:rsidR="00B062B6" w:rsidRPr="00B062B6" w:rsidRDefault="00B062B6" w:rsidP="00B062B6">
            <w:pPr>
              <w:rPr>
                <w:sz w:val="22"/>
                <w:szCs w:val="22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4ABB5" w14:textId="77777777" w:rsidR="00B062B6" w:rsidRPr="00B062B6" w:rsidRDefault="00B062B6" w:rsidP="00B062B6">
            <w:pPr>
              <w:rPr>
                <w:sz w:val="22"/>
                <w:szCs w:val="22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C386F" w14:textId="77777777" w:rsidR="00B062B6" w:rsidRPr="00B062B6" w:rsidRDefault="00B062B6" w:rsidP="00B062B6">
            <w:pPr>
              <w:rPr>
                <w:sz w:val="22"/>
                <w:szCs w:val="22"/>
              </w:rPr>
            </w:pPr>
          </w:p>
        </w:tc>
        <w:tc>
          <w:tcPr>
            <w:tcW w:w="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DF9EE" w14:textId="77777777" w:rsidR="00B062B6" w:rsidRPr="00B062B6" w:rsidRDefault="00B062B6" w:rsidP="00B062B6">
            <w:pPr>
              <w:rPr>
                <w:sz w:val="22"/>
                <w:szCs w:val="22"/>
              </w:rPr>
            </w:pPr>
          </w:p>
        </w:tc>
      </w:tr>
      <w:tr w:rsidR="00B062B6" w:rsidRPr="00A33B16" w14:paraId="0BB9ACA8" w14:textId="77777777" w:rsidTr="000E65E4">
        <w:trPr>
          <w:trHeight w:val="278"/>
          <w:jc w:val="center"/>
        </w:trPr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0FF9E" w14:textId="77777777" w:rsidR="00B062B6" w:rsidRPr="00A33B16" w:rsidRDefault="00B062B6" w:rsidP="00B062B6">
            <w:pPr>
              <w:jc w:val="center"/>
              <w:rPr>
                <w:b/>
                <w:bCs/>
                <w:sz w:val="22"/>
                <w:szCs w:val="22"/>
                <w:lang w:eastAsia="ja-JP"/>
              </w:rPr>
            </w:pPr>
            <w:r w:rsidRPr="00A33B16">
              <w:rPr>
                <w:b/>
                <w:bCs/>
                <w:sz w:val="22"/>
                <w:szCs w:val="22"/>
              </w:rPr>
              <w:lastRenderedPageBreak/>
              <w:t>A</w:t>
            </w:r>
          </w:p>
        </w:tc>
        <w:tc>
          <w:tcPr>
            <w:tcW w:w="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B122F" w14:textId="77777777" w:rsidR="00B062B6" w:rsidRPr="00A33B16" w:rsidRDefault="00B062B6" w:rsidP="00B062B6">
            <w:pPr>
              <w:jc w:val="center"/>
              <w:rPr>
                <w:b/>
                <w:bCs/>
                <w:sz w:val="22"/>
                <w:szCs w:val="22"/>
                <w:lang w:eastAsia="ja-JP"/>
              </w:rPr>
            </w:pPr>
            <w:r w:rsidRPr="00A33B16">
              <w:rPr>
                <w:b/>
                <w:bCs/>
                <w:sz w:val="22"/>
                <w:szCs w:val="22"/>
              </w:rPr>
              <w:t>B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58159" w14:textId="77777777" w:rsidR="00B062B6" w:rsidRPr="00A33B16" w:rsidRDefault="00B062B6" w:rsidP="00B062B6">
            <w:pPr>
              <w:jc w:val="center"/>
              <w:rPr>
                <w:b/>
                <w:bCs/>
                <w:sz w:val="22"/>
                <w:szCs w:val="22"/>
                <w:lang w:eastAsia="ja-JP"/>
              </w:rPr>
            </w:pPr>
            <w:r w:rsidRPr="00A33B16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FF8F2" w14:textId="77777777" w:rsidR="00B062B6" w:rsidRPr="00A33B16" w:rsidRDefault="00B062B6" w:rsidP="00B062B6">
            <w:pPr>
              <w:jc w:val="center"/>
              <w:rPr>
                <w:b/>
                <w:bCs/>
                <w:sz w:val="22"/>
                <w:szCs w:val="22"/>
                <w:lang w:eastAsia="ja-JP"/>
              </w:rPr>
            </w:pPr>
            <w:r w:rsidRPr="00A33B16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E0594" w14:textId="77777777" w:rsidR="00B062B6" w:rsidRPr="00A33B16" w:rsidRDefault="00B062B6" w:rsidP="00B062B6">
            <w:pPr>
              <w:jc w:val="center"/>
              <w:rPr>
                <w:b/>
                <w:bCs/>
                <w:sz w:val="22"/>
                <w:szCs w:val="22"/>
                <w:lang w:eastAsia="ja-JP"/>
              </w:rPr>
            </w:pPr>
            <w:r w:rsidRPr="00A33B16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68B1F1" w14:textId="77777777" w:rsidR="00B062B6" w:rsidRPr="00A33B16" w:rsidRDefault="00B062B6" w:rsidP="00B062B6">
            <w:pPr>
              <w:jc w:val="center"/>
              <w:rPr>
                <w:b/>
                <w:bCs/>
                <w:sz w:val="22"/>
                <w:szCs w:val="22"/>
                <w:lang w:eastAsia="ja-JP"/>
              </w:rPr>
            </w:pPr>
            <w:r w:rsidRPr="00A33B16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7F46B7" w14:textId="77777777" w:rsidR="00B062B6" w:rsidRPr="00A33B16" w:rsidRDefault="00B062B6" w:rsidP="00B062B6">
            <w:pPr>
              <w:jc w:val="center"/>
              <w:rPr>
                <w:b/>
                <w:bCs/>
                <w:sz w:val="22"/>
                <w:szCs w:val="22"/>
                <w:lang w:eastAsia="ja-JP"/>
              </w:rPr>
            </w:pPr>
            <w:r w:rsidRPr="00A33B16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C8A975" w14:textId="77777777" w:rsidR="00B062B6" w:rsidRPr="00A33B16" w:rsidRDefault="00B062B6" w:rsidP="00B062B6">
            <w:pPr>
              <w:jc w:val="center"/>
              <w:rPr>
                <w:b/>
                <w:bCs/>
                <w:sz w:val="22"/>
                <w:szCs w:val="22"/>
                <w:lang w:eastAsia="ja-JP"/>
              </w:rPr>
            </w:pPr>
            <w:r w:rsidRPr="00A33B16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9B237" w14:textId="77777777" w:rsidR="00B062B6" w:rsidRPr="00A33B16" w:rsidRDefault="00B062B6" w:rsidP="00B062B6">
            <w:pPr>
              <w:jc w:val="center"/>
              <w:rPr>
                <w:b/>
                <w:bCs/>
                <w:sz w:val="22"/>
                <w:szCs w:val="22"/>
                <w:lang w:eastAsia="ja-JP"/>
              </w:rPr>
            </w:pPr>
            <w:r w:rsidRPr="00A33B16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6B11C" w14:textId="77777777" w:rsidR="00B062B6" w:rsidRPr="00A33B16" w:rsidRDefault="00B062B6" w:rsidP="00B062B6">
            <w:pPr>
              <w:jc w:val="center"/>
              <w:rPr>
                <w:b/>
                <w:bCs/>
                <w:sz w:val="22"/>
                <w:szCs w:val="22"/>
                <w:lang w:eastAsia="ja-JP"/>
              </w:rPr>
            </w:pPr>
            <w:r w:rsidRPr="00A33B16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563CC" w14:textId="77777777" w:rsidR="00B062B6" w:rsidRPr="00A33B16" w:rsidRDefault="00B062B6" w:rsidP="00B062B6">
            <w:pPr>
              <w:jc w:val="center"/>
              <w:rPr>
                <w:b/>
                <w:bCs/>
                <w:sz w:val="22"/>
                <w:szCs w:val="22"/>
                <w:lang w:eastAsia="ja-JP"/>
              </w:rPr>
            </w:pPr>
            <w:r w:rsidRPr="00A33B16"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28723" w14:textId="77777777" w:rsidR="00B062B6" w:rsidRPr="00A33B16" w:rsidRDefault="00B062B6" w:rsidP="00B062B6">
            <w:pPr>
              <w:jc w:val="center"/>
              <w:rPr>
                <w:b/>
                <w:bCs/>
                <w:sz w:val="22"/>
                <w:szCs w:val="22"/>
                <w:lang w:eastAsia="ja-JP"/>
              </w:rPr>
            </w:pPr>
            <w:r w:rsidRPr="00A33B16"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7377C" w14:textId="77777777" w:rsidR="00B062B6" w:rsidRPr="00A33B16" w:rsidRDefault="00B062B6" w:rsidP="00B062B6">
            <w:pPr>
              <w:jc w:val="center"/>
              <w:rPr>
                <w:b/>
                <w:bCs/>
                <w:sz w:val="22"/>
                <w:szCs w:val="22"/>
                <w:lang w:eastAsia="ja-JP"/>
              </w:rPr>
            </w:pPr>
            <w:r w:rsidRPr="00A33B16"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86DDB" w14:textId="77777777" w:rsidR="00B062B6" w:rsidRPr="00A33B16" w:rsidRDefault="00B062B6" w:rsidP="00B062B6">
            <w:pPr>
              <w:jc w:val="center"/>
              <w:rPr>
                <w:b/>
                <w:bCs/>
                <w:sz w:val="22"/>
                <w:szCs w:val="22"/>
                <w:lang w:eastAsia="ja-JP"/>
              </w:rPr>
            </w:pPr>
            <w:r w:rsidRPr="00A33B16"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B5449" w14:textId="77777777" w:rsidR="00B062B6" w:rsidRPr="00A33B16" w:rsidRDefault="00B062B6" w:rsidP="00B062B6">
            <w:pPr>
              <w:jc w:val="center"/>
              <w:rPr>
                <w:b/>
                <w:bCs/>
                <w:sz w:val="22"/>
                <w:szCs w:val="22"/>
              </w:rPr>
            </w:pPr>
            <w:r w:rsidRPr="00A33B16"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D334E" w14:textId="77777777" w:rsidR="00B062B6" w:rsidRPr="00A33B16" w:rsidRDefault="00B062B6" w:rsidP="00B062B6">
            <w:pPr>
              <w:jc w:val="center"/>
              <w:rPr>
                <w:b/>
                <w:bCs/>
                <w:sz w:val="22"/>
                <w:szCs w:val="22"/>
              </w:rPr>
            </w:pPr>
            <w:r w:rsidRPr="00A33B16"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63FC9" w14:textId="77777777" w:rsidR="00B062B6" w:rsidRPr="00A33B16" w:rsidRDefault="00B062B6" w:rsidP="00B062B6">
            <w:pPr>
              <w:jc w:val="center"/>
              <w:rPr>
                <w:b/>
                <w:bCs/>
                <w:sz w:val="22"/>
                <w:szCs w:val="22"/>
              </w:rPr>
            </w:pPr>
            <w:r w:rsidRPr="00A33B16">
              <w:rPr>
                <w:b/>
                <w:bCs/>
                <w:sz w:val="22"/>
                <w:szCs w:val="22"/>
              </w:rPr>
              <w:t>15</w:t>
            </w:r>
          </w:p>
        </w:tc>
      </w:tr>
      <w:tr w:rsidR="00B062B6" w:rsidRPr="00B062B6" w14:paraId="51F487F4" w14:textId="77777777" w:rsidTr="003C27C2">
        <w:trPr>
          <w:jc w:val="center"/>
        </w:trPr>
        <w:tc>
          <w:tcPr>
            <w:tcW w:w="3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6B80E9" w14:textId="77777777" w:rsidR="00B062B6" w:rsidRPr="00B062B6" w:rsidRDefault="00B062B6" w:rsidP="00B062B6">
            <w:pPr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 xml:space="preserve">       Dövlət idarəetməsi və müdafiə; sosial təminat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3D2AF0" w14:textId="77777777" w:rsidR="00B062B6" w:rsidRPr="00B062B6" w:rsidRDefault="00B062B6" w:rsidP="003C27C2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22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A4E6D1" w14:textId="77777777" w:rsidR="00B062B6" w:rsidRPr="00B062B6" w:rsidRDefault="00B062B6" w:rsidP="00B062B6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37D185" w14:textId="77777777" w:rsidR="00B062B6" w:rsidRPr="00B062B6" w:rsidRDefault="00B062B6" w:rsidP="00B062B6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6D9CE1" w14:textId="77777777" w:rsidR="00B062B6" w:rsidRPr="00B062B6" w:rsidRDefault="00B062B6" w:rsidP="00B062B6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8283B1A" w14:textId="77777777" w:rsidR="00B062B6" w:rsidRPr="00B062B6" w:rsidRDefault="00B062B6" w:rsidP="00B062B6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A704CB5" w14:textId="77777777" w:rsidR="00B062B6" w:rsidRPr="00B062B6" w:rsidRDefault="00B062B6" w:rsidP="00B062B6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13B83C4" w14:textId="77777777" w:rsidR="00B062B6" w:rsidRPr="00B062B6" w:rsidRDefault="00B062B6" w:rsidP="00B062B6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3A98AB" w14:textId="77777777" w:rsidR="00B062B6" w:rsidRPr="00B062B6" w:rsidRDefault="00B062B6" w:rsidP="00B062B6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FFC73D" w14:textId="77777777" w:rsidR="00B062B6" w:rsidRPr="00B062B6" w:rsidRDefault="00B062B6" w:rsidP="00B062B6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8B62C6" w14:textId="77777777" w:rsidR="00B062B6" w:rsidRPr="00B062B6" w:rsidRDefault="00B062B6" w:rsidP="00B062B6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592A2F" w14:textId="77777777" w:rsidR="00B062B6" w:rsidRPr="00B062B6" w:rsidRDefault="00B062B6" w:rsidP="00B062B6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B42844" w14:textId="77777777" w:rsidR="00B062B6" w:rsidRPr="00B062B6" w:rsidRDefault="00B062B6" w:rsidP="00B062B6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796E5B" w14:textId="77777777" w:rsidR="00B062B6" w:rsidRPr="00B062B6" w:rsidRDefault="00B062B6" w:rsidP="00B062B6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B4EA2" w14:textId="77777777" w:rsidR="00B062B6" w:rsidRPr="00B062B6" w:rsidRDefault="00B062B6" w:rsidP="00B062B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471D3" w14:textId="77777777" w:rsidR="00B062B6" w:rsidRPr="00B062B6" w:rsidRDefault="00B062B6" w:rsidP="00B062B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F5E61" w14:textId="77777777" w:rsidR="00B062B6" w:rsidRPr="00B062B6" w:rsidRDefault="00B062B6" w:rsidP="00B062B6">
            <w:pPr>
              <w:jc w:val="center"/>
              <w:rPr>
                <w:sz w:val="22"/>
                <w:szCs w:val="22"/>
              </w:rPr>
            </w:pPr>
          </w:p>
        </w:tc>
      </w:tr>
      <w:tr w:rsidR="00B062B6" w:rsidRPr="00B062B6" w14:paraId="45E24270" w14:textId="77777777" w:rsidTr="003C27C2">
        <w:trPr>
          <w:jc w:val="center"/>
        </w:trPr>
        <w:tc>
          <w:tcPr>
            <w:tcW w:w="3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108EE2" w14:textId="77777777" w:rsidR="00B062B6" w:rsidRPr="00B062B6" w:rsidRDefault="00B062B6" w:rsidP="00B062B6">
            <w:pPr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 xml:space="preserve">       Təhsil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463583" w14:textId="77777777" w:rsidR="00B062B6" w:rsidRPr="00B062B6" w:rsidRDefault="00B062B6" w:rsidP="003C27C2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23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7FD261" w14:textId="77777777" w:rsidR="00B062B6" w:rsidRPr="00B062B6" w:rsidRDefault="00B062B6" w:rsidP="00B062B6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B6D3BE" w14:textId="77777777" w:rsidR="00B062B6" w:rsidRPr="00B062B6" w:rsidRDefault="00B062B6" w:rsidP="00B062B6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E5E748" w14:textId="77777777" w:rsidR="00B062B6" w:rsidRPr="00B062B6" w:rsidRDefault="00B062B6" w:rsidP="00B062B6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FE68508" w14:textId="77777777" w:rsidR="00B062B6" w:rsidRPr="00B062B6" w:rsidRDefault="00B062B6" w:rsidP="00B062B6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98A4F82" w14:textId="77777777" w:rsidR="00B062B6" w:rsidRPr="00B062B6" w:rsidRDefault="00B062B6" w:rsidP="00B062B6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A1912A1" w14:textId="77777777" w:rsidR="00B062B6" w:rsidRPr="00B062B6" w:rsidRDefault="00B062B6" w:rsidP="00B062B6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EC939D" w14:textId="77777777" w:rsidR="00B062B6" w:rsidRPr="00B062B6" w:rsidRDefault="00B062B6" w:rsidP="00B062B6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E7C1E1" w14:textId="77777777" w:rsidR="00B062B6" w:rsidRPr="00B062B6" w:rsidRDefault="00B062B6" w:rsidP="00B062B6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05B866" w14:textId="77777777" w:rsidR="00B062B6" w:rsidRPr="00B062B6" w:rsidRDefault="00B062B6" w:rsidP="00B062B6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7FC480" w14:textId="77777777" w:rsidR="00B062B6" w:rsidRPr="00B062B6" w:rsidRDefault="00B062B6" w:rsidP="00B062B6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A212C0" w14:textId="77777777" w:rsidR="00B062B6" w:rsidRPr="00B062B6" w:rsidRDefault="00B062B6" w:rsidP="00B062B6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B64F0D" w14:textId="77777777" w:rsidR="00B062B6" w:rsidRPr="00B062B6" w:rsidRDefault="00B062B6" w:rsidP="00B062B6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396F0" w14:textId="77777777" w:rsidR="00B062B6" w:rsidRPr="00B062B6" w:rsidRDefault="00B062B6" w:rsidP="00B062B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260B6" w14:textId="77777777" w:rsidR="00B062B6" w:rsidRPr="00B062B6" w:rsidRDefault="00B062B6" w:rsidP="00B062B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4F2C5" w14:textId="77777777" w:rsidR="00B062B6" w:rsidRPr="00B062B6" w:rsidRDefault="00B062B6" w:rsidP="00B062B6">
            <w:pPr>
              <w:jc w:val="center"/>
              <w:rPr>
                <w:sz w:val="22"/>
                <w:szCs w:val="22"/>
              </w:rPr>
            </w:pPr>
          </w:p>
        </w:tc>
      </w:tr>
      <w:tr w:rsidR="00B062B6" w:rsidRPr="00B062B6" w14:paraId="27C1AD32" w14:textId="77777777" w:rsidTr="003C27C2">
        <w:trPr>
          <w:jc w:val="center"/>
        </w:trPr>
        <w:tc>
          <w:tcPr>
            <w:tcW w:w="3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1B987C" w14:textId="77777777" w:rsidR="00B062B6" w:rsidRPr="00B062B6" w:rsidRDefault="00B062B6" w:rsidP="00B062B6">
            <w:pPr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 xml:space="preserve">       Əhaliyə səhiyyə və sosial xidmətlərin göstərilməsi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B57FB4" w14:textId="77777777" w:rsidR="00B062B6" w:rsidRPr="00B062B6" w:rsidRDefault="00B062B6" w:rsidP="003C27C2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24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F0C7C7" w14:textId="77777777" w:rsidR="00B062B6" w:rsidRPr="00B062B6" w:rsidRDefault="00B062B6" w:rsidP="00B062B6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2CD749" w14:textId="77777777" w:rsidR="00B062B6" w:rsidRPr="00B062B6" w:rsidRDefault="00B062B6" w:rsidP="00B062B6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4C12FE" w14:textId="77777777" w:rsidR="00B062B6" w:rsidRPr="00B062B6" w:rsidRDefault="00B062B6" w:rsidP="00B062B6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A815D56" w14:textId="77777777" w:rsidR="00B062B6" w:rsidRPr="00B062B6" w:rsidRDefault="00B062B6" w:rsidP="00B062B6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FE67586" w14:textId="77777777" w:rsidR="00B062B6" w:rsidRPr="00B062B6" w:rsidRDefault="00B062B6" w:rsidP="00B062B6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73761E3" w14:textId="77777777" w:rsidR="00B062B6" w:rsidRPr="00B062B6" w:rsidRDefault="00B062B6" w:rsidP="00B062B6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B2EA86" w14:textId="77777777" w:rsidR="00B062B6" w:rsidRPr="00B062B6" w:rsidRDefault="00B062B6" w:rsidP="00B062B6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DC0533" w14:textId="77777777" w:rsidR="00B062B6" w:rsidRPr="00B062B6" w:rsidRDefault="00B062B6" w:rsidP="00B062B6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C04C5F" w14:textId="77777777" w:rsidR="00B062B6" w:rsidRPr="00B062B6" w:rsidRDefault="00B062B6" w:rsidP="00B062B6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3E9FFE" w14:textId="77777777" w:rsidR="00B062B6" w:rsidRPr="00B062B6" w:rsidRDefault="00B062B6" w:rsidP="00B062B6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8CB80D" w14:textId="77777777" w:rsidR="00B062B6" w:rsidRPr="00B062B6" w:rsidRDefault="00B062B6" w:rsidP="00B062B6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7DB053" w14:textId="77777777" w:rsidR="00B062B6" w:rsidRPr="00B062B6" w:rsidRDefault="00B062B6" w:rsidP="00B062B6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245AE" w14:textId="77777777" w:rsidR="00B062B6" w:rsidRPr="00B062B6" w:rsidRDefault="00B062B6" w:rsidP="00B062B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802C6" w14:textId="77777777" w:rsidR="00B062B6" w:rsidRPr="00B062B6" w:rsidRDefault="00B062B6" w:rsidP="00B062B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F2240" w14:textId="77777777" w:rsidR="00B062B6" w:rsidRPr="00B062B6" w:rsidRDefault="00B062B6" w:rsidP="00B062B6">
            <w:pPr>
              <w:jc w:val="center"/>
              <w:rPr>
                <w:sz w:val="22"/>
                <w:szCs w:val="22"/>
              </w:rPr>
            </w:pPr>
          </w:p>
        </w:tc>
      </w:tr>
      <w:tr w:rsidR="00B062B6" w:rsidRPr="00B062B6" w14:paraId="0AAEE631" w14:textId="77777777" w:rsidTr="003C27C2">
        <w:trPr>
          <w:jc w:val="center"/>
        </w:trPr>
        <w:tc>
          <w:tcPr>
            <w:tcW w:w="3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1E16A1" w14:textId="77777777" w:rsidR="00B062B6" w:rsidRPr="00B062B6" w:rsidRDefault="00B062B6" w:rsidP="00B062B6">
            <w:pPr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 xml:space="preserve">       İstirahət, əyləncə və incəsənət sahəsində fəaliyyət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56F28F" w14:textId="77777777" w:rsidR="00B062B6" w:rsidRPr="00B062B6" w:rsidRDefault="00B062B6" w:rsidP="003C27C2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25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A42A25" w14:textId="77777777" w:rsidR="00B062B6" w:rsidRPr="00B062B6" w:rsidRDefault="00B062B6" w:rsidP="00B062B6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F1B13F" w14:textId="77777777" w:rsidR="00B062B6" w:rsidRPr="00B062B6" w:rsidRDefault="00B062B6" w:rsidP="00B062B6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2995A2" w14:textId="77777777" w:rsidR="00B062B6" w:rsidRPr="00B062B6" w:rsidRDefault="00B062B6" w:rsidP="00B062B6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45E0FDE" w14:textId="77777777" w:rsidR="00B062B6" w:rsidRPr="00B062B6" w:rsidRDefault="00B062B6" w:rsidP="00B062B6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7936AFA" w14:textId="77777777" w:rsidR="00B062B6" w:rsidRPr="00B062B6" w:rsidRDefault="00B062B6" w:rsidP="00B062B6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D7BBC8E" w14:textId="77777777" w:rsidR="00B062B6" w:rsidRPr="00B062B6" w:rsidRDefault="00B062B6" w:rsidP="00B062B6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FD7537" w14:textId="77777777" w:rsidR="00B062B6" w:rsidRPr="00B062B6" w:rsidRDefault="00B062B6" w:rsidP="00B062B6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86B2D3" w14:textId="77777777" w:rsidR="00B062B6" w:rsidRPr="00B062B6" w:rsidRDefault="00B062B6" w:rsidP="00B062B6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86F53D" w14:textId="77777777" w:rsidR="00B062B6" w:rsidRPr="00B062B6" w:rsidRDefault="00B062B6" w:rsidP="00B062B6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7ADB8F" w14:textId="77777777" w:rsidR="00B062B6" w:rsidRPr="00B062B6" w:rsidRDefault="00B062B6" w:rsidP="00B062B6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45D1D7" w14:textId="77777777" w:rsidR="00B062B6" w:rsidRPr="00B062B6" w:rsidRDefault="00B062B6" w:rsidP="00B062B6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901D97" w14:textId="77777777" w:rsidR="00B062B6" w:rsidRPr="00B062B6" w:rsidRDefault="00B062B6" w:rsidP="00B062B6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C06B1" w14:textId="77777777" w:rsidR="00B062B6" w:rsidRPr="00B062B6" w:rsidRDefault="00B062B6" w:rsidP="00B062B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99029" w14:textId="77777777" w:rsidR="00B062B6" w:rsidRPr="00B062B6" w:rsidRDefault="00B062B6" w:rsidP="00B062B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C6943" w14:textId="77777777" w:rsidR="00B062B6" w:rsidRPr="00B062B6" w:rsidRDefault="00B062B6" w:rsidP="00B062B6">
            <w:pPr>
              <w:jc w:val="center"/>
              <w:rPr>
                <w:sz w:val="22"/>
                <w:szCs w:val="22"/>
              </w:rPr>
            </w:pPr>
          </w:p>
        </w:tc>
      </w:tr>
      <w:tr w:rsidR="00B062B6" w:rsidRPr="00B062B6" w14:paraId="7650E9E3" w14:textId="77777777" w:rsidTr="003C27C2">
        <w:trPr>
          <w:jc w:val="center"/>
        </w:trPr>
        <w:tc>
          <w:tcPr>
            <w:tcW w:w="3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C197C6" w14:textId="77777777" w:rsidR="00B062B6" w:rsidRPr="00B062B6" w:rsidRDefault="00B062B6" w:rsidP="00B062B6">
            <w:pPr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 xml:space="preserve">       Digər sahələrdə xidmətlərin göstərilməsi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E88D0E" w14:textId="77777777" w:rsidR="00B062B6" w:rsidRPr="00B062B6" w:rsidRDefault="00B062B6" w:rsidP="003C27C2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26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780AF4" w14:textId="77777777" w:rsidR="00B062B6" w:rsidRPr="00B062B6" w:rsidRDefault="00B062B6" w:rsidP="00B062B6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492DAC" w14:textId="77777777" w:rsidR="00B062B6" w:rsidRPr="00B062B6" w:rsidRDefault="00B062B6" w:rsidP="00B062B6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6A0338" w14:textId="77777777" w:rsidR="00B062B6" w:rsidRPr="00B062B6" w:rsidRDefault="00B062B6" w:rsidP="00B062B6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B0A25C0" w14:textId="77777777" w:rsidR="00B062B6" w:rsidRPr="00B062B6" w:rsidRDefault="00B062B6" w:rsidP="00B062B6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F572F9D" w14:textId="77777777" w:rsidR="00B062B6" w:rsidRPr="00B062B6" w:rsidRDefault="00B062B6" w:rsidP="00B062B6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ECA5873" w14:textId="77777777" w:rsidR="00B062B6" w:rsidRPr="00B062B6" w:rsidRDefault="00B062B6" w:rsidP="00B062B6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B01961" w14:textId="77777777" w:rsidR="00B062B6" w:rsidRPr="00B062B6" w:rsidRDefault="00B062B6" w:rsidP="00B062B6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CA83C4" w14:textId="77777777" w:rsidR="00B062B6" w:rsidRPr="00B062B6" w:rsidRDefault="00B062B6" w:rsidP="00B062B6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2DD4D7" w14:textId="77777777" w:rsidR="00B062B6" w:rsidRPr="00B062B6" w:rsidRDefault="00B062B6" w:rsidP="00B062B6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4AFF64" w14:textId="77777777" w:rsidR="00B062B6" w:rsidRPr="00B062B6" w:rsidRDefault="00B062B6" w:rsidP="00B062B6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347D83" w14:textId="77777777" w:rsidR="00B062B6" w:rsidRPr="00B062B6" w:rsidRDefault="00B062B6" w:rsidP="00B062B6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BFF0CC" w14:textId="77777777" w:rsidR="00B062B6" w:rsidRPr="00B062B6" w:rsidRDefault="00B062B6" w:rsidP="00B062B6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56C4C" w14:textId="77777777" w:rsidR="00B062B6" w:rsidRPr="00B062B6" w:rsidRDefault="00B062B6" w:rsidP="00B062B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85D34" w14:textId="77777777" w:rsidR="00B062B6" w:rsidRPr="00B062B6" w:rsidRDefault="00B062B6" w:rsidP="00B062B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C5336" w14:textId="77777777" w:rsidR="00B062B6" w:rsidRPr="00B062B6" w:rsidRDefault="00B062B6" w:rsidP="00B062B6">
            <w:pPr>
              <w:jc w:val="center"/>
              <w:rPr>
                <w:sz w:val="22"/>
                <w:szCs w:val="22"/>
              </w:rPr>
            </w:pPr>
          </w:p>
        </w:tc>
      </w:tr>
      <w:tr w:rsidR="00B062B6" w:rsidRPr="00B062B6" w14:paraId="6AB34104" w14:textId="77777777" w:rsidTr="003C27C2">
        <w:trPr>
          <w:jc w:val="center"/>
        </w:trPr>
        <w:tc>
          <w:tcPr>
            <w:tcW w:w="3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29928E" w14:textId="77777777" w:rsidR="00B062B6" w:rsidRPr="00B062B6" w:rsidRDefault="00B062B6" w:rsidP="00B062B6">
            <w:pPr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 xml:space="preserve">       Ev təsərrüfatlarının fəaliyyəti; Fərdi istehlak üçün ev təsərrüfatlarının istehsal etdiyi mal və xidmətlərə dair fəaliyyət 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E80ECD" w14:textId="77777777" w:rsidR="00B062B6" w:rsidRPr="00B062B6" w:rsidRDefault="00B062B6" w:rsidP="003C27C2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27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8CB7AC" w14:textId="77777777" w:rsidR="00B062B6" w:rsidRPr="00B062B6" w:rsidRDefault="00B062B6" w:rsidP="00B062B6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6F1C39" w14:textId="77777777" w:rsidR="00B062B6" w:rsidRPr="00B062B6" w:rsidRDefault="00B062B6" w:rsidP="00B062B6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9A8F46" w14:textId="77777777" w:rsidR="00B062B6" w:rsidRPr="00B062B6" w:rsidRDefault="00B062B6" w:rsidP="00B062B6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9773EBB" w14:textId="77777777" w:rsidR="00B062B6" w:rsidRPr="00B062B6" w:rsidRDefault="00B062B6" w:rsidP="00B062B6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EAE5EA7" w14:textId="77777777" w:rsidR="00B062B6" w:rsidRPr="00B062B6" w:rsidRDefault="00B062B6" w:rsidP="00B062B6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2721AE4" w14:textId="77777777" w:rsidR="00B062B6" w:rsidRPr="00B062B6" w:rsidRDefault="00B062B6" w:rsidP="00B062B6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7E57CB" w14:textId="77777777" w:rsidR="00B062B6" w:rsidRPr="00B062B6" w:rsidRDefault="00B062B6" w:rsidP="00B062B6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FB0513" w14:textId="77777777" w:rsidR="00B062B6" w:rsidRPr="00B062B6" w:rsidRDefault="00B062B6" w:rsidP="00B062B6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FEA442" w14:textId="77777777" w:rsidR="00B062B6" w:rsidRPr="00B062B6" w:rsidRDefault="00B062B6" w:rsidP="00B062B6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F069A4" w14:textId="77777777" w:rsidR="00B062B6" w:rsidRPr="00B062B6" w:rsidRDefault="00B062B6" w:rsidP="00B062B6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11A778" w14:textId="77777777" w:rsidR="00B062B6" w:rsidRPr="00B062B6" w:rsidRDefault="00B062B6" w:rsidP="00B062B6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52A033" w14:textId="77777777" w:rsidR="00B062B6" w:rsidRPr="00B062B6" w:rsidRDefault="00B062B6" w:rsidP="00B062B6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8BD3E" w14:textId="77777777" w:rsidR="00B062B6" w:rsidRPr="00B062B6" w:rsidRDefault="00B062B6" w:rsidP="00B062B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0989C" w14:textId="77777777" w:rsidR="00B062B6" w:rsidRPr="00B062B6" w:rsidRDefault="00B062B6" w:rsidP="00B062B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B9581" w14:textId="77777777" w:rsidR="00B062B6" w:rsidRPr="00B062B6" w:rsidRDefault="00B062B6" w:rsidP="00B062B6">
            <w:pPr>
              <w:jc w:val="center"/>
              <w:rPr>
                <w:sz w:val="22"/>
                <w:szCs w:val="22"/>
              </w:rPr>
            </w:pPr>
          </w:p>
        </w:tc>
      </w:tr>
      <w:tr w:rsidR="00B062B6" w:rsidRPr="00B062B6" w14:paraId="0EE09D87" w14:textId="77777777" w:rsidTr="003C27C2">
        <w:trPr>
          <w:jc w:val="center"/>
        </w:trPr>
        <w:tc>
          <w:tcPr>
            <w:tcW w:w="3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D21768" w14:textId="77777777" w:rsidR="00B062B6" w:rsidRPr="00B062B6" w:rsidRDefault="00B062B6" w:rsidP="00B062B6">
            <w:pPr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 xml:space="preserve">       Toxunulmazlıq hüququ olan təşkilatların fəaliyyəti</w:t>
            </w:r>
          </w:p>
        </w:tc>
        <w:tc>
          <w:tcPr>
            <w:tcW w:w="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D8F2A3" w14:textId="77777777" w:rsidR="00B062B6" w:rsidRPr="00B062B6" w:rsidRDefault="00B062B6" w:rsidP="003C27C2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28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E10273" w14:textId="77777777" w:rsidR="00B062B6" w:rsidRPr="00B062B6" w:rsidRDefault="00B062B6" w:rsidP="00B062B6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27C832" w14:textId="77777777" w:rsidR="00B062B6" w:rsidRPr="00B062B6" w:rsidRDefault="00B062B6" w:rsidP="00B062B6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381EE0" w14:textId="77777777" w:rsidR="00B062B6" w:rsidRPr="00B062B6" w:rsidRDefault="00B062B6" w:rsidP="00B062B6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80542D3" w14:textId="77777777" w:rsidR="00B062B6" w:rsidRPr="00B062B6" w:rsidRDefault="00B062B6" w:rsidP="00B062B6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CE1957C" w14:textId="77777777" w:rsidR="00B062B6" w:rsidRPr="00B062B6" w:rsidRDefault="00B062B6" w:rsidP="00B062B6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530810C" w14:textId="77777777" w:rsidR="00B062B6" w:rsidRPr="00B062B6" w:rsidRDefault="00B062B6" w:rsidP="00B062B6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D3A2BF" w14:textId="77777777" w:rsidR="00B062B6" w:rsidRPr="00B062B6" w:rsidRDefault="00B062B6" w:rsidP="00B062B6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1736C1" w14:textId="77777777" w:rsidR="00B062B6" w:rsidRPr="00B062B6" w:rsidRDefault="00B062B6" w:rsidP="00B062B6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9C5AE2" w14:textId="77777777" w:rsidR="00B062B6" w:rsidRPr="00B062B6" w:rsidRDefault="00B062B6" w:rsidP="00B062B6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5788F6" w14:textId="77777777" w:rsidR="00B062B6" w:rsidRPr="00B062B6" w:rsidRDefault="00B062B6" w:rsidP="00B062B6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2E1EC2" w14:textId="77777777" w:rsidR="00B062B6" w:rsidRPr="00B062B6" w:rsidRDefault="00B062B6" w:rsidP="00B062B6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5EC6B3" w14:textId="77777777" w:rsidR="00B062B6" w:rsidRPr="00B062B6" w:rsidRDefault="00B062B6" w:rsidP="00B062B6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9B324" w14:textId="77777777" w:rsidR="00B062B6" w:rsidRPr="00B062B6" w:rsidRDefault="00B062B6" w:rsidP="00B062B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A5E7F" w14:textId="77777777" w:rsidR="00B062B6" w:rsidRPr="00B062B6" w:rsidRDefault="00B062B6" w:rsidP="00B062B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7EF9F" w14:textId="77777777" w:rsidR="00B062B6" w:rsidRPr="00B062B6" w:rsidRDefault="00B062B6" w:rsidP="00B062B6">
            <w:pPr>
              <w:jc w:val="center"/>
              <w:rPr>
                <w:sz w:val="22"/>
                <w:szCs w:val="22"/>
              </w:rPr>
            </w:pPr>
          </w:p>
        </w:tc>
      </w:tr>
    </w:tbl>
    <w:p w14:paraId="5A07F3B2" w14:textId="77777777" w:rsidR="00997479" w:rsidRPr="00395E94" w:rsidRDefault="00997479" w:rsidP="00997479">
      <w:pPr>
        <w:jc w:val="center"/>
        <w:rPr>
          <w:b/>
          <w:lang w:eastAsia="ja-JP"/>
        </w:rPr>
        <w:sectPr w:rsidR="00997479" w:rsidRPr="00395E94" w:rsidSect="00233385">
          <w:pgSz w:w="16838" w:h="11906" w:orient="landscape" w:code="9"/>
          <w:pgMar w:top="187" w:right="734" w:bottom="1080" w:left="1138" w:header="706" w:footer="706" w:gutter="0"/>
          <w:pgNumType w:start="1"/>
          <w:cols w:space="708"/>
          <w:titlePg/>
          <w:docGrid w:linePitch="360"/>
        </w:sectPr>
      </w:pPr>
    </w:p>
    <w:p w14:paraId="7E1CE195" w14:textId="77777777" w:rsidR="00997479" w:rsidRPr="00395E94" w:rsidRDefault="00997479" w:rsidP="00997479">
      <w:pPr>
        <w:jc w:val="center"/>
        <w:rPr>
          <w:bCs/>
          <w:lang w:eastAsia="ja-JP"/>
        </w:rPr>
      </w:pPr>
      <w:r w:rsidRPr="00395E94">
        <w:rPr>
          <w:b/>
          <w:lang w:eastAsia="ja-JP"/>
        </w:rPr>
        <w:lastRenderedPageBreak/>
        <w:t>IV bölmə. Hesabat dövrünün sonuna mülkiyyət və iqtisadi fəaliyyət növləri üzrə işlə təmin olunanlar, nəfər</w:t>
      </w:r>
      <w:r w:rsidRPr="00395E94">
        <w:t xml:space="preserve"> </w:t>
      </w:r>
      <w:r w:rsidRPr="00395E94">
        <w:rPr>
          <w:bCs/>
          <w:lang w:eastAsia="ja-JP"/>
        </w:rPr>
        <w:t>(ilin əvvəlindən artan yekunla)</w:t>
      </w:r>
    </w:p>
    <w:p w14:paraId="3506FCE0" w14:textId="77777777" w:rsidR="00997479" w:rsidRPr="00395E94" w:rsidRDefault="00997479" w:rsidP="00997479">
      <w:pPr>
        <w:jc w:val="center"/>
        <w:rPr>
          <w:b/>
          <w:lang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33"/>
        <w:gridCol w:w="879"/>
        <w:gridCol w:w="930"/>
        <w:gridCol w:w="1066"/>
        <w:gridCol w:w="930"/>
        <w:gridCol w:w="1147"/>
      </w:tblGrid>
      <w:tr w:rsidR="00997479" w:rsidRPr="00395E94" w14:paraId="7A3C5141" w14:textId="77777777" w:rsidTr="00997479">
        <w:trPr>
          <w:jc w:val="center"/>
        </w:trPr>
        <w:tc>
          <w:tcPr>
            <w:tcW w:w="4909" w:type="dxa"/>
            <w:vMerge w:val="restart"/>
            <w:shd w:val="clear" w:color="auto" w:fill="auto"/>
          </w:tcPr>
          <w:p w14:paraId="681FFF01" w14:textId="77777777" w:rsidR="00997479" w:rsidRPr="00B062B6" w:rsidRDefault="00997479" w:rsidP="00997479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2E86BD34" w14:textId="77777777" w:rsidR="00997479" w:rsidRPr="00B062B6" w:rsidRDefault="00997479" w:rsidP="00997479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021546B1" w14:textId="77777777" w:rsidR="00997479" w:rsidRPr="00B062B6" w:rsidRDefault="00997479" w:rsidP="00997479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05459CC4" w14:textId="77777777" w:rsidR="00997479" w:rsidRPr="00B062B6" w:rsidRDefault="00997479" w:rsidP="00997479">
            <w:pPr>
              <w:jc w:val="center"/>
              <w:rPr>
                <w:b/>
                <w:bCs/>
                <w:sz w:val="22"/>
                <w:szCs w:val="22"/>
                <w:lang w:eastAsia="ja-JP"/>
              </w:rPr>
            </w:pPr>
            <w:r w:rsidRPr="00B062B6">
              <w:rPr>
                <w:b/>
                <w:bCs/>
                <w:sz w:val="22"/>
                <w:szCs w:val="22"/>
              </w:rPr>
              <w:t>Göstəricinin adı</w:t>
            </w:r>
          </w:p>
        </w:tc>
        <w:tc>
          <w:tcPr>
            <w:tcW w:w="887" w:type="dxa"/>
            <w:vMerge w:val="restart"/>
            <w:shd w:val="clear" w:color="auto" w:fill="auto"/>
          </w:tcPr>
          <w:p w14:paraId="5A9BC1FA" w14:textId="77777777" w:rsidR="00997479" w:rsidRPr="00B062B6" w:rsidRDefault="00997479" w:rsidP="00997479">
            <w:pPr>
              <w:jc w:val="center"/>
              <w:rPr>
                <w:sz w:val="22"/>
                <w:szCs w:val="22"/>
              </w:rPr>
            </w:pPr>
          </w:p>
          <w:p w14:paraId="246D7C30" w14:textId="77777777" w:rsidR="00997479" w:rsidRPr="00B062B6" w:rsidRDefault="00997479" w:rsidP="00997479">
            <w:pPr>
              <w:jc w:val="center"/>
              <w:rPr>
                <w:sz w:val="22"/>
                <w:szCs w:val="22"/>
              </w:rPr>
            </w:pPr>
          </w:p>
          <w:p w14:paraId="174208F8" w14:textId="77777777" w:rsidR="00997479" w:rsidRPr="00B062B6" w:rsidRDefault="00997479" w:rsidP="00997479">
            <w:pPr>
              <w:jc w:val="center"/>
              <w:rPr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Sətrin kodu</w:t>
            </w:r>
          </w:p>
        </w:tc>
        <w:tc>
          <w:tcPr>
            <w:tcW w:w="20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B5EC92A" w14:textId="77777777" w:rsidR="00997479" w:rsidRPr="00B062B6" w:rsidRDefault="00997479" w:rsidP="00997479">
            <w:pPr>
              <w:jc w:val="center"/>
              <w:rPr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İşaxtaran kimi qeydiyyata alınmış şəxslərdən işə düzəldilmişlər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E583D80" w14:textId="77777777" w:rsidR="00997479" w:rsidRPr="00B062B6" w:rsidRDefault="00997479" w:rsidP="00997479">
            <w:pPr>
              <w:jc w:val="center"/>
              <w:rPr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İşsiz kimi qeydiyyata alınmış şəxslərdən işə düzəldilmişlər</w:t>
            </w:r>
          </w:p>
        </w:tc>
      </w:tr>
      <w:tr w:rsidR="00997479" w:rsidRPr="00395E94" w14:paraId="59DD7EEF" w14:textId="77777777" w:rsidTr="00997479">
        <w:trPr>
          <w:jc w:val="center"/>
        </w:trPr>
        <w:tc>
          <w:tcPr>
            <w:tcW w:w="4909" w:type="dxa"/>
            <w:vMerge/>
            <w:shd w:val="clear" w:color="auto" w:fill="auto"/>
          </w:tcPr>
          <w:p w14:paraId="7706312E" w14:textId="77777777" w:rsidR="00997479" w:rsidRPr="00B062B6" w:rsidRDefault="00997479" w:rsidP="00997479">
            <w:pPr>
              <w:jc w:val="center"/>
              <w:rPr>
                <w:b/>
                <w:bCs/>
                <w:sz w:val="22"/>
                <w:szCs w:val="22"/>
                <w:lang w:eastAsia="ja-JP"/>
              </w:rPr>
            </w:pPr>
          </w:p>
        </w:tc>
        <w:tc>
          <w:tcPr>
            <w:tcW w:w="887" w:type="dxa"/>
            <w:vMerge/>
            <w:shd w:val="clear" w:color="auto" w:fill="auto"/>
          </w:tcPr>
          <w:p w14:paraId="4399BA9B" w14:textId="77777777" w:rsidR="00997479" w:rsidRPr="00B062B6" w:rsidRDefault="00997479" w:rsidP="00997479">
            <w:pPr>
              <w:jc w:val="center"/>
              <w:rPr>
                <w:sz w:val="22"/>
                <w:szCs w:val="22"/>
                <w:lang w:eastAsia="ja-JP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8A0C0" w14:textId="77777777" w:rsidR="00997479" w:rsidRPr="00B062B6" w:rsidRDefault="00997479" w:rsidP="00997479">
            <w:pPr>
              <w:jc w:val="center"/>
              <w:rPr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Cəmi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BDACA" w14:textId="77777777" w:rsidR="00997479" w:rsidRPr="00B062B6" w:rsidRDefault="00997479" w:rsidP="00997479">
            <w:pPr>
              <w:jc w:val="center"/>
              <w:rPr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onlardan           qadınlar</w:t>
            </w: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546BB" w14:textId="77777777" w:rsidR="00997479" w:rsidRPr="00B062B6" w:rsidRDefault="00997479" w:rsidP="00997479">
            <w:pPr>
              <w:jc w:val="center"/>
              <w:rPr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Cəmi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75B7C" w14:textId="77777777" w:rsidR="00997479" w:rsidRPr="00B062B6" w:rsidRDefault="00997479" w:rsidP="00997479">
            <w:pPr>
              <w:jc w:val="center"/>
              <w:rPr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onlardan           qadınlar</w:t>
            </w:r>
          </w:p>
        </w:tc>
      </w:tr>
      <w:tr w:rsidR="00997479" w:rsidRPr="00A33B16" w14:paraId="7A5002F2" w14:textId="77777777" w:rsidTr="00997479">
        <w:trPr>
          <w:jc w:val="center"/>
        </w:trPr>
        <w:tc>
          <w:tcPr>
            <w:tcW w:w="4909" w:type="dxa"/>
            <w:shd w:val="clear" w:color="auto" w:fill="auto"/>
          </w:tcPr>
          <w:p w14:paraId="215B7D54" w14:textId="77777777" w:rsidR="00997479" w:rsidRPr="00A33B16" w:rsidRDefault="00997479" w:rsidP="00997479">
            <w:pPr>
              <w:jc w:val="center"/>
              <w:rPr>
                <w:b/>
                <w:bCs/>
                <w:sz w:val="22"/>
                <w:szCs w:val="22"/>
                <w:lang w:eastAsia="ja-JP"/>
              </w:rPr>
            </w:pPr>
            <w:r w:rsidRPr="00A33B16">
              <w:rPr>
                <w:b/>
                <w:bCs/>
                <w:sz w:val="22"/>
                <w:szCs w:val="22"/>
              </w:rPr>
              <w:t>A</w:t>
            </w:r>
          </w:p>
        </w:tc>
        <w:tc>
          <w:tcPr>
            <w:tcW w:w="887" w:type="dxa"/>
            <w:shd w:val="clear" w:color="auto" w:fill="auto"/>
          </w:tcPr>
          <w:p w14:paraId="4DE3C593" w14:textId="77777777" w:rsidR="00997479" w:rsidRPr="00A33B16" w:rsidRDefault="00997479" w:rsidP="00997479">
            <w:pPr>
              <w:jc w:val="center"/>
              <w:rPr>
                <w:b/>
                <w:bCs/>
                <w:sz w:val="22"/>
                <w:szCs w:val="22"/>
                <w:lang w:eastAsia="ja-JP"/>
              </w:rPr>
            </w:pPr>
            <w:r w:rsidRPr="00A33B16">
              <w:rPr>
                <w:b/>
                <w:bCs/>
                <w:sz w:val="22"/>
                <w:szCs w:val="22"/>
              </w:rPr>
              <w:t>B</w:t>
            </w:r>
          </w:p>
        </w:tc>
        <w:tc>
          <w:tcPr>
            <w:tcW w:w="944" w:type="dxa"/>
            <w:shd w:val="clear" w:color="auto" w:fill="auto"/>
          </w:tcPr>
          <w:p w14:paraId="361F6BE0" w14:textId="77777777" w:rsidR="00997479" w:rsidRPr="00A33B16" w:rsidRDefault="00997479" w:rsidP="00997479">
            <w:pPr>
              <w:jc w:val="center"/>
              <w:rPr>
                <w:b/>
                <w:bCs/>
                <w:sz w:val="22"/>
                <w:szCs w:val="22"/>
                <w:lang w:eastAsia="ja-JP"/>
              </w:rPr>
            </w:pPr>
            <w:r w:rsidRPr="00A33B16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071" w:type="dxa"/>
            <w:shd w:val="clear" w:color="auto" w:fill="auto"/>
          </w:tcPr>
          <w:p w14:paraId="6E7A312F" w14:textId="77777777" w:rsidR="00997479" w:rsidRPr="00A33B16" w:rsidRDefault="00997479" w:rsidP="00997479">
            <w:pPr>
              <w:jc w:val="center"/>
              <w:rPr>
                <w:b/>
                <w:bCs/>
                <w:sz w:val="22"/>
                <w:szCs w:val="22"/>
                <w:lang w:eastAsia="ja-JP"/>
              </w:rPr>
            </w:pPr>
            <w:r w:rsidRPr="00A33B16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944" w:type="dxa"/>
            <w:shd w:val="clear" w:color="auto" w:fill="auto"/>
          </w:tcPr>
          <w:p w14:paraId="60BDDCD8" w14:textId="77777777" w:rsidR="00997479" w:rsidRPr="00A33B16" w:rsidRDefault="00997479" w:rsidP="00997479">
            <w:pPr>
              <w:jc w:val="center"/>
              <w:rPr>
                <w:b/>
                <w:bCs/>
                <w:sz w:val="22"/>
                <w:szCs w:val="22"/>
                <w:lang w:eastAsia="ja-JP"/>
              </w:rPr>
            </w:pPr>
            <w:r w:rsidRPr="00A33B16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156" w:type="dxa"/>
            <w:shd w:val="clear" w:color="auto" w:fill="auto"/>
          </w:tcPr>
          <w:p w14:paraId="6ECE4593" w14:textId="77777777" w:rsidR="00997479" w:rsidRPr="00A33B16" w:rsidRDefault="00997479" w:rsidP="00997479">
            <w:pPr>
              <w:jc w:val="center"/>
              <w:rPr>
                <w:b/>
                <w:bCs/>
                <w:sz w:val="22"/>
                <w:szCs w:val="22"/>
                <w:lang w:eastAsia="ja-JP"/>
              </w:rPr>
            </w:pPr>
            <w:r w:rsidRPr="00A33B16">
              <w:rPr>
                <w:b/>
                <w:bCs/>
                <w:sz w:val="22"/>
                <w:szCs w:val="22"/>
              </w:rPr>
              <w:t>4</w:t>
            </w:r>
          </w:p>
        </w:tc>
      </w:tr>
      <w:tr w:rsidR="00997479" w:rsidRPr="00395E94" w14:paraId="2ABDFD74" w14:textId="77777777" w:rsidTr="00997479">
        <w:trPr>
          <w:jc w:val="center"/>
        </w:trPr>
        <w:tc>
          <w:tcPr>
            <w:tcW w:w="4909" w:type="dxa"/>
            <w:shd w:val="clear" w:color="auto" w:fill="auto"/>
          </w:tcPr>
          <w:p w14:paraId="6A8E0981" w14:textId="77777777" w:rsidR="00997479" w:rsidRPr="00B062B6" w:rsidRDefault="00997479" w:rsidP="00997479">
            <w:pPr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Cəmi</w:t>
            </w:r>
          </w:p>
        </w:tc>
        <w:tc>
          <w:tcPr>
            <w:tcW w:w="887" w:type="dxa"/>
            <w:shd w:val="clear" w:color="auto" w:fill="auto"/>
          </w:tcPr>
          <w:p w14:paraId="660F82FC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01</w:t>
            </w:r>
          </w:p>
        </w:tc>
        <w:tc>
          <w:tcPr>
            <w:tcW w:w="944" w:type="dxa"/>
            <w:shd w:val="clear" w:color="auto" w:fill="auto"/>
          </w:tcPr>
          <w:p w14:paraId="7C20F7AD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071" w:type="dxa"/>
            <w:shd w:val="clear" w:color="auto" w:fill="auto"/>
          </w:tcPr>
          <w:p w14:paraId="17CAAAE6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944" w:type="dxa"/>
            <w:shd w:val="clear" w:color="auto" w:fill="auto"/>
          </w:tcPr>
          <w:p w14:paraId="550B078E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156" w:type="dxa"/>
            <w:shd w:val="clear" w:color="auto" w:fill="auto"/>
          </w:tcPr>
          <w:p w14:paraId="232DAFCC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</w:tr>
      <w:tr w:rsidR="00997479" w:rsidRPr="00395E94" w14:paraId="0307DADC" w14:textId="77777777" w:rsidTr="00997479">
        <w:trPr>
          <w:jc w:val="center"/>
        </w:trPr>
        <w:tc>
          <w:tcPr>
            <w:tcW w:w="9911" w:type="dxa"/>
            <w:gridSpan w:val="6"/>
            <w:shd w:val="clear" w:color="auto" w:fill="auto"/>
          </w:tcPr>
          <w:p w14:paraId="55B10489" w14:textId="77777777" w:rsidR="00997479" w:rsidRPr="00B062B6" w:rsidRDefault="00997479" w:rsidP="00997479">
            <w:pPr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 xml:space="preserve">    onlardan işəgötürənlərin mülkiyyət növləri üzrə:</w:t>
            </w:r>
          </w:p>
        </w:tc>
      </w:tr>
      <w:tr w:rsidR="00997479" w:rsidRPr="00395E94" w14:paraId="47AB661A" w14:textId="77777777" w:rsidTr="00997479">
        <w:trPr>
          <w:jc w:val="center"/>
        </w:trPr>
        <w:tc>
          <w:tcPr>
            <w:tcW w:w="4909" w:type="dxa"/>
            <w:shd w:val="clear" w:color="auto" w:fill="auto"/>
          </w:tcPr>
          <w:p w14:paraId="5F63CA4A" w14:textId="77777777" w:rsidR="00997479" w:rsidRPr="00B062B6" w:rsidRDefault="00997479" w:rsidP="00997479">
            <w:pPr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 xml:space="preserve">       Dövlət mülkiyyəti</w:t>
            </w:r>
          </w:p>
        </w:tc>
        <w:tc>
          <w:tcPr>
            <w:tcW w:w="887" w:type="dxa"/>
            <w:shd w:val="clear" w:color="auto" w:fill="auto"/>
          </w:tcPr>
          <w:p w14:paraId="125464B6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02</w:t>
            </w:r>
          </w:p>
        </w:tc>
        <w:tc>
          <w:tcPr>
            <w:tcW w:w="944" w:type="dxa"/>
            <w:shd w:val="clear" w:color="auto" w:fill="auto"/>
          </w:tcPr>
          <w:p w14:paraId="4AA84CD8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071" w:type="dxa"/>
            <w:shd w:val="clear" w:color="auto" w:fill="auto"/>
          </w:tcPr>
          <w:p w14:paraId="3598D32F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944" w:type="dxa"/>
            <w:shd w:val="clear" w:color="auto" w:fill="auto"/>
          </w:tcPr>
          <w:p w14:paraId="42EA8E50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156" w:type="dxa"/>
            <w:shd w:val="clear" w:color="auto" w:fill="auto"/>
          </w:tcPr>
          <w:p w14:paraId="3B625D8B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</w:tr>
      <w:tr w:rsidR="00997479" w:rsidRPr="00395E94" w14:paraId="25BF2526" w14:textId="77777777" w:rsidTr="00997479">
        <w:trPr>
          <w:jc w:val="center"/>
        </w:trPr>
        <w:tc>
          <w:tcPr>
            <w:tcW w:w="4909" w:type="dxa"/>
            <w:shd w:val="clear" w:color="auto" w:fill="auto"/>
          </w:tcPr>
          <w:p w14:paraId="1578CDA9" w14:textId="77777777" w:rsidR="00997479" w:rsidRPr="00B062B6" w:rsidRDefault="00997479" w:rsidP="00997479">
            <w:pPr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 xml:space="preserve">       Xüsusi mülkiyyət</w:t>
            </w:r>
          </w:p>
        </w:tc>
        <w:tc>
          <w:tcPr>
            <w:tcW w:w="887" w:type="dxa"/>
            <w:shd w:val="clear" w:color="auto" w:fill="auto"/>
          </w:tcPr>
          <w:p w14:paraId="56769A8B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03</w:t>
            </w:r>
          </w:p>
        </w:tc>
        <w:tc>
          <w:tcPr>
            <w:tcW w:w="944" w:type="dxa"/>
            <w:shd w:val="clear" w:color="auto" w:fill="auto"/>
          </w:tcPr>
          <w:p w14:paraId="1F13B1A5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071" w:type="dxa"/>
            <w:shd w:val="clear" w:color="auto" w:fill="auto"/>
          </w:tcPr>
          <w:p w14:paraId="5192D70A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944" w:type="dxa"/>
            <w:shd w:val="clear" w:color="auto" w:fill="auto"/>
          </w:tcPr>
          <w:p w14:paraId="09507B25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156" w:type="dxa"/>
            <w:shd w:val="clear" w:color="auto" w:fill="auto"/>
          </w:tcPr>
          <w:p w14:paraId="6F90EC1E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</w:tr>
      <w:tr w:rsidR="00997479" w:rsidRPr="00395E94" w14:paraId="3A15A261" w14:textId="77777777" w:rsidTr="00997479">
        <w:trPr>
          <w:jc w:val="center"/>
        </w:trPr>
        <w:tc>
          <w:tcPr>
            <w:tcW w:w="4909" w:type="dxa"/>
            <w:shd w:val="clear" w:color="auto" w:fill="auto"/>
          </w:tcPr>
          <w:p w14:paraId="3100EC29" w14:textId="77777777" w:rsidR="00997479" w:rsidRPr="00B062B6" w:rsidRDefault="00997479" w:rsidP="00997479">
            <w:pPr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 xml:space="preserve">       Bələdiyyə mülkiyyəti</w:t>
            </w:r>
          </w:p>
        </w:tc>
        <w:tc>
          <w:tcPr>
            <w:tcW w:w="887" w:type="dxa"/>
            <w:shd w:val="clear" w:color="auto" w:fill="auto"/>
          </w:tcPr>
          <w:p w14:paraId="0B70B412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04</w:t>
            </w:r>
          </w:p>
        </w:tc>
        <w:tc>
          <w:tcPr>
            <w:tcW w:w="944" w:type="dxa"/>
            <w:shd w:val="clear" w:color="auto" w:fill="auto"/>
          </w:tcPr>
          <w:p w14:paraId="7DB8BB7A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071" w:type="dxa"/>
            <w:shd w:val="clear" w:color="auto" w:fill="auto"/>
          </w:tcPr>
          <w:p w14:paraId="32FD2637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944" w:type="dxa"/>
            <w:shd w:val="clear" w:color="auto" w:fill="auto"/>
          </w:tcPr>
          <w:p w14:paraId="34AFDF3A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156" w:type="dxa"/>
            <w:shd w:val="clear" w:color="auto" w:fill="auto"/>
          </w:tcPr>
          <w:p w14:paraId="5A138657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</w:tr>
      <w:tr w:rsidR="00997479" w:rsidRPr="00395E94" w14:paraId="7CA183D6" w14:textId="77777777" w:rsidTr="00997479">
        <w:trPr>
          <w:jc w:val="center"/>
        </w:trPr>
        <w:tc>
          <w:tcPr>
            <w:tcW w:w="4909" w:type="dxa"/>
            <w:shd w:val="clear" w:color="auto" w:fill="auto"/>
          </w:tcPr>
          <w:p w14:paraId="6B0336DB" w14:textId="77777777" w:rsidR="00997479" w:rsidRPr="00B062B6" w:rsidRDefault="00997479" w:rsidP="00997479">
            <w:pPr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 xml:space="preserve">       Xarici mülkiyyət</w:t>
            </w:r>
          </w:p>
        </w:tc>
        <w:tc>
          <w:tcPr>
            <w:tcW w:w="887" w:type="dxa"/>
            <w:shd w:val="clear" w:color="auto" w:fill="auto"/>
          </w:tcPr>
          <w:p w14:paraId="755C64AB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05</w:t>
            </w:r>
          </w:p>
        </w:tc>
        <w:tc>
          <w:tcPr>
            <w:tcW w:w="944" w:type="dxa"/>
            <w:shd w:val="clear" w:color="auto" w:fill="auto"/>
          </w:tcPr>
          <w:p w14:paraId="748EF0B9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071" w:type="dxa"/>
            <w:shd w:val="clear" w:color="auto" w:fill="auto"/>
          </w:tcPr>
          <w:p w14:paraId="2AB5EC1C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944" w:type="dxa"/>
            <w:shd w:val="clear" w:color="auto" w:fill="auto"/>
          </w:tcPr>
          <w:p w14:paraId="202FAE3D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156" w:type="dxa"/>
            <w:shd w:val="clear" w:color="auto" w:fill="auto"/>
          </w:tcPr>
          <w:p w14:paraId="603C1940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</w:tr>
      <w:tr w:rsidR="00997479" w:rsidRPr="00395E94" w14:paraId="18ABFF09" w14:textId="77777777" w:rsidTr="00997479">
        <w:trPr>
          <w:jc w:val="center"/>
        </w:trPr>
        <w:tc>
          <w:tcPr>
            <w:tcW w:w="4909" w:type="dxa"/>
            <w:shd w:val="clear" w:color="auto" w:fill="auto"/>
          </w:tcPr>
          <w:p w14:paraId="5B4BB5E8" w14:textId="77777777" w:rsidR="00997479" w:rsidRPr="00B062B6" w:rsidRDefault="00997479" w:rsidP="00997479">
            <w:pPr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 xml:space="preserve">       Birgə (xarici qarışıq) mülkiyyət</w:t>
            </w:r>
          </w:p>
        </w:tc>
        <w:tc>
          <w:tcPr>
            <w:tcW w:w="887" w:type="dxa"/>
            <w:shd w:val="clear" w:color="auto" w:fill="auto"/>
          </w:tcPr>
          <w:p w14:paraId="028E6737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06</w:t>
            </w:r>
          </w:p>
        </w:tc>
        <w:tc>
          <w:tcPr>
            <w:tcW w:w="944" w:type="dxa"/>
            <w:shd w:val="clear" w:color="auto" w:fill="auto"/>
          </w:tcPr>
          <w:p w14:paraId="2C1A6BF8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071" w:type="dxa"/>
            <w:shd w:val="clear" w:color="auto" w:fill="auto"/>
          </w:tcPr>
          <w:p w14:paraId="0CACCB69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944" w:type="dxa"/>
            <w:shd w:val="clear" w:color="auto" w:fill="auto"/>
          </w:tcPr>
          <w:p w14:paraId="5C043C1B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156" w:type="dxa"/>
            <w:shd w:val="clear" w:color="auto" w:fill="auto"/>
          </w:tcPr>
          <w:p w14:paraId="2982C428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</w:tr>
      <w:tr w:rsidR="00997479" w:rsidRPr="00395E94" w14:paraId="2D7845E3" w14:textId="77777777" w:rsidTr="00997479">
        <w:trPr>
          <w:jc w:val="center"/>
        </w:trPr>
        <w:tc>
          <w:tcPr>
            <w:tcW w:w="4909" w:type="dxa"/>
            <w:shd w:val="clear" w:color="auto" w:fill="auto"/>
          </w:tcPr>
          <w:p w14:paraId="1963C135" w14:textId="77777777" w:rsidR="00997479" w:rsidRPr="00B062B6" w:rsidRDefault="00997479" w:rsidP="00997479">
            <w:pPr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 xml:space="preserve">       Beynəlxalq təşkilatların mülkiyyəti</w:t>
            </w:r>
          </w:p>
        </w:tc>
        <w:tc>
          <w:tcPr>
            <w:tcW w:w="887" w:type="dxa"/>
            <w:shd w:val="clear" w:color="auto" w:fill="auto"/>
          </w:tcPr>
          <w:p w14:paraId="22F7C5ED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07</w:t>
            </w:r>
          </w:p>
        </w:tc>
        <w:tc>
          <w:tcPr>
            <w:tcW w:w="944" w:type="dxa"/>
            <w:shd w:val="clear" w:color="auto" w:fill="auto"/>
          </w:tcPr>
          <w:p w14:paraId="1670ED5E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071" w:type="dxa"/>
            <w:shd w:val="clear" w:color="auto" w:fill="auto"/>
          </w:tcPr>
          <w:p w14:paraId="054EE194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944" w:type="dxa"/>
            <w:shd w:val="clear" w:color="auto" w:fill="auto"/>
          </w:tcPr>
          <w:p w14:paraId="3E30A79C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156" w:type="dxa"/>
            <w:shd w:val="clear" w:color="auto" w:fill="auto"/>
          </w:tcPr>
          <w:p w14:paraId="6B9AD207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</w:tr>
      <w:tr w:rsidR="00997479" w:rsidRPr="00395E94" w14:paraId="68FF5A2E" w14:textId="77777777" w:rsidTr="00997479">
        <w:trPr>
          <w:jc w:val="center"/>
        </w:trPr>
        <w:tc>
          <w:tcPr>
            <w:tcW w:w="9911" w:type="dxa"/>
            <w:gridSpan w:val="6"/>
            <w:shd w:val="clear" w:color="auto" w:fill="auto"/>
          </w:tcPr>
          <w:p w14:paraId="7A1DEC4E" w14:textId="77777777" w:rsidR="00997479" w:rsidRPr="00B062B6" w:rsidRDefault="00997479" w:rsidP="00997479">
            <w:pPr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 xml:space="preserve">         01-ci sətirdən iqtisadi fəaliyyət növləri üzrə:</w:t>
            </w:r>
          </w:p>
        </w:tc>
      </w:tr>
      <w:tr w:rsidR="00997479" w:rsidRPr="00395E94" w14:paraId="4BD7FD14" w14:textId="77777777" w:rsidTr="00997479">
        <w:trPr>
          <w:jc w:val="center"/>
        </w:trPr>
        <w:tc>
          <w:tcPr>
            <w:tcW w:w="4909" w:type="dxa"/>
            <w:shd w:val="clear" w:color="auto" w:fill="auto"/>
          </w:tcPr>
          <w:p w14:paraId="27337BA4" w14:textId="77777777" w:rsidR="00997479" w:rsidRPr="00B062B6" w:rsidRDefault="00997479" w:rsidP="00997479">
            <w:pPr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 xml:space="preserve">       Kənd təsərrüfatı, meşə təsərrüfatı və balıqçılıq </w:t>
            </w:r>
          </w:p>
        </w:tc>
        <w:tc>
          <w:tcPr>
            <w:tcW w:w="887" w:type="dxa"/>
            <w:shd w:val="clear" w:color="auto" w:fill="auto"/>
          </w:tcPr>
          <w:p w14:paraId="7D1B0FC0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08</w:t>
            </w:r>
          </w:p>
        </w:tc>
        <w:tc>
          <w:tcPr>
            <w:tcW w:w="944" w:type="dxa"/>
            <w:shd w:val="clear" w:color="auto" w:fill="auto"/>
          </w:tcPr>
          <w:p w14:paraId="12383C67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071" w:type="dxa"/>
            <w:shd w:val="clear" w:color="auto" w:fill="auto"/>
          </w:tcPr>
          <w:p w14:paraId="1271F471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944" w:type="dxa"/>
            <w:shd w:val="clear" w:color="auto" w:fill="auto"/>
          </w:tcPr>
          <w:p w14:paraId="38BB4F4B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156" w:type="dxa"/>
            <w:shd w:val="clear" w:color="auto" w:fill="auto"/>
          </w:tcPr>
          <w:p w14:paraId="04DDCB96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</w:tr>
      <w:tr w:rsidR="00997479" w:rsidRPr="00395E94" w14:paraId="72F16037" w14:textId="77777777" w:rsidTr="00997479">
        <w:trPr>
          <w:jc w:val="center"/>
        </w:trPr>
        <w:tc>
          <w:tcPr>
            <w:tcW w:w="4909" w:type="dxa"/>
            <w:shd w:val="clear" w:color="auto" w:fill="auto"/>
          </w:tcPr>
          <w:p w14:paraId="3814BBF6" w14:textId="77777777" w:rsidR="00997479" w:rsidRPr="00B062B6" w:rsidRDefault="00997479" w:rsidP="00997479">
            <w:pPr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 xml:space="preserve">       Mədənçıxarma sənayesi </w:t>
            </w:r>
          </w:p>
        </w:tc>
        <w:tc>
          <w:tcPr>
            <w:tcW w:w="887" w:type="dxa"/>
            <w:shd w:val="clear" w:color="auto" w:fill="auto"/>
          </w:tcPr>
          <w:p w14:paraId="0E7BA217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09</w:t>
            </w:r>
          </w:p>
        </w:tc>
        <w:tc>
          <w:tcPr>
            <w:tcW w:w="944" w:type="dxa"/>
            <w:shd w:val="clear" w:color="auto" w:fill="auto"/>
          </w:tcPr>
          <w:p w14:paraId="3805F80A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071" w:type="dxa"/>
            <w:shd w:val="clear" w:color="auto" w:fill="auto"/>
          </w:tcPr>
          <w:p w14:paraId="58096D80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944" w:type="dxa"/>
            <w:shd w:val="clear" w:color="auto" w:fill="auto"/>
          </w:tcPr>
          <w:p w14:paraId="7CBAA77B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156" w:type="dxa"/>
            <w:shd w:val="clear" w:color="auto" w:fill="auto"/>
          </w:tcPr>
          <w:p w14:paraId="1FB80DAD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</w:tr>
      <w:tr w:rsidR="00997479" w:rsidRPr="00395E94" w14:paraId="413BC8F4" w14:textId="77777777" w:rsidTr="00997479">
        <w:trPr>
          <w:jc w:val="center"/>
        </w:trPr>
        <w:tc>
          <w:tcPr>
            <w:tcW w:w="4909" w:type="dxa"/>
            <w:shd w:val="clear" w:color="auto" w:fill="auto"/>
          </w:tcPr>
          <w:p w14:paraId="31050AED" w14:textId="77777777" w:rsidR="00997479" w:rsidRPr="00B062B6" w:rsidRDefault="00997479" w:rsidP="00997479">
            <w:pPr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 xml:space="preserve">       Emal sənayesi</w:t>
            </w:r>
          </w:p>
        </w:tc>
        <w:tc>
          <w:tcPr>
            <w:tcW w:w="887" w:type="dxa"/>
            <w:shd w:val="clear" w:color="auto" w:fill="auto"/>
          </w:tcPr>
          <w:p w14:paraId="29810422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10</w:t>
            </w:r>
          </w:p>
        </w:tc>
        <w:tc>
          <w:tcPr>
            <w:tcW w:w="944" w:type="dxa"/>
            <w:shd w:val="clear" w:color="auto" w:fill="auto"/>
          </w:tcPr>
          <w:p w14:paraId="5588649E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071" w:type="dxa"/>
            <w:shd w:val="clear" w:color="auto" w:fill="auto"/>
          </w:tcPr>
          <w:p w14:paraId="6C88DA30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944" w:type="dxa"/>
            <w:shd w:val="clear" w:color="auto" w:fill="auto"/>
          </w:tcPr>
          <w:p w14:paraId="592746A4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156" w:type="dxa"/>
            <w:shd w:val="clear" w:color="auto" w:fill="auto"/>
          </w:tcPr>
          <w:p w14:paraId="52CDEE4C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</w:tr>
      <w:tr w:rsidR="00997479" w:rsidRPr="00395E94" w14:paraId="6B493FC5" w14:textId="77777777" w:rsidTr="00997479">
        <w:trPr>
          <w:jc w:val="center"/>
        </w:trPr>
        <w:tc>
          <w:tcPr>
            <w:tcW w:w="4909" w:type="dxa"/>
            <w:shd w:val="clear" w:color="auto" w:fill="auto"/>
          </w:tcPr>
          <w:p w14:paraId="2D990F56" w14:textId="77777777" w:rsidR="00997479" w:rsidRPr="00B062B6" w:rsidRDefault="00997479" w:rsidP="00997479">
            <w:pPr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 xml:space="preserve">       Elektrik enerjisi, qaz və buxar istehsalı, bölüşdürülməsi və təchizatı</w:t>
            </w:r>
          </w:p>
        </w:tc>
        <w:tc>
          <w:tcPr>
            <w:tcW w:w="887" w:type="dxa"/>
            <w:shd w:val="clear" w:color="auto" w:fill="auto"/>
          </w:tcPr>
          <w:p w14:paraId="49C0A882" w14:textId="77777777" w:rsidR="003C27C2" w:rsidRDefault="003C27C2" w:rsidP="00997479">
            <w:pPr>
              <w:jc w:val="center"/>
              <w:rPr>
                <w:sz w:val="22"/>
                <w:szCs w:val="22"/>
              </w:rPr>
            </w:pPr>
          </w:p>
          <w:p w14:paraId="63EE0FC9" w14:textId="65AA1A52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11</w:t>
            </w:r>
          </w:p>
        </w:tc>
        <w:tc>
          <w:tcPr>
            <w:tcW w:w="944" w:type="dxa"/>
            <w:shd w:val="clear" w:color="auto" w:fill="auto"/>
          </w:tcPr>
          <w:p w14:paraId="3EE07F0A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071" w:type="dxa"/>
            <w:shd w:val="clear" w:color="auto" w:fill="auto"/>
          </w:tcPr>
          <w:p w14:paraId="4576877C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944" w:type="dxa"/>
            <w:shd w:val="clear" w:color="auto" w:fill="auto"/>
          </w:tcPr>
          <w:p w14:paraId="6F388C9E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156" w:type="dxa"/>
            <w:shd w:val="clear" w:color="auto" w:fill="auto"/>
          </w:tcPr>
          <w:p w14:paraId="67776ACE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</w:tr>
      <w:tr w:rsidR="00997479" w:rsidRPr="00395E94" w14:paraId="2FB1807C" w14:textId="77777777" w:rsidTr="00997479">
        <w:trPr>
          <w:jc w:val="center"/>
        </w:trPr>
        <w:tc>
          <w:tcPr>
            <w:tcW w:w="4909" w:type="dxa"/>
            <w:shd w:val="clear" w:color="auto" w:fill="auto"/>
          </w:tcPr>
          <w:p w14:paraId="742047B9" w14:textId="77777777" w:rsidR="00997479" w:rsidRPr="00B062B6" w:rsidRDefault="00997479" w:rsidP="00997479">
            <w:pPr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 xml:space="preserve">       Su təchizatı, tullantıların təmizlənməsi və emalı</w:t>
            </w:r>
          </w:p>
        </w:tc>
        <w:tc>
          <w:tcPr>
            <w:tcW w:w="887" w:type="dxa"/>
            <w:shd w:val="clear" w:color="auto" w:fill="auto"/>
          </w:tcPr>
          <w:p w14:paraId="4C68A5B6" w14:textId="77777777" w:rsidR="003C27C2" w:rsidRDefault="003C27C2" w:rsidP="00997479">
            <w:pPr>
              <w:jc w:val="center"/>
              <w:rPr>
                <w:sz w:val="22"/>
                <w:szCs w:val="22"/>
              </w:rPr>
            </w:pPr>
          </w:p>
          <w:p w14:paraId="156C786C" w14:textId="1C2ED9DD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12</w:t>
            </w:r>
          </w:p>
        </w:tc>
        <w:tc>
          <w:tcPr>
            <w:tcW w:w="944" w:type="dxa"/>
            <w:shd w:val="clear" w:color="auto" w:fill="auto"/>
          </w:tcPr>
          <w:p w14:paraId="7D549694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071" w:type="dxa"/>
            <w:shd w:val="clear" w:color="auto" w:fill="auto"/>
          </w:tcPr>
          <w:p w14:paraId="3121B9AE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944" w:type="dxa"/>
            <w:shd w:val="clear" w:color="auto" w:fill="auto"/>
          </w:tcPr>
          <w:p w14:paraId="75DD233F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156" w:type="dxa"/>
            <w:shd w:val="clear" w:color="auto" w:fill="auto"/>
          </w:tcPr>
          <w:p w14:paraId="3F9E1C53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</w:tr>
      <w:tr w:rsidR="00997479" w:rsidRPr="00395E94" w14:paraId="407ACE7A" w14:textId="77777777" w:rsidTr="00997479">
        <w:trPr>
          <w:jc w:val="center"/>
        </w:trPr>
        <w:tc>
          <w:tcPr>
            <w:tcW w:w="4909" w:type="dxa"/>
            <w:shd w:val="clear" w:color="auto" w:fill="auto"/>
          </w:tcPr>
          <w:p w14:paraId="479AD0D7" w14:textId="77777777" w:rsidR="00997479" w:rsidRPr="00B062B6" w:rsidRDefault="00997479" w:rsidP="00997479">
            <w:pPr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 xml:space="preserve">       Tikinti</w:t>
            </w:r>
          </w:p>
        </w:tc>
        <w:tc>
          <w:tcPr>
            <w:tcW w:w="887" w:type="dxa"/>
            <w:shd w:val="clear" w:color="auto" w:fill="auto"/>
          </w:tcPr>
          <w:p w14:paraId="194AA000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13</w:t>
            </w:r>
          </w:p>
        </w:tc>
        <w:tc>
          <w:tcPr>
            <w:tcW w:w="944" w:type="dxa"/>
            <w:shd w:val="clear" w:color="auto" w:fill="auto"/>
          </w:tcPr>
          <w:p w14:paraId="5EE8D5F2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071" w:type="dxa"/>
            <w:shd w:val="clear" w:color="auto" w:fill="auto"/>
          </w:tcPr>
          <w:p w14:paraId="25649CBA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944" w:type="dxa"/>
            <w:shd w:val="clear" w:color="auto" w:fill="auto"/>
          </w:tcPr>
          <w:p w14:paraId="1FDD500F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156" w:type="dxa"/>
            <w:shd w:val="clear" w:color="auto" w:fill="auto"/>
          </w:tcPr>
          <w:p w14:paraId="085503AE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</w:tr>
      <w:tr w:rsidR="00997479" w:rsidRPr="00395E94" w14:paraId="10FF9BD8" w14:textId="77777777" w:rsidTr="00997479">
        <w:trPr>
          <w:jc w:val="center"/>
        </w:trPr>
        <w:tc>
          <w:tcPr>
            <w:tcW w:w="4909" w:type="dxa"/>
            <w:shd w:val="clear" w:color="auto" w:fill="auto"/>
          </w:tcPr>
          <w:p w14:paraId="424FF4DD" w14:textId="77777777" w:rsidR="00997479" w:rsidRPr="00B062B6" w:rsidRDefault="00997479" w:rsidP="00997479">
            <w:pPr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 xml:space="preserve">       Ticarət; nəqliyyat vasitələrinin təmiri</w:t>
            </w:r>
          </w:p>
        </w:tc>
        <w:tc>
          <w:tcPr>
            <w:tcW w:w="887" w:type="dxa"/>
            <w:shd w:val="clear" w:color="auto" w:fill="auto"/>
          </w:tcPr>
          <w:p w14:paraId="10719443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14</w:t>
            </w:r>
          </w:p>
        </w:tc>
        <w:tc>
          <w:tcPr>
            <w:tcW w:w="944" w:type="dxa"/>
            <w:shd w:val="clear" w:color="auto" w:fill="auto"/>
          </w:tcPr>
          <w:p w14:paraId="705176E0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071" w:type="dxa"/>
            <w:shd w:val="clear" w:color="auto" w:fill="auto"/>
          </w:tcPr>
          <w:p w14:paraId="004A537C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944" w:type="dxa"/>
            <w:shd w:val="clear" w:color="auto" w:fill="auto"/>
          </w:tcPr>
          <w:p w14:paraId="3E7162EF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156" w:type="dxa"/>
            <w:shd w:val="clear" w:color="auto" w:fill="auto"/>
          </w:tcPr>
          <w:p w14:paraId="1EED4F15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</w:tr>
      <w:tr w:rsidR="00997479" w:rsidRPr="00395E94" w14:paraId="0E7EDA7A" w14:textId="77777777" w:rsidTr="00997479">
        <w:trPr>
          <w:jc w:val="center"/>
        </w:trPr>
        <w:tc>
          <w:tcPr>
            <w:tcW w:w="4909" w:type="dxa"/>
            <w:shd w:val="clear" w:color="auto" w:fill="auto"/>
          </w:tcPr>
          <w:p w14:paraId="390A5E53" w14:textId="77777777" w:rsidR="00997479" w:rsidRPr="00B062B6" w:rsidRDefault="00997479" w:rsidP="00997479">
            <w:pPr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 xml:space="preserve">       Nəqliyyat və anbar təsərrüfatı</w:t>
            </w:r>
          </w:p>
        </w:tc>
        <w:tc>
          <w:tcPr>
            <w:tcW w:w="887" w:type="dxa"/>
            <w:shd w:val="clear" w:color="auto" w:fill="auto"/>
          </w:tcPr>
          <w:p w14:paraId="5DD15A1C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15</w:t>
            </w:r>
          </w:p>
        </w:tc>
        <w:tc>
          <w:tcPr>
            <w:tcW w:w="944" w:type="dxa"/>
            <w:shd w:val="clear" w:color="auto" w:fill="auto"/>
          </w:tcPr>
          <w:p w14:paraId="437ADAB5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071" w:type="dxa"/>
            <w:shd w:val="clear" w:color="auto" w:fill="auto"/>
          </w:tcPr>
          <w:p w14:paraId="5B25393B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944" w:type="dxa"/>
            <w:shd w:val="clear" w:color="auto" w:fill="auto"/>
          </w:tcPr>
          <w:p w14:paraId="3E11605B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156" w:type="dxa"/>
            <w:shd w:val="clear" w:color="auto" w:fill="auto"/>
          </w:tcPr>
          <w:p w14:paraId="3BAA4752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</w:tr>
      <w:tr w:rsidR="00997479" w:rsidRPr="00395E94" w14:paraId="7004BB4C" w14:textId="77777777" w:rsidTr="00997479">
        <w:trPr>
          <w:jc w:val="center"/>
        </w:trPr>
        <w:tc>
          <w:tcPr>
            <w:tcW w:w="4909" w:type="dxa"/>
            <w:shd w:val="clear" w:color="auto" w:fill="auto"/>
          </w:tcPr>
          <w:p w14:paraId="33902AF3" w14:textId="77777777" w:rsidR="00997479" w:rsidRPr="00B062B6" w:rsidRDefault="00997479" w:rsidP="00997479">
            <w:pPr>
              <w:rPr>
                <w:b/>
                <w:sz w:val="22"/>
                <w:szCs w:val="22"/>
                <w:lang w:val="en-US" w:eastAsia="ja-JP"/>
              </w:rPr>
            </w:pPr>
            <w:r w:rsidRPr="00B062B6">
              <w:rPr>
                <w:sz w:val="22"/>
                <w:szCs w:val="22"/>
                <w:lang w:val="en-US"/>
              </w:rPr>
              <w:t xml:space="preserve">       </w:t>
            </w:r>
            <w:proofErr w:type="spellStart"/>
            <w:r w:rsidRPr="00B062B6">
              <w:rPr>
                <w:sz w:val="22"/>
                <w:szCs w:val="22"/>
                <w:lang w:val="en-US"/>
              </w:rPr>
              <w:t>Turistlərin</w:t>
            </w:r>
            <w:proofErr w:type="spellEnd"/>
            <w:r w:rsidRPr="00B062B6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062B6">
              <w:rPr>
                <w:sz w:val="22"/>
                <w:szCs w:val="22"/>
                <w:lang w:val="en-US"/>
              </w:rPr>
              <w:t>yerləşdirilməsi</w:t>
            </w:r>
            <w:proofErr w:type="spellEnd"/>
            <w:r w:rsidRPr="00B062B6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062B6">
              <w:rPr>
                <w:sz w:val="22"/>
                <w:szCs w:val="22"/>
                <w:lang w:val="en-US"/>
              </w:rPr>
              <w:t>və</w:t>
            </w:r>
            <w:proofErr w:type="spellEnd"/>
            <w:r w:rsidRPr="00B062B6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062B6">
              <w:rPr>
                <w:sz w:val="22"/>
                <w:szCs w:val="22"/>
                <w:lang w:val="en-US"/>
              </w:rPr>
              <w:t>ictimai</w:t>
            </w:r>
            <w:proofErr w:type="spellEnd"/>
            <w:r w:rsidRPr="00B062B6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062B6">
              <w:rPr>
                <w:sz w:val="22"/>
                <w:szCs w:val="22"/>
                <w:lang w:val="en-US"/>
              </w:rPr>
              <w:t>iaşə</w:t>
            </w:r>
            <w:proofErr w:type="spellEnd"/>
          </w:p>
        </w:tc>
        <w:tc>
          <w:tcPr>
            <w:tcW w:w="887" w:type="dxa"/>
            <w:shd w:val="clear" w:color="auto" w:fill="auto"/>
          </w:tcPr>
          <w:p w14:paraId="3CCC81B2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16</w:t>
            </w:r>
          </w:p>
        </w:tc>
        <w:tc>
          <w:tcPr>
            <w:tcW w:w="944" w:type="dxa"/>
            <w:shd w:val="clear" w:color="auto" w:fill="auto"/>
          </w:tcPr>
          <w:p w14:paraId="0C986634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071" w:type="dxa"/>
            <w:shd w:val="clear" w:color="auto" w:fill="auto"/>
          </w:tcPr>
          <w:p w14:paraId="4D9598E1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944" w:type="dxa"/>
            <w:shd w:val="clear" w:color="auto" w:fill="auto"/>
          </w:tcPr>
          <w:p w14:paraId="7F16CE38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156" w:type="dxa"/>
            <w:shd w:val="clear" w:color="auto" w:fill="auto"/>
          </w:tcPr>
          <w:p w14:paraId="28F23C6C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</w:tr>
      <w:tr w:rsidR="00997479" w:rsidRPr="00395E94" w14:paraId="44DBC02D" w14:textId="77777777" w:rsidTr="00997479">
        <w:trPr>
          <w:jc w:val="center"/>
        </w:trPr>
        <w:tc>
          <w:tcPr>
            <w:tcW w:w="4909" w:type="dxa"/>
            <w:shd w:val="clear" w:color="auto" w:fill="auto"/>
          </w:tcPr>
          <w:p w14:paraId="00923811" w14:textId="77777777" w:rsidR="00997479" w:rsidRPr="00B062B6" w:rsidRDefault="00997479" w:rsidP="00997479">
            <w:pPr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 xml:space="preserve">       İnformasiya və rabitə</w:t>
            </w:r>
          </w:p>
        </w:tc>
        <w:tc>
          <w:tcPr>
            <w:tcW w:w="887" w:type="dxa"/>
            <w:shd w:val="clear" w:color="auto" w:fill="auto"/>
          </w:tcPr>
          <w:p w14:paraId="047D958F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17</w:t>
            </w:r>
          </w:p>
        </w:tc>
        <w:tc>
          <w:tcPr>
            <w:tcW w:w="944" w:type="dxa"/>
            <w:shd w:val="clear" w:color="auto" w:fill="auto"/>
          </w:tcPr>
          <w:p w14:paraId="60DF36F6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071" w:type="dxa"/>
            <w:shd w:val="clear" w:color="auto" w:fill="auto"/>
          </w:tcPr>
          <w:p w14:paraId="6E4C608D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944" w:type="dxa"/>
            <w:shd w:val="clear" w:color="auto" w:fill="auto"/>
          </w:tcPr>
          <w:p w14:paraId="0320F25E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156" w:type="dxa"/>
            <w:shd w:val="clear" w:color="auto" w:fill="auto"/>
          </w:tcPr>
          <w:p w14:paraId="21FEBE6A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</w:tr>
      <w:tr w:rsidR="00997479" w:rsidRPr="00395E94" w14:paraId="578C6E6E" w14:textId="77777777" w:rsidTr="00997479">
        <w:trPr>
          <w:jc w:val="center"/>
        </w:trPr>
        <w:tc>
          <w:tcPr>
            <w:tcW w:w="4909" w:type="dxa"/>
            <w:shd w:val="clear" w:color="auto" w:fill="auto"/>
          </w:tcPr>
          <w:p w14:paraId="3D685CC2" w14:textId="77777777" w:rsidR="00997479" w:rsidRPr="00B062B6" w:rsidRDefault="00997479" w:rsidP="00997479">
            <w:pPr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 xml:space="preserve">       Maliyyə və sığorta fəaliyyəti</w:t>
            </w:r>
          </w:p>
        </w:tc>
        <w:tc>
          <w:tcPr>
            <w:tcW w:w="887" w:type="dxa"/>
            <w:shd w:val="clear" w:color="auto" w:fill="auto"/>
          </w:tcPr>
          <w:p w14:paraId="67BB5338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18</w:t>
            </w:r>
          </w:p>
        </w:tc>
        <w:tc>
          <w:tcPr>
            <w:tcW w:w="944" w:type="dxa"/>
            <w:shd w:val="clear" w:color="auto" w:fill="auto"/>
          </w:tcPr>
          <w:p w14:paraId="187475E5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071" w:type="dxa"/>
            <w:shd w:val="clear" w:color="auto" w:fill="auto"/>
          </w:tcPr>
          <w:p w14:paraId="46DB90E8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944" w:type="dxa"/>
            <w:shd w:val="clear" w:color="auto" w:fill="auto"/>
          </w:tcPr>
          <w:p w14:paraId="7052EF64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156" w:type="dxa"/>
            <w:shd w:val="clear" w:color="auto" w:fill="auto"/>
          </w:tcPr>
          <w:p w14:paraId="38B6CABC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</w:tr>
      <w:tr w:rsidR="00997479" w:rsidRPr="00395E94" w14:paraId="2A3C42E5" w14:textId="77777777" w:rsidTr="00997479">
        <w:trPr>
          <w:jc w:val="center"/>
        </w:trPr>
        <w:tc>
          <w:tcPr>
            <w:tcW w:w="4909" w:type="dxa"/>
            <w:shd w:val="clear" w:color="auto" w:fill="auto"/>
          </w:tcPr>
          <w:p w14:paraId="41754D86" w14:textId="77777777" w:rsidR="00997479" w:rsidRPr="00B062B6" w:rsidRDefault="00997479" w:rsidP="00997479">
            <w:pPr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 xml:space="preserve">       Daşınmaz əmlakla əlaqədar əməliyyatlar</w:t>
            </w:r>
          </w:p>
        </w:tc>
        <w:tc>
          <w:tcPr>
            <w:tcW w:w="887" w:type="dxa"/>
            <w:shd w:val="clear" w:color="auto" w:fill="auto"/>
          </w:tcPr>
          <w:p w14:paraId="4C2BE62B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19</w:t>
            </w:r>
          </w:p>
        </w:tc>
        <w:tc>
          <w:tcPr>
            <w:tcW w:w="944" w:type="dxa"/>
            <w:shd w:val="clear" w:color="auto" w:fill="auto"/>
          </w:tcPr>
          <w:p w14:paraId="4B29ED51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071" w:type="dxa"/>
            <w:shd w:val="clear" w:color="auto" w:fill="auto"/>
          </w:tcPr>
          <w:p w14:paraId="22821345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944" w:type="dxa"/>
            <w:shd w:val="clear" w:color="auto" w:fill="auto"/>
          </w:tcPr>
          <w:p w14:paraId="732A058C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156" w:type="dxa"/>
            <w:shd w:val="clear" w:color="auto" w:fill="auto"/>
          </w:tcPr>
          <w:p w14:paraId="2E23B0A4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</w:tr>
      <w:tr w:rsidR="00997479" w:rsidRPr="00395E94" w14:paraId="7E8ABD67" w14:textId="77777777" w:rsidTr="00997479">
        <w:trPr>
          <w:jc w:val="center"/>
        </w:trPr>
        <w:tc>
          <w:tcPr>
            <w:tcW w:w="4909" w:type="dxa"/>
            <w:shd w:val="clear" w:color="auto" w:fill="auto"/>
          </w:tcPr>
          <w:p w14:paraId="64DF1153" w14:textId="77777777" w:rsidR="00997479" w:rsidRPr="00B062B6" w:rsidRDefault="00997479" w:rsidP="00997479">
            <w:pPr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 xml:space="preserve">       Peşə, elmi və texniki fəaliyyət</w:t>
            </w:r>
          </w:p>
        </w:tc>
        <w:tc>
          <w:tcPr>
            <w:tcW w:w="887" w:type="dxa"/>
            <w:shd w:val="clear" w:color="auto" w:fill="auto"/>
          </w:tcPr>
          <w:p w14:paraId="5CA87797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20</w:t>
            </w:r>
          </w:p>
        </w:tc>
        <w:tc>
          <w:tcPr>
            <w:tcW w:w="944" w:type="dxa"/>
            <w:shd w:val="clear" w:color="auto" w:fill="auto"/>
          </w:tcPr>
          <w:p w14:paraId="4600BEE9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071" w:type="dxa"/>
            <w:shd w:val="clear" w:color="auto" w:fill="auto"/>
          </w:tcPr>
          <w:p w14:paraId="25A8CF6E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944" w:type="dxa"/>
            <w:shd w:val="clear" w:color="auto" w:fill="auto"/>
          </w:tcPr>
          <w:p w14:paraId="582A802F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156" w:type="dxa"/>
            <w:shd w:val="clear" w:color="auto" w:fill="auto"/>
          </w:tcPr>
          <w:p w14:paraId="71846104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</w:tr>
      <w:tr w:rsidR="00997479" w:rsidRPr="00395E94" w14:paraId="451D2177" w14:textId="77777777" w:rsidTr="00997479">
        <w:trPr>
          <w:jc w:val="center"/>
        </w:trPr>
        <w:tc>
          <w:tcPr>
            <w:tcW w:w="4909" w:type="dxa"/>
            <w:shd w:val="clear" w:color="auto" w:fill="auto"/>
          </w:tcPr>
          <w:p w14:paraId="2B910870" w14:textId="77777777" w:rsidR="00997479" w:rsidRPr="00B062B6" w:rsidRDefault="00997479" w:rsidP="00997479">
            <w:pPr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 xml:space="preserve">       İnzibati və yardımçı xidmətlərin göstərilməsi</w:t>
            </w:r>
          </w:p>
        </w:tc>
        <w:tc>
          <w:tcPr>
            <w:tcW w:w="887" w:type="dxa"/>
            <w:shd w:val="clear" w:color="auto" w:fill="auto"/>
          </w:tcPr>
          <w:p w14:paraId="75FD7971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21</w:t>
            </w:r>
          </w:p>
        </w:tc>
        <w:tc>
          <w:tcPr>
            <w:tcW w:w="944" w:type="dxa"/>
            <w:shd w:val="clear" w:color="auto" w:fill="auto"/>
          </w:tcPr>
          <w:p w14:paraId="1828CC34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071" w:type="dxa"/>
            <w:shd w:val="clear" w:color="auto" w:fill="auto"/>
          </w:tcPr>
          <w:p w14:paraId="702EACF2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944" w:type="dxa"/>
            <w:shd w:val="clear" w:color="auto" w:fill="auto"/>
          </w:tcPr>
          <w:p w14:paraId="49ADB9BF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156" w:type="dxa"/>
            <w:shd w:val="clear" w:color="auto" w:fill="auto"/>
          </w:tcPr>
          <w:p w14:paraId="28BBBBB7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</w:tr>
      <w:tr w:rsidR="00997479" w:rsidRPr="00395E94" w14:paraId="2092BA62" w14:textId="77777777" w:rsidTr="00997479">
        <w:trPr>
          <w:jc w:val="center"/>
        </w:trPr>
        <w:tc>
          <w:tcPr>
            <w:tcW w:w="4909" w:type="dxa"/>
            <w:shd w:val="clear" w:color="auto" w:fill="auto"/>
          </w:tcPr>
          <w:p w14:paraId="09999EBC" w14:textId="77777777" w:rsidR="00997479" w:rsidRPr="00B062B6" w:rsidRDefault="00997479" w:rsidP="00997479">
            <w:pPr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 xml:space="preserve">       Dövlət idarəetməsi və müdafiə; sosial təminat</w:t>
            </w:r>
          </w:p>
        </w:tc>
        <w:tc>
          <w:tcPr>
            <w:tcW w:w="887" w:type="dxa"/>
            <w:shd w:val="clear" w:color="auto" w:fill="auto"/>
          </w:tcPr>
          <w:p w14:paraId="656B573B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22</w:t>
            </w:r>
          </w:p>
        </w:tc>
        <w:tc>
          <w:tcPr>
            <w:tcW w:w="944" w:type="dxa"/>
            <w:shd w:val="clear" w:color="auto" w:fill="auto"/>
          </w:tcPr>
          <w:p w14:paraId="61FE5078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071" w:type="dxa"/>
            <w:shd w:val="clear" w:color="auto" w:fill="auto"/>
          </w:tcPr>
          <w:p w14:paraId="7461E3DB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944" w:type="dxa"/>
            <w:shd w:val="clear" w:color="auto" w:fill="auto"/>
          </w:tcPr>
          <w:p w14:paraId="6A6F47B6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156" w:type="dxa"/>
            <w:shd w:val="clear" w:color="auto" w:fill="auto"/>
          </w:tcPr>
          <w:p w14:paraId="4A1EF466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</w:tr>
      <w:tr w:rsidR="00997479" w:rsidRPr="00395E94" w14:paraId="79A15B08" w14:textId="77777777" w:rsidTr="00997479">
        <w:trPr>
          <w:jc w:val="center"/>
        </w:trPr>
        <w:tc>
          <w:tcPr>
            <w:tcW w:w="4909" w:type="dxa"/>
            <w:shd w:val="clear" w:color="auto" w:fill="auto"/>
          </w:tcPr>
          <w:p w14:paraId="38050676" w14:textId="77777777" w:rsidR="00997479" w:rsidRPr="00B062B6" w:rsidRDefault="00997479" w:rsidP="00997479">
            <w:pPr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 xml:space="preserve">       Təhsil</w:t>
            </w:r>
          </w:p>
        </w:tc>
        <w:tc>
          <w:tcPr>
            <w:tcW w:w="887" w:type="dxa"/>
            <w:shd w:val="clear" w:color="auto" w:fill="auto"/>
          </w:tcPr>
          <w:p w14:paraId="33D5B3EF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23</w:t>
            </w:r>
          </w:p>
        </w:tc>
        <w:tc>
          <w:tcPr>
            <w:tcW w:w="944" w:type="dxa"/>
            <w:shd w:val="clear" w:color="auto" w:fill="auto"/>
          </w:tcPr>
          <w:p w14:paraId="2864B436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071" w:type="dxa"/>
            <w:shd w:val="clear" w:color="auto" w:fill="auto"/>
          </w:tcPr>
          <w:p w14:paraId="3A625409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944" w:type="dxa"/>
            <w:shd w:val="clear" w:color="auto" w:fill="auto"/>
          </w:tcPr>
          <w:p w14:paraId="693E9DA1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156" w:type="dxa"/>
            <w:shd w:val="clear" w:color="auto" w:fill="auto"/>
          </w:tcPr>
          <w:p w14:paraId="22322AD1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</w:tr>
      <w:tr w:rsidR="00997479" w:rsidRPr="00395E94" w14:paraId="1DBECBB6" w14:textId="77777777" w:rsidTr="00997479">
        <w:trPr>
          <w:jc w:val="center"/>
        </w:trPr>
        <w:tc>
          <w:tcPr>
            <w:tcW w:w="4909" w:type="dxa"/>
            <w:shd w:val="clear" w:color="auto" w:fill="auto"/>
          </w:tcPr>
          <w:p w14:paraId="3E2E2A35" w14:textId="77777777" w:rsidR="00997479" w:rsidRPr="00B062B6" w:rsidRDefault="00997479" w:rsidP="00997479">
            <w:pPr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 xml:space="preserve">       Əhaliyə səhiyyə və sosial xidmətlərin göstərilməsi</w:t>
            </w:r>
          </w:p>
        </w:tc>
        <w:tc>
          <w:tcPr>
            <w:tcW w:w="887" w:type="dxa"/>
            <w:shd w:val="clear" w:color="auto" w:fill="auto"/>
          </w:tcPr>
          <w:p w14:paraId="4D247BD9" w14:textId="77777777" w:rsidR="003C27C2" w:rsidRDefault="003C27C2" w:rsidP="00997479">
            <w:pPr>
              <w:jc w:val="center"/>
              <w:rPr>
                <w:sz w:val="22"/>
                <w:szCs w:val="22"/>
              </w:rPr>
            </w:pPr>
          </w:p>
          <w:p w14:paraId="0C16071A" w14:textId="6C59D3EF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24</w:t>
            </w:r>
          </w:p>
        </w:tc>
        <w:tc>
          <w:tcPr>
            <w:tcW w:w="944" w:type="dxa"/>
            <w:shd w:val="clear" w:color="auto" w:fill="auto"/>
          </w:tcPr>
          <w:p w14:paraId="441B2DBD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071" w:type="dxa"/>
            <w:shd w:val="clear" w:color="auto" w:fill="auto"/>
          </w:tcPr>
          <w:p w14:paraId="61B67576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944" w:type="dxa"/>
            <w:shd w:val="clear" w:color="auto" w:fill="auto"/>
          </w:tcPr>
          <w:p w14:paraId="2FC52CD9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156" w:type="dxa"/>
            <w:shd w:val="clear" w:color="auto" w:fill="auto"/>
          </w:tcPr>
          <w:p w14:paraId="3A5659C6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</w:tr>
      <w:tr w:rsidR="00997479" w:rsidRPr="00395E94" w14:paraId="0CD8F8F5" w14:textId="77777777" w:rsidTr="00997479">
        <w:trPr>
          <w:jc w:val="center"/>
        </w:trPr>
        <w:tc>
          <w:tcPr>
            <w:tcW w:w="4909" w:type="dxa"/>
            <w:shd w:val="clear" w:color="auto" w:fill="auto"/>
          </w:tcPr>
          <w:p w14:paraId="3B99C33C" w14:textId="77777777" w:rsidR="00997479" w:rsidRPr="00B062B6" w:rsidRDefault="00997479" w:rsidP="00997479">
            <w:pPr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 xml:space="preserve">       İstirahət, əyləncə və incəsənət sahəsində fəaliyyət</w:t>
            </w:r>
          </w:p>
        </w:tc>
        <w:tc>
          <w:tcPr>
            <w:tcW w:w="887" w:type="dxa"/>
            <w:shd w:val="clear" w:color="auto" w:fill="auto"/>
          </w:tcPr>
          <w:p w14:paraId="7C59CD88" w14:textId="77777777" w:rsidR="003C27C2" w:rsidRDefault="003C27C2" w:rsidP="00997479">
            <w:pPr>
              <w:jc w:val="center"/>
              <w:rPr>
                <w:sz w:val="22"/>
                <w:szCs w:val="22"/>
              </w:rPr>
            </w:pPr>
          </w:p>
          <w:p w14:paraId="14E39E87" w14:textId="0BB00FC6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25</w:t>
            </w:r>
          </w:p>
        </w:tc>
        <w:tc>
          <w:tcPr>
            <w:tcW w:w="944" w:type="dxa"/>
            <w:shd w:val="clear" w:color="auto" w:fill="auto"/>
          </w:tcPr>
          <w:p w14:paraId="7B4570B0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071" w:type="dxa"/>
            <w:shd w:val="clear" w:color="auto" w:fill="auto"/>
          </w:tcPr>
          <w:p w14:paraId="3201135D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944" w:type="dxa"/>
            <w:shd w:val="clear" w:color="auto" w:fill="auto"/>
          </w:tcPr>
          <w:p w14:paraId="6E50A156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156" w:type="dxa"/>
            <w:shd w:val="clear" w:color="auto" w:fill="auto"/>
          </w:tcPr>
          <w:p w14:paraId="264A562E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</w:tr>
      <w:tr w:rsidR="00997479" w:rsidRPr="00395E94" w14:paraId="2CDCD32F" w14:textId="77777777" w:rsidTr="00997479">
        <w:trPr>
          <w:jc w:val="center"/>
        </w:trPr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D38519" w14:textId="77777777" w:rsidR="00997479" w:rsidRPr="00B062B6" w:rsidRDefault="00997479" w:rsidP="00997479">
            <w:pPr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 xml:space="preserve">       Digər sahələrdə xidmətlərin göstərilməsi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A615D5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26</w:t>
            </w:r>
          </w:p>
        </w:tc>
        <w:tc>
          <w:tcPr>
            <w:tcW w:w="944" w:type="dxa"/>
            <w:shd w:val="clear" w:color="auto" w:fill="auto"/>
          </w:tcPr>
          <w:p w14:paraId="41A048B2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071" w:type="dxa"/>
            <w:shd w:val="clear" w:color="auto" w:fill="auto"/>
          </w:tcPr>
          <w:p w14:paraId="3D11B6F8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944" w:type="dxa"/>
            <w:shd w:val="clear" w:color="auto" w:fill="auto"/>
          </w:tcPr>
          <w:p w14:paraId="6BA52DEB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156" w:type="dxa"/>
            <w:shd w:val="clear" w:color="auto" w:fill="auto"/>
          </w:tcPr>
          <w:p w14:paraId="3ADF8ACE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</w:tr>
      <w:tr w:rsidR="00997479" w:rsidRPr="00395E94" w14:paraId="68E9F449" w14:textId="77777777" w:rsidTr="00997479">
        <w:trPr>
          <w:jc w:val="center"/>
        </w:trPr>
        <w:tc>
          <w:tcPr>
            <w:tcW w:w="4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E7D74" w14:textId="77777777" w:rsidR="00997479" w:rsidRPr="00B062B6" w:rsidRDefault="00997479" w:rsidP="00997479">
            <w:pPr>
              <w:rPr>
                <w:sz w:val="22"/>
                <w:szCs w:val="22"/>
              </w:rPr>
            </w:pPr>
            <w:r w:rsidRPr="00B062B6">
              <w:rPr>
                <w:sz w:val="22"/>
                <w:szCs w:val="22"/>
              </w:rPr>
              <w:t xml:space="preserve">       Ev təsərrüfatlarının fəaliyyəti; Fərdi istehlak üçün ev təsərrüfatlarının istehsal etdiyi mal və xidmətlərə dair fəaliyyət 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3F9AA5" w14:textId="77777777" w:rsidR="00997479" w:rsidRPr="00B062B6" w:rsidRDefault="00997479" w:rsidP="00997479">
            <w:pPr>
              <w:jc w:val="center"/>
              <w:rPr>
                <w:sz w:val="22"/>
                <w:szCs w:val="22"/>
              </w:rPr>
            </w:pPr>
            <w:r w:rsidRPr="00B062B6">
              <w:rPr>
                <w:sz w:val="22"/>
                <w:szCs w:val="22"/>
              </w:rPr>
              <w:t>27</w:t>
            </w:r>
          </w:p>
        </w:tc>
        <w:tc>
          <w:tcPr>
            <w:tcW w:w="944" w:type="dxa"/>
            <w:shd w:val="clear" w:color="auto" w:fill="auto"/>
          </w:tcPr>
          <w:p w14:paraId="501C54B4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071" w:type="dxa"/>
            <w:shd w:val="clear" w:color="auto" w:fill="auto"/>
          </w:tcPr>
          <w:p w14:paraId="69EA5009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944" w:type="dxa"/>
            <w:shd w:val="clear" w:color="auto" w:fill="auto"/>
          </w:tcPr>
          <w:p w14:paraId="5D0D5085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156" w:type="dxa"/>
            <w:shd w:val="clear" w:color="auto" w:fill="auto"/>
          </w:tcPr>
          <w:p w14:paraId="62D6E3B1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</w:tr>
      <w:tr w:rsidR="00997479" w:rsidRPr="00395E94" w14:paraId="10966130" w14:textId="77777777" w:rsidTr="00997479">
        <w:trPr>
          <w:jc w:val="center"/>
        </w:trPr>
        <w:tc>
          <w:tcPr>
            <w:tcW w:w="4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4D7F71" w14:textId="77777777" w:rsidR="00997479" w:rsidRPr="00B062B6" w:rsidRDefault="00997479" w:rsidP="00997479">
            <w:pPr>
              <w:rPr>
                <w:sz w:val="22"/>
                <w:szCs w:val="22"/>
              </w:rPr>
            </w:pPr>
            <w:r w:rsidRPr="00B062B6">
              <w:rPr>
                <w:sz w:val="22"/>
                <w:szCs w:val="22"/>
              </w:rPr>
              <w:t xml:space="preserve">       Toxunulmazlıq hüququ olan təşkilatların fəaliyyəti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1EF39C" w14:textId="77777777" w:rsidR="00997479" w:rsidRPr="00B062B6" w:rsidRDefault="00997479" w:rsidP="00997479">
            <w:pPr>
              <w:jc w:val="center"/>
              <w:rPr>
                <w:sz w:val="22"/>
                <w:szCs w:val="22"/>
              </w:rPr>
            </w:pPr>
            <w:r w:rsidRPr="00B062B6">
              <w:rPr>
                <w:sz w:val="22"/>
                <w:szCs w:val="22"/>
              </w:rPr>
              <w:t>28</w:t>
            </w:r>
          </w:p>
        </w:tc>
        <w:tc>
          <w:tcPr>
            <w:tcW w:w="944" w:type="dxa"/>
            <w:shd w:val="clear" w:color="auto" w:fill="auto"/>
          </w:tcPr>
          <w:p w14:paraId="18746E55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071" w:type="dxa"/>
            <w:shd w:val="clear" w:color="auto" w:fill="auto"/>
          </w:tcPr>
          <w:p w14:paraId="45B9715E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944" w:type="dxa"/>
            <w:shd w:val="clear" w:color="auto" w:fill="auto"/>
          </w:tcPr>
          <w:p w14:paraId="763F0FB7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156" w:type="dxa"/>
            <w:shd w:val="clear" w:color="auto" w:fill="auto"/>
          </w:tcPr>
          <w:p w14:paraId="6C4AE740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</w:tr>
    </w:tbl>
    <w:p w14:paraId="741B274E" w14:textId="77777777" w:rsidR="00997479" w:rsidRPr="00395E94" w:rsidRDefault="00997479" w:rsidP="00997479">
      <w:pPr>
        <w:jc w:val="center"/>
        <w:rPr>
          <w:b/>
          <w:lang w:eastAsia="ja-JP"/>
        </w:rPr>
      </w:pPr>
    </w:p>
    <w:p w14:paraId="50BFD65E" w14:textId="5C735E8B" w:rsidR="00997479" w:rsidRDefault="00997479" w:rsidP="00997479">
      <w:pPr>
        <w:jc w:val="center"/>
        <w:rPr>
          <w:b/>
          <w:lang w:eastAsia="ja-JP"/>
        </w:rPr>
      </w:pPr>
    </w:p>
    <w:p w14:paraId="50FEDA67" w14:textId="5C0D8E70" w:rsidR="00B062B6" w:rsidRDefault="00B062B6" w:rsidP="00997479">
      <w:pPr>
        <w:jc w:val="center"/>
        <w:rPr>
          <w:b/>
          <w:lang w:eastAsia="ja-JP"/>
        </w:rPr>
      </w:pPr>
    </w:p>
    <w:p w14:paraId="0F1E438B" w14:textId="1711F1B5" w:rsidR="00B062B6" w:rsidRDefault="00B062B6" w:rsidP="00997479">
      <w:pPr>
        <w:jc w:val="center"/>
        <w:rPr>
          <w:b/>
          <w:lang w:eastAsia="ja-JP"/>
        </w:rPr>
      </w:pPr>
    </w:p>
    <w:p w14:paraId="267267CD" w14:textId="0E04DC0C" w:rsidR="00B062B6" w:rsidRDefault="00B062B6" w:rsidP="00997479">
      <w:pPr>
        <w:jc w:val="center"/>
        <w:rPr>
          <w:b/>
          <w:lang w:eastAsia="ja-JP"/>
        </w:rPr>
      </w:pPr>
    </w:p>
    <w:p w14:paraId="6B7A7127" w14:textId="5353D93B" w:rsidR="00B062B6" w:rsidRDefault="00B062B6" w:rsidP="00997479">
      <w:pPr>
        <w:jc w:val="center"/>
        <w:rPr>
          <w:b/>
          <w:lang w:eastAsia="ja-JP"/>
        </w:rPr>
      </w:pPr>
    </w:p>
    <w:p w14:paraId="52C19435" w14:textId="77777777" w:rsidR="00B062B6" w:rsidRPr="00395E94" w:rsidRDefault="00B062B6" w:rsidP="00997479">
      <w:pPr>
        <w:jc w:val="center"/>
        <w:rPr>
          <w:b/>
          <w:lang w:eastAsia="ja-JP"/>
        </w:rPr>
      </w:pPr>
    </w:p>
    <w:p w14:paraId="12E57260" w14:textId="77777777" w:rsidR="00395E94" w:rsidRDefault="00395E94" w:rsidP="00997479">
      <w:pPr>
        <w:jc w:val="center"/>
        <w:rPr>
          <w:b/>
          <w:lang w:eastAsia="ja-JP"/>
        </w:rPr>
      </w:pPr>
    </w:p>
    <w:p w14:paraId="6A8FB7E0" w14:textId="3933CA52" w:rsidR="00997479" w:rsidRPr="00395E94" w:rsidRDefault="00997479" w:rsidP="00997479">
      <w:pPr>
        <w:jc w:val="center"/>
        <w:rPr>
          <w:bCs/>
          <w:lang w:eastAsia="ja-JP"/>
        </w:rPr>
      </w:pPr>
      <w:r w:rsidRPr="00395E94">
        <w:rPr>
          <w:b/>
          <w:lang w:eastAsia="ja-JP"/>
        </w:rPr>
        <w:lastRenderedPageBreak/>
        <w:t xml:space="preserve">V bölmə. Hesabat dövrünün sonuna işsiz kimi qeydiyyatda olan şəxslər, nəfər                                                                                                                                           </w:t>
      </w:r>
      <w:r w:rsidRPr="00395E94">
        <w:rPr>
          <w:bCs/>
          <w:lang w:eastAsia="ja-JP"/>
        </w:rPr>
        <w:t>(ilin əvvəlindən artan yekunla)</w:t>
      </w:r>
    </w:p>
    <w:p w14:paraId="268E0383" w14:textId="77777777" w:rsidR="00997479" w:rsidRPr="00395E94" w:rsidRDefault="00997479" w:rsidP="00997479">
      <w:pPr>
        <w:jc w:val="center"/>
        <w:rPr>
          <w:b/>
          <w:lang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85"/>
        <w:gridCol w:w="1257"/>
        <w:gridCol w:w="982"/>
        <w:gridCol w:w="1561"/>
      </w:tblGrid>
      <w:tr w:rsidR="00997479" w:rsidRPr="00395E94" w14:paraId="485CAA57" w14:textId="77777777" w:rsidTr="00B062B6">
        <w:trPr>
          <w:trHeight w:val="782"/>
          <w:jc w:val="center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298B16" w14:textId="77777777" w:rsidR="00997479" w:rsidRPr="00B062B6" w:rsidRDefault="00997479" w:rsidP="00997479">
            <w:pPr>
              <w:jc w:val="center"/>
              <w:rPr>
                <w:b/>
                <w:bCs/>
                <w:lang w:eastAsia="ja-JP"/>
              </w:rPr>
            </w:pPr>
            <w:r w:rsidRPr="00B062B6">
              <w:rPr>
                <w:b/>
                <w:bCs/>
              </w:rPr>
              <w:t>Göstəricinin adı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03277C" w14:textId="77777777" w:rsidR="00B062B6" w:rsidRPr="00B062B6" w:rsidRDefault="00997479" w:rsidP="00997479">
            <w:pPr>
              <w:jc w:val="center"/>
            </w:pPr>
            <w:r w:rsidRPr="00B062B6">
              <w:t>Sətrin</w:t>
            </w:r>
          </w:p>
          <w:p w14:paraId="21C9A44F" w14:textId="222EBC86" w:rsidR="00997479" w:rsidRPr="00B062B6" w:rsidRDefault="00997479" w:rsidP="00997479">
            <w:pPr>
              <w:jc w:val="center"/>
              <w:rPr>
                <w:lang w:eastAsia="ja-JP"/>
              </w:rPr>
            </w:pPr>
            <w:r w:rsidRPr="00B062B6">
              <w:t xml:space="preserve"> kodu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B131F5" w14:textId="77777777" w:rsidR="00997479" w:rsidRPr="00B062B6" w:rsidRDefault="00997479" w:rsidP="00997479">
            <w:pPr>
              <w:jc w:val="center"/>
              <w:rPr>
                <w:lang w:eastAsia="ja-JP"/>
              </w:rPr>
            </w:pPr>
            <w:r w:rsidRPr="00B062B6">
              <w:t>Cəmi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D653E0" w14:textId="77777777" w:rsidR="00997479" w:rsidRPr="00B062B6" w:rsidRDefault="00997479" w:rsidP="00997479">
            <w:pPr>
              <w:jc w:val="center"/>
              <w:rPr>
                <w:lang w:eastAsia="ja-JP"/>
              </w:rPr>
            </w:pPr>
            <w:r w:rsidRPr="00B062B6">
              <w:t>onlardan   qadınlar</w:t>
            </w:r>
          </w:p>
        </w:tc>
      </w:tr>
      <w:tr w:rsidR="00997479" w:rsidRPr="00A33B16" w14:paraId="3F71DDCC" w14:textId="77777777" w:rsidTr="00997479">
        <w:trPr>
          <w:jc w:val="center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FFB003" w14:textId="77777777" w:rsidR="00997479" w:rsidRPr="00A33B16" w:rsidRDefault="00997479" w:rsidP="00997479">
            <w:pPr>
              <w:jc w:val="center"/>
              <w:rPr>
                <w:b/>
                <w:bCs/>
                <w:sz w:val="22"/>
                <w:szCs w:val="22"/>
                <w:lang w:eastAsia="ja-JP"/>
              </w:rPr>
            </w:pPr>
            <w:r w:rsidRPr="00A33B16">
              <w:rPr>
                <w:b/>
                <w:bCs/>
                <w:sz w:val="22"/>
                <w:szCs w:val="22"/>
              </w:rPr>
              <w:t>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D1025D9" w14:textId="77777777" w:rsidR="00997479" w:rsidRPr="00A33B16" w:rsidRDefault="00997479" w:rsidP="00997479">
            <w:pPr>
              <w:jc w:val="center"/>
              <w:rPr>
                <w:b/>
                <w:bCs/>
                <w:sz w:val="22"/>
                <w:szCs w:val="22"/>
                <w:lang w:eastAsia="ja-JP"/>
              </w:rPr>
            </w:pPr>
            <w:r w:rsidRPr="00A33B16">
              <w:rPr>
                <w:b/>
                <w:bCs/>
                <w:sz w:val="22"/>
                <w:szCs w:val="22"/>
              </w:rPr>
              <w:t>B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F88EFF7" w14:textId="77777777" w:rsidR="00997479" w:rsidRPr="00A33B16" w:rsidRDefault="00997479" w:rsidP="00997479">
            <w:pPr>
              <w:jc w:val="center"/>
              <w:rPr>
                <w:b/>
                <w:bCs/>
                <w:sz w:val="22"/>
                <w:szCs w:val="22"/>
                <w:lang w:eastAsia="ja-JP"/>
              </w:rPr>
            </w:pPr>
            <w:r w:rsidRPr="00A33B16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36AB36A" w14:textId="77777777" w:rsidR="00997479" w:rsidRPr="00A33B16" w:rsidRDefault="00997479" w:rsidP="00997479">
            <w:pPr>
              <w:jc w:val="center"/>
              <w:rPr>
                <w:b/>
                <w:bCs/>
                <w:sz w:val="22"/>
                <w:szCs w:val="22"/>
                <w:lang w:eastAsia="ja-JP"/>
              </w:rPr>
            </w:pPr>
            <w:r w:rsidRPr="00A33B16">
              <w:rPr>
                <w:b/>
                <w:bCs/>
                <w:sz w:val="22"/>
                <w:szCs w:val="22"/>
              </w:rPr>
              <w:t>2</w:t>
            </w:r>
          </w:p>
        </w:tc>
      </w:tr>
      <w:tr w:rsidR="00997479" w:rsidRPr="00395E94" w14:paraId="59A36C5F" w14:textId="77777777" w:rsidTr="00997479">
        <w:trPr>
          <w:jc w:val="center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E56B15B" w14:textId="77777777" w:rsidR="00997479" w:rsidRPr="00395E94" w:rsidRDefault="00997479" w:rsidP="00997479">
            <w:pPr>
              <w:rPr>
                <w:b/>
                <w:lang w:eastAsia="ja-JP"/>
              </w:rPr>
            </w:pPr>
            <w:r w:rsidRPr="00395E94">
              <w:rPr>
                <w:color w:val="000000"/>
              </w:rPr>
              <w:t>İşsiz kimi qeydiyyatda olan şəxslər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EDEA628" w14:textId="77777777" w:rsidR="00997479" w:rsidRPr="00395E94" w:rsidRDefault="00997479" w:rsidP="00997479">
            <w:pPr>
              <w:jc w:val="center"/>
              <w:rPr>
                <w:b/>
                <w:lang w:eastAsia="ja-JP"/>
              </w:rPr>
            </w:pPr>
            <w:r w:rsidRPr="00395E94">
              <w:rPr>
                <w:color w:val="000000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992BEB" w14:textId="77777777" w:rsidR="00997479" w:rsidRPr="00395E94" w:rsidRDefault="00997479" w:rsidP="00997479">
            <w:pPr>
              <w:jc w:val="center"/>
              <w:rPr>
                <w:b/>
                <w:lang w:eastAsia="ja-JP"/>
              </w:rPr>
            </w:pPr>
            <w:r w:rsidRPr="00395E94">
              <w:rPr>
                <w:color w:val="000000"/>
              </w:rPr>
              <w:t> </w:t>
            </w:r>
          </w:p>
        </w:tc>
        <w:tc>
          <w:tcPr>
            <w:tcW w:w="1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36929D" w14:textId="77777777" w:rsidR="00997479" w:rsidRPr="00395E94" w:rsidRDefault="00997479" w:rsidP="00997479">
            <w:pPr>
              <w:jc w:val="center"/>
              <w:rPr>
                <w:b/>
                <w:lang w:eastAsia="ja-JP"/>
              </w:rPr>
            </w:pPr>
            <w:r w:rsidRPr="00395E94">
              <w:rPr>
                <w:color w:val="000000"/>
              </w:rPr>
              <w:t> </w:t>
            </w:r>
          </w:p>
        </w:tc>
      </w:tr>
      <w:tr w:rsidR="00997479" w:rsidRPr="00395E94" w14:paraId="17AB1C91" w14:textId="77777777" w:rsidTr="00997479">
        <w:trPr>
          <w:jc w:val="center"/>
        </w:trPr>
        <w:tc>
          <w:tcPr>
            <w:tcW w:w="9911" w:type="dxa"/>
            <w:gridSpan w:val="4"/>
            <w:shd w:val="clear" w:color="auto" w:fill="auto"/>
          </w:tcPr>
          <w:p w14:paraId="6D816275" w14:textId="77777777" w:rsidR="00997479" w:rsidRPr="00395E94" w:rsidRDefault="00997479" w:rsidP="00997479">
            <w:pPr>
              <w:rPr>
                <w:b/>
                <w:lang w:eastAsia="ja-JP"/>
              </w:rPr>
            </w:pPr>
            <w:r w:rsidRPr="00395E94">
              <w:t xml:space="preserve">        01-ci sətirdən:</w:t>
            </w:r>
          </w:p>
        </w:tc>
      </w:tr>
      <w:tr w:rsidR="00997479" w:rsidRPr="00395E94" w14:paraId="5F5262D2" w14:textId="77777777" w:rsidTr="00997479">
        <w:trPr>
          <w:jc w:val="center"/>
        </w:trPr>
        <w:tc>
          <w:tcPr>
            <w:tcW w:w="9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73961C" w14:textId="77777777" w:rsidR="00997479" w:rsidRPr="00395E94" w:rsidRDefault="00997479" w:rsidP="00997479">
            <w:pPr>
              <w:rPr>
                <w:b/>
                <w:lang w:eastAsia="ja-JP"/>
              </w:rPr>
            </w:pPr>
            <w:r w:rsidRPr="00395E94">
              <w:t xml:space="preserve">         Yaş qrupları üzrə:</w:t>
            </w:r>
            <w:r w:rsidRPr="00395E94">
              <w:rPr>
                <w:color w:val="000000"/>
              </w:rPr>
              <w:t> </w:t>
            </w:r>
          </w:p>
        </w:tc>
      </w:tr>
      <w:tr w:rsidR="00997479" w:rsidRPr="00395E94" w14:paraId="3ECC117F" w14:textId="77777777" w:rsidTr="00997479">
        <w:trPr>
          <w:jc w:val="center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A60A65" w14:textId="77777777" w:rsidR="00997479" w:rsidRPr="00395E94" w:rsidRDefault="00997479" w:rsidP="00997479">
            <w:pPr>
              <w:rPr>
                <w:b/>
                <w:lang w:eastAsia="ja-JP"/>
              </w:rPr>
            </w:pPr>
            <w:r w:rsidRPr="00395E94">
              <w:t xml:space="preserve">               15-19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AE9CB69" w14:textId="77777777" w:rsidR="00997479" w:rsidRPr="00395E94" w:rsidRDefault="00997479" w:rsidP="00997479">
            <w:pPr>
              <w:jc w:val="center"/>
              <w:rPr>
                <w:b/>
                <w:lang w:eastAsia="ja-JP"/>
              </w:rPr>
            </w:pPr>
            <w:r w:rsidRPr="00395E94">
              <w:rPr>
                <w:color w:val="000000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562D6BC3" w14:textId="77777777" w:rsidR="00997479" w:rsidRPr="00395E94" w:rsidRDefault="00997479" w:rsidP="00997479">
            <w:pPr>
              <w:jc w:val="center"/>
              <w:rPr>
                <w:b/>
                <w:lang w:eastAsia="ja-JP"/>
              </w:rPr>
            </w:pPr>
            <w:r w:rsidRPr="00395E94">
              <w:rPr>
                <w:color w:val="000000"/>
              </w:rPr>
              <w:t> 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78BF1E8" w14:textId="77777777" w:rsidR="00997479" w:rsidRPr="00395E94" w:rsidRDefault="00997479" w:rsidP="00997479">
            <w:pPr>
              <w:jc w:val="center"/>
              <w:rPr>
                <w:b/>
                <w:lang w:eastAsia="ja-JP"/>
              </w:rPr>
            </w:pPr>
            <w:r w:rsidRPr="00395E94">
              <w:rPr>
                <w:color w:val="000000"/>
              </w:rPr>
              <w:t> </w:t>
            </w:r>
          </w:p>
        </w:tc>
      </w:tr>
      <w:tr w:rsidR="00997479" w:rsidRPr="00395E94" w14:paraId="657F42B3" w14:textId="77777777" w:rsidTr="00997479">
        <w:trPr>
          <w:jc w:val="center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C8022A" w14:textId="77777777" w:rsidR="00997479" w:rsidRPr="00395E94" w:rsidRDefault="00997479" w:rsidP="00997479">
            <w:pPr>
              <w:rPr>
                <w:b/>
                <w:lang w:eastAsia="ja-JP"/>
              </w:rPr>
            </w:pPr>
            <w:r w:rsidRPr="00395E94">
              <w:t xml:space="preserve">               20-24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507D49B" w14:textId="77777777" w:rsidR="00997479" w:rsidRPr="00395E94" w:rsidRDefault="00997479" w:rsidP="00997479">
            <w:pPr>
              <w:jc w:val="center"/>
              <w:rPr>
                <w:b/>
                <w:lang w:eastAsia="ja-JP"/>
              </w:rPr>
            </w:pPr>
            <w:r w:rsidRPr="00395E94">
              <w:rPr>
                <w:color w:val="000000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287425DC" w14:textId="77777777" w:rsidR="00997479" w:rsidRPr="00395E94" w:rsidRDefault="00997479" w:rsidP="00997479">
            <w:pPr>
              <w:jc w:val="center"/>
              <w:rPr>
                <w:b/>
                <w:lang w:eastAsia="ja-JP"/>
              </w:rPr>
            </w:pPr>
            <w:r w:rsidRPr="00395E94">
              <w:rPr>
                <w:color w:val="000000"/>
              </w:rPr>
              <w:t> 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ADD43D0" w14:textId="77777777" w:rsidR="00997479" w:rsidRPr="00395E94" w:rsidRDefault="00997479" w:rsidP="00997479">
            <w:pPr>
              <w:jc w:val="center"/>
              <w:rPr>
                <w:b/>
                <w:lang w:eastAsia="ja-JP"/>
              </w:rPr>
            </w:pPr>
            <w:r w:rsidRPr="00395E94">
              <w:rPr>
                <w:color w:val="000000"/>
              </w:rPr>
              <w:t> </w:t>
            </w:r>
          </w:p>
        </w:tc>
      </w:tr>
      <w:tr w:rsidR="00997479" w:rsidRPr="00395E94" w14:paraId="501E7F73" w14:textId="77777777" w:rsidTr="00997479">
        <w:trPr>
          <w:jc w:val="center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2EB972" w14:textId="77777777" w:rsidR="00997479" w:rsidRPr="00395E94" w:rsidRDefault="00997479" w:rsidP="00997479">
            <w:pPr>
              <w:rPr>
                <w:b/>
                <w:lang w:eastAsia="ja-JP"/>
              </w:rPr>
            </w:pPr>
            <w:r w:rsidRPr="00395E94">
              <w:t xml:space="preserve">               25-29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18D443F" w14:textId="77777777" w:rsidR="00997479" w:rsidRPr="00395E94" w:rsidRDefault="00997479" w:rsidP="00997479">
            <w:pPr>
              <w:jc w:val="center"/>
              <w:rPr>
                <w:b/>
                <w:lang w:eastAsia="ja-JP"/>
              </w:rPr>
            </w:pPr>
            <w:r w:rsidRPr="00395E94">
              <w:rPr>
                <w:color w:val="000000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63800C10" w14:textId="77777777" w:rsidR="00997479" w:rsidRPr="00395E94" w:rsidRDefault="00997479" w:rsidP="00997479">
            <w:pPr>
              <w:jc w:val="center"/>
              <w:rPr>
                <w:b/>
                <w:lang w:eastAsia="ja-JP"/>
              </w:rPr>
            </w:pPr>
            <w:r w:rsidRPr="00395E94">
              <w:rPr>
                <w:color w:val="000000"/>
              </w:rPr>
              <w:t> 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25BA039" w14:textId="77777777" w:rsidR="00997479" w:rsidRPr="00395E94" w:rsidRDefault="00997479" w:rsidP="00997479">
            <w:pPr>
              <w:jc w:val="center"/>
              <w:rPr>
                <w:b/>
                <w:lang w:eastAsia="ja-JP"/>
              </w:rPr>
            </w:pPr>
            <w:r w:rsidRPr="00395E94">
              <w:rPr>
                <w:color w:val="000000"/>
              </w:rPr>
              <w:t> </w:t>
            </w:r>
          </w:p>
        </w:tc>
      </w:tr>
      <w:tr w:rsidR="00997479" w:rsidRPr="00395E94" w14:paraId="5AF1B4FA" w14:textId="77777777" w:rsidTr="00997479">
        <w:trPr>
          <w:jc w:val="center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0C4953" w14:textId="77777777" w:rsidR="00997479" w:rsidRPr="00395E94" w:rsidRDefault="00997479" w:rsidP="00997479">
            <w:pPr>
              <w:rPr>
                <w:b/>
                <w:lang w:eastAsia="ja-JP"/>
              </w:rPr>
            </w:pPr>
            <w:r w:rsidRPr="00395E94">
              <w:t xml:space="preserve">               30-34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B65DA3C" w14:textId="77777777" w:rsidR="00997479" w:rsidRPr="00395E94" w:rsidRDefault="00997479" w:rsidP="00997479">
            <w:pPr>
              <w:jc w:val="center"/>
              <w:rPr>
                <w:b/>
                <w:lang w:eastAsia="ja-JP"/>
              </w:rPr>
            </w:pPr>
            <w:r w:rsidRPr="00395E94">
              <w:rPr>
                <w:color w:val="000000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2D71E48C" w14:textId="77777777" w:rsidR="00997479" w:rsidRPr="00395E94" w:rsidRDefault="00997479" w:rsidP="00997479">
            <w:pPr>
              <w:jc w:val="center"/>
              <w:rPr>
                <w:b/>
                <w:lang w:eastAsia="ja-JP"/>
              </w:rPr>
            </w:pPr>
            <w:r w:rsidRPr="00395E94">
              <w:rPr>
                <w:color w:val="000000"/>
              </w:rPr>
              <w:t> 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559A3E8" w14:textId="77777777" w:rsidR="00997479" w:rsidRPr="00395E94" w:rsidRDefault="00997479" w:rsidP="00997479">
            <w:pPr>
              <w:jc w:val="center"/>
              <w:rPr>
                <w:b/>
                <w:lang w:eastAsia="ja-JP"/>
              </w:rPr>
            </w:pPr>
            <w:r w:rsidRPr="00395E94">
              <w:rPr>
                <w:color w:val="000000"/>
              </w:rPr>
              <w:t> </w:t>
            </w:r>
          </w:p>
        </w:tc>
      </w:tr>
      <w:tr w:rsidR="00997479" w:rsidRPr="00395E94" w14:paraId="0E74E7D8" w14:textId="77777777" w:rsidTr="00997479">
        <w:trPr>
          <w:jc w:val="center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B8AF6B" w14:textId="77777777" w:rsidR="00997479" w:rsidRPr="00395E94" w:rsidRDefault="00997479" w:rsidP="00997479">
            <w:pPr>
              <w:rPr>
                <w:b/>
                <w:lang w:eastAsia="ja-JP"/>
              </w:rPr>
            </w:pPr>
            <w:r w:rsidRPr="00395E94">
              <w:t xml:space="preserve">               35-39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92E521F" w14:textId="77777777" w:rsidR="00997479" w:rsidRPr="00395E94" w:rsidRDefault="00997479" w:rsidP="00997479">
            <w:pPr>
              <w:jc w:val="center"/>
              <w:rPr>
                <w:b/>
                <w:lang w:eastAsia="ja-JP"/>
              </w:rPr>
            </w:pPr>
            <w:r w:rsidRPr="00395E94">
              <w:rPr>
                <w:color w:val="000000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21113639" w14:textId="77777777" w:rsidR="00997479" w:rsidRPr="00395E94" w:rsidRDefault="00997479" w:rsidP="00997479">
            <w:pPr>
              <w:jc w:val="center"/>
              <w:rPr>
                <w:b/>
                <w:lang w:eastAsia="ja-JP"/>
              </w:rPr>
            </w:pPr>
            <w:r w:rsidRPr="00395E94">
              <w:rPr>
                <w:color w:val="000000"/>
              </w:rPr>
              <w:t> 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C59DCB5" w14:textId="77777777" w:rsidR="00997479" w:rsidRPr="00395E94" w:rsidRDefault="00997479" w:rsidP="00997479">
            <w:pPr>
              <w:jc w:val="center"/>
              <w:rPr>
                <w:b/>
                <w:lang w:eastAsia="ja-JP"/>
              </w:rPr>
            </w:pPr>
            <w:r w:rsidRPr="00395E94">
              <w:rPr>
                <w:color w:val="000000"/>
              </w:rPr>
              <w:t> </w:t>
            </w:r>
          </w:p>
        </w:tc>
      </w:tr>
      <w:tr w:rsidR="00997479" w:rsidRPr="00395E94" w14:paraId="397BF9EB" w14:textId="77777777" w:rsidTr="00997479">
        <w:trPr>
          <w:jc w:val="center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EF0603" w14:textId="77777777" w:rsidR="00997479" w:rsidRPr="00395E94" w:rsidRDefault="00997479" w:rsidP="00997479">
            <w:pPr>
              <w:rPr>
                <w:b/>
                <w:lang w:eastAsia="ja-JP"/>
              </w:rPr>
            </w:pPr>
            <w:r w:rsidRPr="00395E94">
              <w:t xml:space="preserve">               40-44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DC671F0" w14:textId="77777777" w:rsidR="00997479" w:rsidRPr="00395E94" w:rsidRDefault="00997479" w:rsidP="00997479">
            <w:pPr>
              <w:jc w:val="center"/>
              <w:rPr>
                <w:b/>
                <w:lang w:eastAsia="ja-JP"/>
              </w:rPr>
            </w:pPr>
            <w:r w:rsidRPr="00395E94">
              <w:rPr>
                <w:color w:val="000000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14:paraId="310DDDA7" w14:textId="77777777" w:rsidR="00997479" w:rsidRPr="00395E94" w:rsidRDefault="00997479" w:rsidP="00997479">
            <w:pPr>
              <w:jc w:val="center"/>
              <w:rPr>
                <w:b/>
                <w:lang w:eastAsia="ja-JP"/>
              </w:rPr>
            </w:pPr>
            <w:r w:rsidRPr="00395E94">
              <w:rPr>
                <w:color w:val="000000"/>
              </w:rPr>
              <w:t> 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BFD24DC" w14:textId="77777777" w:rsidR="00997479" w:rsidRPr="00395E94" w:rsidRDefault="00997479" w:rsidP="00997479">
            <w:pPr>
              <w:jc w:val="center"/>
              <w:rPr>
                <w:b/>
                <w:lang w:eastAsia="ja-JP"/>
              </w:rPr>
            </w:pPr>
            <w:r w:rsidRPr="00395E94">
              <w:rPr>
                <w:color w:val="000000"/>
              </w:rPr>
              <w:t> </w:t>
            </w:r>
          </w:p>
        </w:tc>
      </w:tr>
      <w:tr w:rsidR="00997479" w:rsidRPr="00395E94" w14:paraId="52C92C5D" w14:textId="77777777" w:rsidTr="00997479">
        <w:trPr>
          <w:jc w:val="center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2F78B9" w14:textId="77777777" w:rsidR="00997479" w:rsidRPr="00395E94" w:rsidRDefault="00997479" w:rsidP="00997479">
            <w:pPr>
              <w:rPr>
                <w:b/>
                <w:lang w:eastAsia="ja-JP"/>
              </w:rPr>
            </w:pPr>
            <w:r w:rsidRPr="00395E94">
              <w:t xml:space="preserve">               45-49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C372E92" w14:textId="77777777" w:rsidR="00997479" w:rsidRPr="00395E94" w:rsidRDefault="00997479" w:rsidP="00997479">
            <w:pPr>
              <w:jc w:val="center"/>
              <w:rPr>
                <w:b/>
                <w:lang w:eastAsia="ja-JP"/>
              </w:rPr>
            </w:pPr>
            <w:r w:rsidRPr="00395E94">
              <w:rPr>
                <w:color w:val="000000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C0256F4" w14:textId="77777777" w:rsidR="00997479" w:rsidRPr="00395E94" w:rsidRDefault="00997479" w:rsidP="00997479">
            <w:pPr>
              <w:jc w:val="center"/>
              <w:rPr>
                <w:b/>
                <w:lang w:eastAsia="ja-JP"/>
              </w:rPr>
            </w:pPr>
            <w:r w:rsidRPr="00395E94">
              <w:rPr>
                <w:color w:val="000000"/>
              </w:rPr>
              <w:t> 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CEA628" w14:textId="77777777" w:rsidR="00997479" w:rsidRPr="00395E94" w:rsidRDefault="00997479" w:rsidP="00997479">
            <w:pPr>
              <w:jc w:val="center"/>
              <w:rPr>
                <w:b/>
                <w:lang w:eastAsia="ja-JP"/>
              </w:rPr>
            </w:pPr>
            <w:r w:rsidRPr="00395E94">
              <w:rPr>
                <w:color w:val="000000"/>
              </w:rPr>
              <w:t> </w:t>
            </w:r>
          </w:p>
        </w:tc>
      </w:tr>
      <w:tr w:rsidR="00997479" w:rsidRPr="00395E94" w14:paraId="0D492779" w14:textId="77777777" w:rsidTr="00997479">
        <w:trPr>
          <w:jc w:val="center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B7D1D7" w14:textId="77777777" w:rsidR="00997479" w:rsidRPr="00395E94" w:rsidRDefault="00997479" w:rsidP="00997479">
            <w:pPr>
              <w:rPr>
                <w:b/>
                <w:lang w:eastAsia="ja-JP"/>
              </w:rPr>
            </w:pPr>
            <w:r w:rsidRPr="00395E94">
              <w:t xml:space="preserve">               50-54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8F9E7B7" w14:textId="77777777" w:rsidR="00997479" w:rsidRPr="00395E94" w:rsidRDefault="00997479" w:rsidP="00997479">
            <w:pPr>
              <w:jc w:val="center"/>
              <w:rPr>
                <w:b/>
                <w:lang w:eastAsia="ja-JP"/>
              </w:rPr>
            </w:pPr>
            <w:r w:rsidRPr="00395E94">
              <w:rPr>
                <w:color w:val="000000"/>
              </w:rPr>
              <w:t>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63B43AE" w14:textId="77777777" w:rsidR="00997479" w:rsidRPr="00395E94" w:rsidRDefault="00997479" w:rsidP="00997479">
            <w:pPr>
              <w:jc w:val="center"/>
              <w:rPr>
                <w:b/>
                <w:lang w:eastAsia="ja-JP"/>
              </w:rPr>
            </w:pPr>
            <w:r w:rsidRPr="00395E94">
              <w:rPr>
                <w:color w:val="000000"/>
              </w:rPr>
              <w:t> 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A028C7" w14:textId="77777777" w:rsidR="00997479" w:rsidRPr="00395E94" w:rsidRDefault="00997479" w:rsidP="00997479">
            <w:pPr>
              <w:jc w:val="center"/>
              <w:rPr>
                <w:b/>
                <w:lang w:eastAsia="ja-JP"/>
              </w:rPr>
            </w:pPr>
            <w:r w:rsidRPr="00395E94">
              <w:rPr>
                <w:color w:val="000000"/>
              </w:rPr>
              <w:t> </w:t>
            </w:r>
          </w:p>
        </w:tc>
      </w:tr>
      <w:tr w:rsidR="00997479" w:rsidRPr="00395E94" w14:paraId="3204054B" w14:textId="77777777" w:rsidTr="00997479">
        <w:trPr>
          <w:jc w:val="center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7C03E1" w14:textId="77777777" w:rsidR="00997479" w:rsidRPr="00395E94" w:rsidRDefault="00997479" w:rsidP="00997479">
            <w:pPr>
              <w:rPr>
                <w:b/>
                <w:lang w:eastAsia="ja-JP"/>
              </w:rPr>
            </w:pPr>
            <w:r w:rsidRPr="00395E94">
              <w:t xml:space="preserve">               55-59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2ADAE0D" w14:textId="77777777" w:rsidR="00997479" w:rsidRPr="00395E94" w:rsidRDefault="00997479" w:rsidP="00997479">
            <w:pPr>
              <w:jc w:val="center"/>
              <w:rPr>
                <w:b/>
                <w:lang w:eastAsia="ja-JP"/>
              </w:rPr>
            </w:pPr>
            <w:r w:rsidRPr="00395E94">
              <w:rPr>
                <w:color w:val="000000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BFADE00" w14:textId="77777777" w:rsidR="00997479" w:rsidRPr="00395E94" w:rsidRDefault="00997479" w:rsidP="00997479">
            <w:pPr>
              <w:jc w:val="center"/>
              <w:rPr>
                <w:b/>
                <w:lang w:eastAsia="ja-JP"/>
              </w:rPr>
            </w:pPr>
            <w:r w:rsidRPr="00395E94">
              <w:rPr>
                <w:color w:val="000000"/>
              </w:rPr>
              <w:t> 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235F18" w14:textId="77777777" w:rsidR="00997479" w:rsidRPr="00395E94" w:rsidRDefault="00997479" w:rsidP="00997479">
            <w:pPr>
              <w:jc w:val="center"/>
              <w:rPr>
                <w:b/>
                <w:lang w:eastAsia="ja-JP"/>
              </w:rPr>
            </w:pPr>
            <w:r w:rsidRPr="00395E94">
              <w:rPr>
                <w:color w:val="000000"/>
              </w:rPr>
              <w:t> </w:t>
            </w:r>
          </w:p>
        </w:tc>
      </w:tr>
      <w:tr w:rsidR="00997479" w:rsidRPr="00395E94" w14:paraId="2D75F07D" w14:textId="77777777" w:rsidTr="00997479">
        <w:trPr>
          <w:jc w:val="center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4BE576" w14:textId="77777777" w:rsidR="00997479" w:rsidRPr="00395E94" w:rsidRDefault="00997479" w:rsidP="00997479">
            <w:pPr>
              <w:rPr>
                <w:b/>
                <w:lang w:eastAsia="ja-JP"/>
              </w:rPr>
            </w:pPr>
            <w:r w:rsidRPr="00395E94">
              <w:t xml:space="preserve">               60-64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DAECA30" w14:textId="77777777" w:rsidR="00997479" w:rsidRPr="00395E94" w:rsidRDefault="00997479" w:rsidP="00997479">
            <w:pPr>
              <w:jc w:val="center"/>
              <w:rPr>
                <w:b/>
                <w:lang w:eastAsia="ja-JP"/>
              </w:rPr>
            </w:pPr>
            <w:r w:rsidRPr="00395E94">
              <w:rPr>
                <w:color w:val="000000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58F89FA" w14:textId="77777777" w:rsidR="00997479" w:rsidRPr="00395E94" w:rsidRDefault="00997479" w:rsidP="00997479">
            <w:pPr>
              <w:jc w:val="center"/>
              <w:rPr>
                <w:b/>
                <w:lang w:eastAsia="ja-JP"/>
              </w:rPr>
            </w:pPr>
            <w:r w:rsidRPr="00395E94">
              <w:rPr>
                <w:color w:val="000000"/>
              </w:rPr>
              <w:t> 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ACFD15" w14:textId="77777777" w:rsidR="00997479" w:rsidRPr="00395E94" w:rsidRDefault="00997479" w:rsidP="00997479">
            <w:pPr>
              <w:jc w:val="center"/>
              <w:rPr>
                <w:b/>
                <w:lang w:eastAsia="ja-JP"/>
              </w:rPr>
            </w:pPr>
            <w:r w:rsidRPr="00395E94">
              <w:rPr>
                <w:color w:val="000000"/>
              </w:rPr>
              <w:t> </w:t>
            </w:r>
          </w:p>
        </w:tc>
      </w:tr>
      <w:tr w:rsidR="00997479" w:rsidRPr="00395E94" w14:paraId="74FEED64" w14:textId="77777777" w:rsidTr="00997479">
        <w:trPr>
          <w:jc w:val="center"/>
        </w:trPr>
        <w:tc>
          <w:tcPr>
            <w:tcW w:w="99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7A76E" w14:textId="77777777" w:rsidR="00997479" w:rsidRPr="00395E94" w:rsidRDefault="00997479" w:rsidP="00997479">
            <w:pPr>
              <w:rPr>
                <w:b/>
                <w:lang w:eastAsia="ja-JP"/>
              </w:rPr>
            </w:pPr>
            <w:r w:rsidRPr="00395E94">
              <w:t xml:space="preserve">         Təhsilin pillələri və səviyyələri üzrə: </w:t>
            </w:r>
          </w:p>
        </w:tc>
      </w:tr>
      <w:tr w:rsidR="00997479" w:rsidRPr="00395E94" w14:paraId="3C7C27FC" w14:textId="77777777" w:rsidTr="00997479">
        <w:trPr>
          <w:jc w:val="center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E60BA3" w14:textId="77777777" w:rsidR="00997479" w:rsidRPr="00395E94" w:rsidRDefault="00997479" w:rsidP="00997479">
            <w:pPr>
              <w:rPr>
                <w:b/>
                <w:lang w:eastAsia="ja-JP"/>
              </w:rPr>
            </w:pPr>
            <w:r w:rsidRPr="00395E94">
              <w:t xml:space="preserve">               Ali təhsilli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E596538" w14:textId="77777777" w:rsidR="00997479" w:rsidRPr="00395E94" w:rsidRDefault="00997479" w:rsidP="00997479">
            <w:pPr>
              <w:jc w:val="center"/>
              <w:rPr>
                <w:b/>
                <w:lang w:eastAsia="ja-JP"/>
              </w:rPr>
            </w:pPr>
            <w:r w:rsidRPr="00395E94"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68D2308" w14:textId="77777777" w:rsidR="00997479" w:rsidRPr="00395E94" w:rsidRDefault="00997479" w:rsidP="00997479">
            <w:pPr>
              <w:jc w:val="center"/>
              <w:rPr>
                <w:b/>
                <w:lang w:eastAsia="ja-JP"/>
              </w:rPr>
            </w:pPr>
            <w:r w:rsidRPr="00395E94">
              <w:rPr>
                <w:color w:val="000000"/>
              </w:rPr>
              <w:t> 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85D654" w14:textId="77777777" w:rsidR="00997479" w:rsidRPr="00395E94" w:rsidRDefault="00997479" w:rsidP="00997479">
            <w:pPr>
              <w:jc w:val="center"/>
              <w:rPr>
                <w:b/>
                <w:lang w:eastAsia="ja-JP"/>
              </w:rPr>
            </w:pPr>
            <w:r w:rsidRPr="00395E94">
              <w:rPr>
                <w:color w:val="000000"/>
              </w:rPr>
              <w:t> </w:t>
            </w:r>
          </w:p>
        </w:tc>
      </w:tr>
      <w:tr w:rsidR="00997479" w:rsidRPr="00395E94" w14:paraId="24B5F481" w14:textId="77777777" w:rsidTr="00997479">
        <w:trPr>
          <w:jc w:val="center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16D5BA" w14:textId="77777777" w:rsidR="00997479" w:rsidRPr="00395E94" w:rsidRDefault="00997479" w:rsidP="00997479">
            <w:pPr>
              <w:rPr>
                <w:b/>
                <w:lang w:eastAsia="ja-JP"/>
              </w:rPr>
            </w:pPr>
            <w:r w:rsidRPr="00395E94">
              <w:t xml:space="preserve">               Orta ixtisas təhsilli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111F89E" w14:textId="77777777" w:rsidR="00997479" w:rsidRPr="00395E94" w:rsidRDefault="00997479" w:rsidP="00997479">
            <w:pPr>
              <w:jc w:val="center"/>
              <w:rPr>
                <w:b/>
                <w:lang w:eastAsia="ja-JP"/>
              </w:rPr>
            </w:pPr>
            <w:r w:rsidRPr="00395E94"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97B9A24" w14:textId="77777777" w:rsidR="00997479" w:rsidRPr="00395E94" w:rsidRDefault="00997479" w:rsidP="00997479">
            <w:pPr>
              <w:jc w:val="center"/>
              <w:rPr>
                <w:b/>
                <w:lang w:eastAsia="ja-JP"/>
              </w:rPr>
            </w:pPr>
            <w:r w:rsidRPr="00395E94">
              <w:rPr>
                <w:color w:val="000000"/>
              </w:rPr>
              <w:t> 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D558A1" w14:textId="77777777" w:rsidR="00997479" w:rsidRPr="00395E94" w:rsidRDefault="00997479" w:rsidP="00997479">
            <w:pPr>
              <w:jc w:val="center"/>
              <w:rPr>
                <w:b/>
                <w:lang w:eastAsia="ja-JP"/>
              </w:rPr>
            </w:pPr>
            <w:r w:rsidRPr="00395E94">
              <w:rPr>
                <w:color w:val="000000"/>
              </w:rPr>
              <w:t> </w:t>
            </w:r>
          </w:p>
        </w:tc>
      </w:tr>
      <w:tr w:rsidR="00997479" w:rsidRPr="00395E94" w14:paraId="110044B6" w14:textId="77777777" w:rsidTr="00997479">
        <w:trPr>
          <w:jc w:val="center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71AE6F" w14:textId="77777777" w:rsidR="00997479" w:rsidRPr="00395E94" w:rsidRDefault="00997479" w:rsidP="00997479">
            <w:pPr>
              <w:rPr>
                <w:b/>
                <w:lang w:eastAsia="ja-JP"/>
              </w:rPr>
            </w:pPr>
            <w:r w:rsidRPr="00395E94">
              <w:t xml:space="preserve">               Peşə təhsilli  - ilk peşə təhsilli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B3DD3A7" w14:textId="77777777" w:rsidR="00997479" w:rsidRPr="00395E94" w:rsidRDefault="00997479" w:rsidP="00997479">
            <w:pPr>
              <w:jc w:val="center"/>
              <w:rPr>
                <w:b/>
                <w:lang w:eastAsia="ja-JP"/>
              </w:rPr>
            </w:pPr>
            <w:r w:rsidRPr="00395E94"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DEDAD45" w14:textId="77777777" w:rsidR="00997479" w:rsidRPr="00395E94" w:rsidRDefault="00997479" w:rsidP="00997479">
            <w:pPr>
              <w:jc w:val="center"/>
              <w:rPr>
                <w:b/>
                <w:lang w:eastAsia="ja-JP"/>
              </w:rPr>
            </w:pPr>
            <w:r w:rsidRPr="00395E94">
              <w:rPr>
                <w:color w:val="000000"/>
              </w:rPr>
              <w:t> 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1D16CB" w14:textId="77777777" w:rsidR="00997479" w:rsidRPr="00395E94" w:rsidRDefault="00997479" w:rsidP="00997479">
            <w:pPr>
              <w:jc w:val="center"/>
              <w:rPr>
                <w:b/>
                <w:lang w:eastAsia="ja-JP"/>
              </w:rPr>
            </w:pPr>
            <w:r w:rsidRPr="00395E94">
              <w:rPr>
                <w:color w:val="000000"/>
              </w:rPr>
              <w:t> </w:t>
            </w:r>
          </w:p>
        </w:tc>
      </w:tr>
      <w:tr w:rsidR="00997479" w:rsidRPr="00395E94" w14:paraId="102E9A79" w14:textId="77777777" w:rsidTr="00997479">
        <w:trPr>
          <w:jc w:val="center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58C139" w14:textId="77777777" w:rsidR="00997479" w:rsidRPr="00395E94" w:rsidRDefault="00997479" w:rsidP="00997479">
            <w:pPr>
              <w:rPr>
                <w:b/>
                <w:lang w:eastAsia="ja-JP"/>
              </w:rPr>
            </w:pPr>
            <w:r w:rsidRPr="00395E94">
              <w:rPr>
                <w:bCs/>
              </w:rPr>
              <w:t xml:space="preserve">                                     texniki peşə təhsilli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1F99002" w14:textId="77777777" w:rsidR="00997479" w:rsidRPr="00395E94" w:rsidRDefault="00997479" w:rsidP="00997479">
            <w:pPr>
              <w:jc w:val="center"/>
              <w:rPr>
                <w:b/>
                <w:lang w:eastAsia="ja-JP"/>
              </w:rPr>
            </w:pPr>
            <w:r w:rsidRPr="00395E94"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E167092" w14:textId="77777777" w:rsidR="00997479" w:rsidRPr="00395E94" w:rsidRDefault="00997479" w:rsidP="00997479">
            <w:pPr>
              <w:jc w:val="center"/>
              <w:rPr>
                <w:b/>
                <w:lang w:eastAsia="ja-JP"/>
              </w:rPr>
            </w:pPr>
            <w:r w:rsidRPr="00395E94">
              <w:rPr>
                <w:color w:val="000000"/>
              </w:rPr>
              <w:t> 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E974B1" w14:textId="77777777" w:rsidR="00997479" w:rsidRPr="00395E94" w:rsidRDefault="00997479" w:rsidP="00997479">
            <w:pPr>
              <w:jc w:val="center"/>
              <w:rPr>
                <w:b/>
                <w:lang w:eastAsia="ja-JP"/>
              </w:rPr>
            </w:pPr>
            <w:r w:rsidRPr="00395E94">
              <w:rPr>
                <w:color w:val="000000"/>
              </w:rPr>
              <w:t> </w:t>
            </w:r>
          </w:p>
        </w:tc>
      </w:tr>
      <w:tr w:rsidR="00997479" w:rsidRPr="00395E94" w14:paraId="3CF89C87" w14:textId="77777777" w:rsidTr="00997479">
        <w:trPr>
          <w:jc w:val="center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E8C435" w14:textId="77777777" w:rsidR="00997479" w:rsidRPr="00395E94" w:rsidRDefault="00997479" w:rsidP="00997479">
            <w:pPr>
              <w:rPr>
                <w:b/>
                <w:lang w:eastAsia="ja-JP"/>
              </w:rPr>
            </w:pPr>
            <w:r w:rsidRPr="00395E94">
              <w:rPr>
                <w:bCs/>
              </w:rPr>
              <w:t xml:space="preserve">                                     yüksək texniki peşə təhsilli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ABC2490" w14:textId="77777777" w:rsidR="00997479" w:rsidRPr="00395E94" w:rsidRDefault="00997479" w:rsidP="00997479">
            <w:pPr>
              <w:jc w:val="center"/>
              <w:rPr>
                <w:b/>
                <w:lang w:eastAsia="ja-JP"/>
              </w:rPr>
            </w:pPr>
            <w:r w:rsidRPr="00395E94"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ED34CBA" w14:textId="77777777" w:rsidR="00997479" w:rsidRPr="00395E94" w:rsidRDefault="00997479" w:rsidP="00997479">
            <w:pPr>
              <w:jc w:val="center"/>
              <w:rPr>
                <w:b/>
                <w:lang w:eastAsia="ja-JP"/>
              </w:rPr>
            </w:pPr>
            <w:r w:rsidRPr="00395E94">
              <w:rPr>
                <w:color w:val="000000"/>
              </w:rPr>
              <w:t> 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33600D" w14:textId="77777777" w:rsidR="00997479" w:rsidRPr="00395E94" w:rsidRDefault="00997479" w:rsidP="00997479">
            <w:pPr>
              <w:jc w:val="center"/>
              <w:rPr>
                <w:b/>
                <w:lang w:eastAsia="ja-JP"/>
              </w:rPr>
            </w:pPr>
            <w:r w:rsidRPr="00395E94">
              <w:rPr>
                <w:color w:val="000000"/>
              </w:rPr>
              <w:t> </w:t>
            </w:r>
          </w:p>
        </w:tc>
      </w:tr>
      <w:tr w:rsidR="00997479" w:rsidRPr="00395E94" w14:paraId="42B18857" w14:textId="77777777" w:rsidTr="00997479">
        <w:trPr>
          <w:jc w:val="center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99BDA9" w14:textId="77777777" w:rsidR="00997479" w:rsidRPr="00395E94" w:rsidRDefault="00997479" w:rsidP="00997479">
            <w:pPr>
              <w:rPr>
                <w:b/>
                <w:highlight w:val="yellow"/>
                <w:lang w:val="en-US" w:eastAsia="ja-JP"/>
              </w:rPr>
            </w:pPr>
            <w:r w:rsidRPr="00395E94">
              <w:rPr>
                <w:lang w:val="en-US"/>
              </w:rPr>
              <w:t xml:space="preserve">              </w:t>
            </w:r>
            <w:proofErr w:type="spellStart"/>
            <w:r w:rsidRPr="00395E94">
              <w:rPr>
                <w:lang w:val="en-US"/>
              </w:rPr>
              <w:t>Ümumi</w:t>
            </w:r>
            <w:proofErr w:type="spellEnd"/>
            <w:r w:rsidRPr="00395E94">
              <w:rPr>
                <w:lang w:val="en-US"/>
              </w:rPr>
              <w:t xml:space="preserve"> </w:t>
            </w:r>
            <w:proofErr w:type="spellStart"/>
            <w:r w:rsidRPr="00395E94">
              <w:rPr>
                <w:lang w:val="en-US"/>
              </w:rPr>
              <w:t>təhsilli</w:t>
            </w:r>
            <w:proofErr w:type="spellEnd"/>
            <w:r w:rsidRPr="00395E94">
              <w:rPr>
                <w:lang w:val="en-US"/>
              </w:rPr>
              <w:t xml:space="preserve"> - tam </w:t>
            </w:r>
            <w:proofErr w:type="spellStart"/>
            <w:r w:rsidRPr="00395E94">
              <w:rPr>
                <w:lang w:val="en-US"/>
              </w:rPr>
              <w:t>orta</w:t>
            </w:r>
            <w:proofErr w:type="spellEnd"/>
            <w:r w:rsidRPr="00395E94">
              <w:rPr>
                <w:lang w:val="en-US"/>
              </w:rPr>
              <w:t xml:space="preserve"> </w:t>
            </w:r>
            <w:proofErr w:type="spellStart"/>
            <w:r w:rsidRPr="00395E94">
              <w:rPr>
                <w:lang w:val="en-US"/>
              </w:rPr>
              <w:t>təhsilli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D0DD556" w14:textId="77777777" w:rsidR="00997479" w:rsidRPr="00395E94" w:rsidRDefault="00997479" w:rsidP="00997479">
            <w:pPr>
              <w:jc w:val="center"/>
              <w:rPr>
                <w:b/>
                <w:lang w:eastAsia="ja-JP"/>
              </w:rPr>
            </w:pPr>
            <w:r w:rsidRPr="00395E94">
              <w:t>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6BE0F06" w14:textId="77777777" w:rsidR="00997479" w:rsidRPr="00395E94" w:rsidRDefault="00997479" w:rsidP="00997479">
            <w:pPr>
              <w:jc w:val="center"/>
              <w:rPr>
                <w:b/>
                <w:lang w:eastAsia="ja-JP"/>
              </w:rPr>
            </w:pPr>
            <w:r w:rsidRPr="00395E94">
              <w:rPr>
                <w:color w:val="000000"/>
              </w:rPr>
              <w:t> 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53174C" w14:textId="77777777" w:rsidR="00997479" w:rsidRPr="00395E94" w:rsidRDefault="00997479" w:rsidP="00997479">
            <w:pPr>
              <w:jc w:val="center"/>
              <w:rPr>
                <w:b/>
                <w:lang w:eastAsia="ja-JP"/>
              </w:rPr>
            </w:pPr>
            <w:r w:rsidRPr="00395E94">
              <w:rPr>
                <w:color w:val="000000"/>
              </w:rPr>
              <w:t> </w:t>
            </w:r>
          </w:p>
        </w:tc>
      </w:tr>
      <w:tr w:rsidR="00997479" w:rsidRPr="00395E94" w14:paraId="0B025A97" w14:textId="77777777" w:rsidTr="00997479">
        <w:trPr>
          <w:jc w:val="center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C84141" w14:textId="77777777" w:rsidR="00997479" w:rsidRPr="00395E94" w:rsidRDefault="00997479" w:rsidP="00997479">
            <w:pPr>
              <w:rPr>
                <w:b/>
                <w:highlight w:val="yellow"/>
                <w:lang w:eastAsia="ja-JP"/>
              </w:rPr>
            </w:pPr>
            <w:r w:rsidRPr="00395E94">
              <w:t xml:space="preserve">                                       ümumi orta təhsilli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07C37AD" w14:textId="77777777" w:rsidR="00997479" w:rsidRPr="00395E94" w:rsidRDefault="00997479" w:rsidP="00997479">
            <w:pPr>
              <w:jc w:val="center"/>
              <w:rPr>
                <w:b/>
                <w:lang w:eastAsia="ja-JP"/>
              </w:rPr>
            </w:pPr>
            <w:r w:rsidRPr="00395E94"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70B241" w14:textId="77777777" w:rsidR="00997479" w:rsidRPr="00395E94" w:rsidRDefault="00997479" w:rsidP="00997479">
            <w:pPr>
              <w:jc w:val="center"/>
              <w:rPr>
                <w:b/>
                <w:lang w:eastAsia="ja-JP"/>
              </w:rPr>
            </w:pPr>
            <w:r w:rsidRPr="00395E94">
              <w:t> 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732941" w14:textId="77777777" w:rsidR="00997479" w:rsidRPr="00395E94" w:rsidRDefault="00997479" w:rsidP="00997479">
            <w:pPr>
              <w:jc w:val="center"/>
              <w:rPr>
                <w:b/>
                <w:lang w:eastAsia="ja-JP"/>
              </w:rPr>
            </w:pPr>
            <w:r w:rsidRPr="00395E94">
              <w:t> </w:t>
            </w:r>
          </w:p>
        </w:tc>
      </w:tr>
      <w:tr w:rsidR="00997479" w:rsidRPr="00395E94" w14:paraId="069EA494" w14:textId="77777777" w:rsidTr="00997479">
        <w:trPr>
          <w:jc w:val="center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59FA44" w14:textId="77777777" w:rsidR="00997479" w:rsidRPr="00395E94" w:rsidRDefault="00997479" w:rsidP="00997479">
            <w:pPr>
              <w:rPr>
                <w:b/>
                <w:highlight w:val="yellow"/>
                <w:lang w:eastAsia="ja-JP"/>
              </w:rPr>
            </w:pPr>
            <w:r w:rsidRPr="00395E94">
              <w:t xml:space="preserve">                                       ibtidai təhsilli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E2F15F" w14:textId="77777777" w:rsidR="00997479" w:rsidRPr="00395E94" w:rsidRDefault="00997479" w:rsidP="00997479">
            <w:pPr>
              <w:jc w:val="center"/>
              <w:rPr>
                <w:b/>
                <w:lang w:eastAsia="ja-JP"/>
              </w:rPr>
            </w:pPr>
            <w:r w:rsidRPr="00395E94">
              <w:t>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52AE4B" w14:textId="77777777" w:rsidR="00997479" w:rsidRPr="00395E94" w:rsidRDefault="00997479" w:rsidP="00997479">
            <w:pPr>
              <w:jc w:val="center"/>
              <w:rPr>
                <w:b/>
                <w:lang w:eastAsia="ja-JP"/>
              </w:rPr>
            </w:pPr>
            <w:r w:rsidRPr="00395E94">
              <w:t> 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F5327D" w14:textId="77777777" w:rsidR="00997479" w:rsidRPr="00395E94" w:rsidRDefault="00997479" w:rsidP="00997479">
            <w:pPr>
              <w:jc w:val="center"/>
              <w:rPr>
                <w:b/>
                <w:lang w:eastAsia="ja-JP"/>
              </w:rPr>
            </w:pPr>
            <w:r w:rsidRPr="00395E94">
              <w:t> </w:t>
            </w:r>
          </w:p>
        </w:tc>
      </w:tr>
      <w:tr w:rsidR="00997479" w:rsidRPr="00395E94" w14:paraId="2210F890" w14:textId="77777777" w:rsidTr="00997479">
        <w:trPr>
          <w:jc w:val="center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C79F7" w14:textId="77777777" w:rsidR="00997479" w:rsidRPr="00395E94" w:rsidRDefault="00997479" w:rsidP="00997479">
            <w:pPr>
              <w:rPr>
                <w:b/>
                <w:lang w:eastAsia="ja-JP"/>
              </w:rPr>
            </w:pPr>
            <w:r w:rsidRPr="00395E94">
              <w:t>Təhsili olmayan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7FB50C" w14:textId="77777777" w:rsidR="00997479" w:rsidRPr="00395E94" w:rsidRDefault="00997479" w:rsidP="00997479">
            <w:pPr>
              <w:jc w:val="center"/>
              <w:rPr>
                <w:b/>
                <w:lang w:eastAsia="ja-JP"/>
              </w:rPr>
            </w:pPr>
            <w:r w:rsidRPr="00395E94"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516FAB" w14:textId="77777777" w:rsidR="00997479" w:rsidRPr="00395E94" w:rsidRDefault="00997479" w:rsidP="00997479">
            <w:pPr>
              <w:jc w:val="center"/>
              <w:rPr>
                <w:b/>
                <w:lang w:eastAsia="ja-JP"/>
              </w:rPr>
            </w:pPr>
            <w:r w:rsidRPr="00395E94">
              <w:t> 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35B296" w14:textId="77777777" w:rsidR="00997479" w:rsidRPr="00395E94" w:rsidRDefault="00997479" w:rsidP="00997479">
            <w:pPr>
              <w:jc w:val="center"/>
              <w:rPr>
                <w:b/>
                <w:lang w:eastAsia="ja-JP"/>
              </w:rPr>
            </w:pPr>
            <w:r w:rsidRPr="00395E94">
              <w:t> </w:t>
            </w:r>
          </w:p>
        </w:tc>
      </w:tr>
      <w:tr w:rsidR="00997479" w:rsidRPr="00395E94" w14:paraId="10099D13" w14:textId="77777777" w:rsidTr="00997479">
        <w:trPr>
          <w:jc w:val="center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C7E83" w14:textId="77777777" w:rsidR="00997479" w:rsidRPr="00395E94" w:rsidRDefault="00997479" w:rsidP="00997479">
            <w:pPr>
              <w:rPr>
                <w:b/>
                <w:lang w:eastAsia="ja-JP"/>
              </w:rPr>
            </w:pPr>
            <w:r w:rsidRPr="00395E94">
              <w:t>Peşəsi və ixtisası olmayanlar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2E2508" w14:textId="77777777" w:rsidR="00997479" w:rsidRPr="00395E94" w:rsidRDefault="00997479" w:rsidP="00997479">
            <w:pPr>
              <w:jc w:val="center"/>
              <w:rPr>
                <w:b/>
                <w:lang w:eastAsia="ja-JP"/>
              </w:rPr>
            </w:pPr>
            <w:r w:rsidRPr="00395E94">
              <w:t>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4F7BA6" w14:textId="77777777" w:rsidR="00997479" w:rsidRPr="00395E94" w:rsidRDefault="00997479" w:rsidP="00997479">
            <w:pPr>
              <w:jc w:val="center"/>
              <w:rPr>
                <w:b/>
                <w:lang w:eastAsia="ja-JP"/>
              </w:rPr>
            </w:pPr>
            <w:r w:rsidRPr="00395E94">
              <w:t> 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476C11" w14:textId="77777777" w:rsidR="00997479" w:rsidRPr="00395E94" w:rsidRDefault="00997479" w:rsidP="00997479">
            <w:pPr>
              <w:jc w:val="center"/>
              <w:rPr>
                <w:b/>
                <w:lang w:eastAsia="ja-JP"/>
              </w:rPr>
            </w:pPr>
            <w:r w:rsidRPr="00395E94">
              <w:t> </w:t>
            </w:r>
          </w:p>
        </w:tc>
      </w:tr>
      <w:tr w:rsidR="00997479" w:rsidRPr="00395E94" w14:paraId="419CA2E2" w14:textId="77777777" w:rsidTr="00997479">
        <w:trPr>
          <w:jc w:val="center"/>
        </w:trPr>
        <w:tc>
          <w:tcPr>
            <w:tcW w:w="6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DB8DA9" w14:textId="77777777" w:rsidR="00997479" w:rsidRPr="00395E94" w:rsidRDefault="00997479" w:rsidP="00997479">
            <w:pPr>
              <w:rPr>
                <w:b/>
                <w:lang w:eastAsia="ja-JP"/>
              </w:rPr>
            </w:pPr>
            <w:r w:rsidRPr="00395E94">
              <w:t>Kənd yerlərində yaşayanlar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D6693C" w14:textId="77777777" w:rsidR="00997479" w:rsidRPr="00395E94" w:rsidRDefault="00997479" w:rsidP="00997479">
            <w:pPr>
              <w:jc w:val="center"/>
              <w:rPr>
                <w:b/>
                <w:lang w:eastAsia="ja-JP"/>
              </w:rPr>
            </w:pPr>
            <w:r w:rsidRPr="00395E94">
              <w:t>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8FD84D" w14:textId="77777777" w:rsidR="00997479" w:rsidRPr="00395E94" w:rsidRDefault="00997479" w:rsidP="00997479">
            <w:pPr>
              <w:jc w:val="center"/>
              <w:rPr>
                <w:b/>
                <w:lang w:eastAsia="ja-JP"/>
              </w:rPr>
            </w:pPr>
            <w:r w:rsidRPr="00395E94">
              <w:t> 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69A99D" w14:textId="77777777" w:rsidR="00997479" w:rsidRPr="00395E94" w:rsidRDefault="00997479" w:rsidP="00997479">
            <w:pPr>
              <w:jc w:val="center"/>
              <w:rPr>
                <w:b/>
                <w:lang w:eastAsia="ja-JP"/>
              </w:rPr>
            </w:pPr>
            <w:r w:rsidRPr="00395E94">
              <w:t> </w:t>
            </w:r>
          </w:p>
        </w:tc>
      </w:tr>
    </w:tbl>
    <w:p w14:paraId="31219071" w14:textId="77777777" w:rsidR="00997479" w:rsidRPr="00395E94" w:rsidRDefault="00997479" w:rsidP="00997479">
      <w:pPr>
        <w:jc w:val="center"/>
        <w:rPr>
          <w:b/>
          <w:sz w:val="20"/>
          <w:szCs w:val="20"/>
          <w:lang w:eastAsia="ja-JP"/>
        </w:rPr>
      </w:pPr>
    </w:p>
    <w:p w14:paraId="6FAF1ECE" w14:textId="77777777" w:rsidR="00997479" w:rsidRPr="00395E94" w:rsidRDefault="00997479" w:rsidP="00997479">
      <w:pPr>
        <w:jc w:val="center"/>
        <w:rPr>
          <w:b/>
          <w:sz w:val="20"/>
          <w:szCs w:val="20"/>
          <w:lang w:eastAsia="ja-JP"/>
        </w:rPr>
      </w:pPr>
    </w:p>
    <w:p w14:paraId="2C3DCA49" w14:textId="77777777" w:rsidR="00997479" w:rsidRPr="00395E94" w:rsidRDefault="00997479" w:rsidP="00997479">
      <w:pPr>
        <w:jc w:val="center"/>
        <w:rPr>
          <w:b/>
          <w:sz w:val="20"/>
          <w:szCs w:val="20"/>
          <w:lang w:eastAsia="ja-JP"/>
        </w:rPr>
      </w:pPr>
    </w:p>
    <w:p w14:paraId="43210762" w14:textId="77777777" w:rsidR="00395E94" w:rsidRDefault="00395E94" w:rsidP="00997479">
      <w:pPr>
        <w:jc w:val="center"/>
        <w:rPr>
          <w:b/>
          <w:lang w:eastAsia="ja-JP"/>
        </w:rPr>
      </w:pPr>
    </w:p>
    <w:p w14:paraId="5BA1F84E" w14:textId="77777777" w:rsidR="00395E94" w:rsidRDefault="00395E94" w:rsidP="00997479">
      <w:pPr>
        <w:jc w:val="center"/>
        <w:rPr>
          <w:b/>
          <w:lang w:eastAsia="ja-JP"/>
        </w:rPr>
      </w:pPr>
    </w:p>
    <w:p w14:paraId="299FFD46" w14:textId="77777777" w:rsidR="00395E94" w:rsidRDefault="00395E94" w:rsidP="00997479">
      <w:pPr>
        <w:jc w:val="center"/>
        <w:rPr>
          <w:b/>
          <w:lang w:eastAsia="ja-JP"/>
        </w:rPr>
      </w:pPr>
    </w:p>
    <w:p w14:paraId="77D9F4A2" w14:textId="77777777" w:rsidR="00395E94" w:rsidRDefault="00395E94" w:rsidP="00997479">
      <w:pPr>
        <w:jc w:val="center"/>
        <w:rPr>
          <w:b/>
          <w:lang w:eastAsia="ja-JP"/>
        </w:rPr>
      </w:pPr>
    </w:p>
    <w:p w14:paraId="0EB0521D" w14:textId="77777777" w:rsidR="00395E94" w:rsidRDefault="00395E94" w:rsidP="00997479">
      <w:pPr>
        <w:jc w:val="center"/>
        <w:rPr>
          <w:b/>
          <w:lang w:eastAsia="ja-JP"/>
        </w:rPr>
      </w:pPr>
    </w:p>
    <w:p w14:paraId="5B45FFA8" w14:textId="77777777" w:rsidR="00395E94" w:rsidRDefault="00395E94" w:rsidP="00997479">
      <w:pPr>
        <w:jc w:val="center"/>
        <w:rPr>
          <w:b/>
          <w:lang w:eastAsia="ja-JP"/>
        </w:rPr>
      </w:pPr>
    </w:p>
    <w:p w14:paraId="37764687" w14:textId="77777777" w:rsidR="00395E94" w:rsidRDefault="00395E94" w:rsidP="00997479">
      <w:pPr>
        <w:jc w:val="center"/>
        <w:rPr>
          <w:b/>
          <w:lang w:eastAsia="ja-JP"/>
        </w:rPr>
      </w:pPr>
    </w:p>
    <w:p w14:paraId="736E8F89" w14:textId="77777777" w:rsidR="00395E94" w:rsidRDefault="00395E94" w:rsidP="00997479">
      <w:pPr>
        <w:jc w:val="center"/>
        <w:rPr>
          <w:b/>
          <w:lang w:eastAsia="ja-JP"/>
        </w:rPr>
      </w:pPr>
    </w:p>
    <w:p w14:paraId="5F16DEE1" w14:textId="77777777" w:rsidR="00395E94" w:rsidRDefault="00395E94" w:rsidP="00997479">
      <w:pPr>
        <w:jc w:val="center"/>
        <w:rPr>
          <w:b/>
          <w:lang w:eastAsia="ja-JP"/>
        </w:rPr>
      </w:pPr>
    </w:p>
    <w:p w14:paraId="15001151" w14:textId="77777777" w:rsidR="00395E94" w:rsidRDefault="00395E94" w:rsidP="00997479">
      <w:pPr>
        <w:jc w:val="center"/>
        <w:rPr>
          <w:b/>
          <w:lang w:eastAsia="ja-JP"/>
        </w:rPr>
      </w:pPr>
    </w:p>
    <w:p w14:paraId="5A9691F8" w14:textId="77777777" w:rsidR="00395E94" w:rsidRDefault="00395E94" w:rsidP="00997479">
      <w:pPr>
        <w:jc w:val="center"/>
        <w:rPr>
          <w:b/>
          <w:lang w:eastAsia="ja-JP"/>
        </w:rPr>
      </w:pPr>
    </w:p>
    <w:p w14:paraId="639C3544" w14:textId="77777777" w:rsidR="00395E94" w:rsidRDefault="00395E94" w:rsidP="00997479">
      <w:pPr>
        <w:jc w:val="center"/>
        <w:rPr>
          <w:b/>
          <w:lang w:eastAsia="ja-JP"/>
        </w:rPr>
      </w:pPr>
    </w:p>
    <w:p w14:paraId="75D93617" w14:textId="77777777" w:rsidR="00395E94" w:rsidRDefault="00395E94" w:rsidP="00997479">
      <w:pPr>
        <w:jc w:val="center"/>
        <w:rPr>
          <w:b/>
          <w:lang w:eastAsia="ja-JP"/>
        </w:rPr>
      </w:pPr>
    </w:p>
    <w:p w14:paraId="0ED016F1" w14:textId="77777777" w:rsidR="00395E94" w:rsidRDefault="00395E94" w:rsidP="00997479">
      <w:pPr>
        <w:jc w:val="center"/>
        <w:rPr>
          <w:b/>
          <w:lang w:eastAsia="ja-JP"/>
        </w:rPr>
      </w:pPr>
    </w:p>
    <w:p w14:paraId="678024ED" w14:textId="77777777" w:rsidR="00395E94" w:rsidRDefault="00395E94" w:rsidP="00997479">
      <w:pPr>
        <w:jc w:val="center"/>
        <w:rPr>
          <w:b/>
          <w:lang w:eastAsia="ja-JP"/>
        </w:rPr>
      </w:pPr>
    </w:p>
    <w:p w14:paraId="684181FF" w14:textId="77777777" w:rsidR="00395E94" w:rsidRDefault="00395E94" w:rsidP="00997479">
      <w:pPr>
        <w:jc w:val="center"/>
        <w:rPr>
          <w:b/>
          <w:lang w:eastAsia="ja-JP"/>
        </w:rPr>
      </w:pPr>
    </w:p>
    <w:p w14:paraId="0CF5969A" w14:textId="77777777" w:rsidR="00395E94" w:rsidRDefault="00395E94" w:rsidP="00997479">
      <w:pPr>
        <w:jc w:val="center"/>
        <w:rPr>
          <w:b/>
          <w:lang w:eastAsia="ja-JP"/>
        </w:rPr>
      </w:pPr>
    </w:p>
    <w:p w14:paraId="2C317DAD" w14:textId="77777777" w:rsidR="00395E94" w:rsidRDefault="00395E94" w:rsidP="00997479">
      <w:pPr>
        <w:jc w:val="center"/>
        <w:rPr>
          <w:b/>
          <w:lang w:eastAsia="ja-JP"/>
        </w:rPr>
      </w:pPr>
    </w:p>
    <w:p w14:paraId="59861953" w14:textId="449F3E9A" w:rsidR="00997479" w:rsidRPr="00395E94" w:rsidRDefault="00997479" w:rsidP="00997479">
      <w:pPr>
        <w:jc w:val="center"/>
        <w:rPr>
          <w:bCs/>
          <w:lang w:eastAsia="ja-JP"/>
        </w:rPr>
      </w:pPr>
      <w:r w:rsidRPr="00395E94">
        <w:rPr>
          <w:b/>
          <w:lang w:eastAsia="ja-JP"/>
        </w:rPr>
        <w:lastRenderedPageBreak/>
        <w:t xml:space="preserve">VI bölmə. Hesabat dövrünün sonuna işsiz kimi qeydiyyatda olan şəxslərin işsizlik müddətinə görə bölgüsü, nəfər </w:t>
      </w:r>
      <w:r w:rsidRPr="00395E94">
        <w:rPr>
          <w:bCs/>
          <w:lang w:eastAsia="ja-JP"/>
        </w:rPr>
        <w:t>(ilin əvvəlindən artan yekunla)</w:t>
      </w:r>
      <w:r w:rsidRPr="00395E94">
        <w:rPr>
          <w:bCs/>
          <w:lang w:eastAsia="ja-JP"/>
        </w:rPr>
        <w:tab/>
      </w:r>
    </w:p>
    <w:p w14:paraId="088677F2" w14:textId="77777777" w:rsidR="00997479" w:rsidRPr="00395E94" w:rsidRDefault="00997479" w:rsidP="00997479">
      <w:pPr>
        <w:jc w:val="center"/>
        <w:rPr>
          <w:b/>
          <w:lang w:eastAsia="ja-JP"/>
        </w:rPr>
      </w:pPr>
    </w:p>
    <w:tbl>
      <w:tblPr>
        <w:tblW w:w="113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742"/>
        <w:gridCol w:w="693"/>
        <w:gridCol w:w="839"/>
        <w:gridCol w:w="1056"/>
        <w:gridCol w:w="1080"/>
        <w:gridCol w:w="1170"/>
        <w:gridCol w:w="1080"/>
      </w:tblGrid>
      <w:tr w:rsidR="00997479" w:rsidRPr="00395E94" w14:paraId="31816416" w14:textId="77777777" w:rsidTr="00B062B6">
        <w:trPr>
          <w:trHeight w:val="470"/>
          <w:jc w:val="center"/>
        </w:trPr>
        <w:tc>
          <w:tcPr>
            <w:tcW w:w="4675" w:type="dxa"/>
            <w:vMerge w:val="restart"/>
            <w:shd w:val="clear" w:color="auto" w:fill="auto"/>
            <w:vAlign w:val="center"/>
          </w:tcPr>
          <w:p w14:paraId="743833F1" w14:textId="77777777" w:rsidR="00997479" w:rsidRPr="00B062B6" w:rsidRDefault="00997479" w:rsidP="00B062B6">
            <w:pPr>
              <w:jc w:val="center"/>
              <w:rPr>
                <w:b/>
                <w:bCs/>
                <w:sz w:val="22"/>
                <w:szCs w:val="22"/>
                <w:lang w:eastAsia="ja-JP"/>
              </w:rPr>
            </w:pPr>
            <w:r w:rsidRPr="00B062B6">
              <w:rPr>
                <w:b/>
                <w:bCs/>
                <w:sz w:val="22"/>
                <w:szCs w:val="22"/>
              </w:rPr>
              <w:t>Göstəricinin adı</w:t>
            </w:r>
          </w:p>
        </w:tc>
        <w:tc>
          <w:tcPr>
            <w:tcW w:w="742" w:type="dxa"/>
            <w:vMerge w:val="restart"/>
            <w:shd w:val="clear" w:color="auto" w:fill="auto"/>
            <w:vAlign w:val="center"/>
          </w:tcPr>
          <w:p w14:paraId="01648FD6" w14:textId="77777777" w:rsidR="00997479" w:rsidRPr="00B062B6" w:rsidRDefault="00997479" w:rsidP="00B062B6">
            <w:pPr>
              <w:jc w:val="center"/>
              <w:rPr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Sətrin kodu</w:t>
            </w:r>
          </w:p>
        </w:tc>
        <w:tc>
          <w:tcPr>
            <w:tcW w:w="693" w:type="dxa"/>
            <w:vMerge w:val="restart"/>
            <w:shd w:val="clear" w:color="auto" w:fill="auto"/>
            <w:vAlign w:val="center"/>
          </w:tcPr>
          <w:p w14:paraId="39EC3D57" w14:textId="77777777" w:rsidR="00997479" w:rsidRPr="00B062B6" w:rsidRDefault="00997479" w:rsidP="00B062B6">
            <w:pPr>
              <w:jc w:val="center"/>
              <w:rPr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Cəmi</w:t>
            </w:r>
          </w:p>
        </w:tc>
        <w:tc>
          <w:tcPr>
            <w:tcW w:w="5225" w:type="dxa"/>
            <w:gridSpan w:val="5"/>
            <w:shd w:val="clear" w:color="auto" w:fill="auto"/>
            <w:vAlign w:val="center"/>
          </w:tcPr>
          <w:p w14:paraId="36FA0AE9" w14:textId="77777777" w:rsidR="00997479" w:rsidRPr="00B062B6" w:rsidRDefault="00997479" w:rsidP="00B062B6">
            <w:pPr>
              <w:jc w:val="center"/>
              <w:rPr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  <w:lang w:eastAsia="ja-JP"/>
              </w:rPr>
              <w:t>o cümlədən işsizlik müddətinə görə:</w:t>
            </w:r>
          </w:p>
        </w:tc>
      </w:tr>
      <w:tr w:rsidR="00997479" w:rsidRPr="00395E94" w14:paraId="1A9A106B" w14:textId="77777777" w:rsidTr="00B062B6">
        <w:trPr>
          <w:jc w:val="center"/>
        </w:trPr>
        <w:tc>
          <w:tcPr>
            <w:tcW w:w="4675" w:type="dxa"/>
            <w:vMerge/>
            <w:shd w:val="clear" w:color="auto" w:fill="auto"/>
            <w:vAlign w:val="center"/>
          </w:tcPr>
          <w:p w14:paraId="4BE978DB" w14:textId="77777777" w:rsidR="00997479" w:rsidRPr="00B062B6" w:rsidRDefault="00997479" w:rsidP="00B062B6">
            <w:pPr>
              <w:jc w:val="center"/>
              <w:rPr>
                <w:b/>
                <w:bCs/>
                <w:sz w:val="22"/>
                <w:szCs w:val="22"/>
                <w:lang w:eastAsia="ja-JP"/>
              </w:rPr>
            </w:pPr>
          </w:p>
        </w:tc>
        <w:tc>
          <w:tcPr>
            <w:tcW w:w="742" w:type="dxa"/>
            <w:vMerge/>
            <w:shd w:val="clear" w:color="auto" w:fill="auto"/>
            <w:vAlign w:val="center"/>
          </w:tcPr>
          <w:p w14:paraId="56CE53BB" w14:textId="77777777" w:rsidR="00997479" w:rsidRPr="00B062B6" w:rsidRDefault="00997479" w:rsidP="00B062B6">
            <w:pPr>
              <w:jc w:val="center"/>
              <w:rPr>
                <w:sz w:val="22"/>
                <w:szCs w:val="22"/>
                <w:lang w:eastAsia="ja-JP"/>
              </w:rPr>
            </w:pPr>
          </w:p>
        </w:tc>
        <w:tc>
          <w:tcPr>
            <w:tcW w:w="693" w:type="dxa"/>
            <w:vMerge/>
            <w:shd w:val="clear" w:color="auto" w:fill="auto"/>
            <w:vAlign w:val="center"/>
          </w:tcPr>
          <w:p w14:paraId="446F1589" w14:textId="77777777" w:rsidR="00997479" w:rsidRPr="00B062B6" w:rsidRDefault="00997479" w:rsidP="00B062B6">
            <w:pPr>
              <w:jc w:val="center"/>
              <w:rPr>
                <w:sz w:val="22"/>
                <w:szCs w:val="22"/>
                <w:lang w:eastAsia="ja-JP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9F21F" w14:textId="77777777" w:rsidR="00997479" w:rsidRPr="00B062B6" w:rsidRDefault="00997479" w:rsidP="00B062B6">
            <w:pPr>
              <w:jc w:val="center"/>
              <w:rPr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1 ayadək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A88CB" w14:textId="77777777" w:rsidR="00997479" w:rsidRPr="00B062B6" w:rsidRDefault="00997479" w:rsidP="00B062B6">
            <w:pPr>
              <w:jc w:val="center"/>
              <w:rPr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1 aydan          3 ayadək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EC590" w14:textId="77777777" w:rsidR="00997479" w:rsidRPr="00B062B6" w:rsidRDefault="00997479" w:rsidP="00B062B6">
            <w:pPr>
              <w:jc w:val="center"/>
              <w:rPr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3 aydan         6 ayadək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DFBC8" w14:textId="77777777" w:rsidR="00997479" w:rsidRPr="00B062B6" w:rsidRDefault="00997479" w:rsidP="00B062B6">
            <w:pPr>
              <w:jc w:val="center"/>
              <w:rPr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6 aydan       12 ayadək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0F2A9" w14:textId="77777777" w:rsidR="00997479" w:rsidRPr="00B062B6" w:rsidRDefault="00997479" w:rsidP="00B062B6">
            <w:pPr>
              <w:jc w:val="center"/>
              <w:rPr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12 ay və    daha çox</w:t>
            </w:r>
          </w:p>
        </w:tc>
      </w:tr>
      <w:tr w:rsidR="00997479" w:rsidRPr="00A33B16" w14:paraId="0F26717F" w14:textId="77777777" w:rsidTr="00B062B6">
        <w:trPr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74963D" w14:textId="77777777" w:rsidR="00997479" w:rsidRPr="00A33B16" w:rsidRDefault="00997479" w:rsidP="00997479">
            <w:pPr>
              <w:jc w:val="center"/>
              <w:rPr>
                <w:b/>
                <w:bCs/>
                <w:sz w:val="22"/>
                <w:szCs w:val="22"/>
                <w:lang w:eastAsia="ja-JP"/>
              </w:rPr>
            </w:pPr>
            <w:r w:rsidRPr="00A33B16">
              <w:rPr>
                <w:b/>
                <w:bCs/>
                <w:sz w:val="22"/>
                <w:szCs w:val="22"/>
              </w:rPr>
              <w:t>A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B472EF" w14:textId="77777777" w:rsidR="00997479" w:rsidRPr="00A33B16" w:rsidRDefault="00997479" w:rsidP="00997479">
            <w:pPr>
              <w:jc w:val="center"/>
              <w:rPr>
                <w:b/>
                <w:bCs/>
                <w:sz w:val="22"/>
                <w:szCs w:val="22"/>
                <w:lang w:eastAsia="ja-JP"/>
              </w:rPr>
            </w:pPr>
            <w:r w:rsidRPr="00A33B16">
              <w:rPr>
                <w:b/>
                <w:bCs/>
                <w:sz w:val="22"/>
                <w:szCs w:val="22"/>
              </w:rPr>
              <w:t>B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AA0D53" w14:textId="77777777" w:rsidR="00997479" w:rsidRPr="00A33B16" w:rsidRDefault="00997479" w:rsidP="00997479">
            <w:pPr>
              <w:jc w:val="center"/>
              <w:rPr>
                <w:b/>
                <w:bCs/>
                <w:sz w:val="22"/>
                <w:szCs w:val="22"/>
                <w:lang w:eastAsia="ja-JP"/>
              </w:rPr>
            </w:pPr>
            <w:r w:rsidRPr="00A33B16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CDDC1B" w14:textId="77777777" w:rsidR="00997479" w:rsidRPr="00A33B16" w:rsidRDefault="00997479" w:rsidP="00997479">
            <w:pPr>
              <w:jc w:val="center"/>
              <w:rPr>
                <w:b/>
                <w:bCs/>
                <w:sz w:val="22"/>
                <w:szCs w:val="22"/>
                <w:lang w:eastAsia="ja-JP"/>
              </w:rPr>
            </w:pPr>
            <w:r w:rsidRPr="00A33B16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81BF10" w14:textId="77777777" w:rsidR="00997479" w:rsidRPr="00A33B16" w:rsidRDefault="00997479" w:rsidP="00997479">
            <w:pPr>
              <w:jc w:val="center"/>
              <w:rPr>
                <w:b/>
                <w:bCs/>
                <w:sz w:val="22"/>
                <w:szCs w:val="22"/>
                <w:lang w:eastAsia="ja-JP"/>
              </w:rPr>
            </w:pPr>
            <w:r w:rsidRPr="00A33B16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8BBF0D" w14:textId="77777777" w:rsidR="00997479" w:rsidRPr="00A33B16" w:rsidRDefault="00997479" w:rsidP="00997479">
            <w:pPr>
              <w:jc w:val="center"/>
              <w:rPr>
                <w:b/>
                <w:bCs/>
                <w:sz w:val="22"/>
                <w:szCs w:val="22"/>
                <w:lang w:eastAsia="ja-JP"/>
              </w:rPr>
            </w:pPr>
            <w:r w:rsidRPr="00A33B16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D217A" w14:textId="77777777" w:rsidR="00997479" w:rsidRPr="00A33B16" w:rsidRDefault="00997479" w:rsidP="00997479">
            <w:pPr>
              <w:jc w:val="center"/>
              <w:rPr>
                <w:b/>
                <w:bCs/>
                <w:sz w:val="22"/>
                <w:szCs w:val="22"/>
              </w:rPr>
            </w:pPr>
            <w:r w:rsidRPr="00A33B16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A114C" w14:textId="77777777" w:rsidR="00997479" w:rsidRPr="00A33B16" w:rsidRDefault="00997479" w:rsidP="00997479">
            <w:pPr>
              <w:jc w:val="center"/>
              <w:rPr>
                <w:b/>
                <w:bCs/>
                <w:sz w:val="22"/>
                <w:szCs w:val="22"/>
              </w:rPr>
            </w:pPr>
            <w:r w:rsidRPr="00A33B16">
              <w:rPr>
                <w:b/>
                <w:bCs/>
                <w:sz w:val="22"/>
                <w:szCs w:val="22"/>
              </w:rPr>
              <w:t>6</w:t>
            </w:r>
          </w:p>
        </w:tc>
      </w:tr>
      <w:tr w:rsidR="00997479" w:rsidRPr="00B062B6" w14:paraId="189B8E64" w14:textId="77777777" w:rsidTr="00B062B6">
        <w:trPr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DCC34B" w14:textId="77777777" w:rsidR="00997479" w:rsidRPr="00B062B6" w:rsidRDefault="00997479" w:rsidP="00997479">
            <w:pPr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İşsiz kimi qeydiyyatda olan şəxslər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3CE9E4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01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E59AE7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749045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CF86C0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714BDF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84E81" w14:textId="77777777" w:rsidR="00997479" w:rsidRPr="00B062B6" w:rsidRDefault="00997479" w:rsidP="0099747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86FF3" w14:textId="77777777" w:rsidR="00997479" w:rsidRPr="00B062B6" w:rsidRDefault="00997479" w:rsidP="0099747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997479" w:rsidRPr="00B062B6" w14:paraId="1142D3D7" w14:textId="77777777" w:rsidTr="00B062B6">
        <w:trPr>
          <w:jc w:val="center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B24AAD" w14:textId="77777777" w:rsidR="00997479" w:rsidRPr="00B062B6" w:rsidRDefault="00997479" w:rsidP="00997479">
            <w:pPr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 xml:space="preserve">       o cümlədən: kişilər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E7991A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02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E95482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5BE5CD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8BDCDD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A4D9A3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E0368" w14:textId="77777777" w:rsidR="00997479" w:rsidRPr="00B062B6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5614F" w14:textId="77777777" w:rsidR="00997479" w:rsidRPr="00B062B6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</w:tr>
      <w:tr w:rsidR="00997479" w:rsidRPr="00B062B6" w14:paraId="1A71F6CB" w14:textId="77777777" w:rsidTr="00B062B6">
        <w:trPr>
          <w:jc w:val="center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C5A52A" w14:textId="77777777" w:rsidR="00997479" w:rsidRPr="00B062B6" w:rsidRDefault="00997479" w:rsidP="00997479">
            <w:pPr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 xml:space="preserve">                           qadınlar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5E0FBA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03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8E39BF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4A32DF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8E70B8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874FA3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6DF61" w14:textId="77777777" w:rsidR="00997479" w:rsidRPr="00B062B6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46ACC" w14:textId="77777777" w:rsidR="00997479" w:rsidRPr="00B062B6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</w:tr>
      <w:tr w:rsidR="00997479" w:rsidRPr="00B062B6" w14:paraId="51B976A3" w14:textId="77777777" w:rsidTr="00B062B6">
        <w:trPr>
          <w:jc w:val="center"/>
        </w:trPr>
        <w:tc>
          <w:tcPr>
            <w:tcW w:w="1133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1585C4" w14:textId="77777777" w:rsidR="00997479" w:rsidRPr="00B062B6" w:rsidRDefault="00997479" w:rsidP="00997479">
            <w:pPr>
              <w:rPr>
                <w:sz w:val="22"/>
                <w:szCs w:val="22"/>
              </w:rPr>
            </w:pPr>
            <w:r w:rsidRPr="00B062B6">
              <w:rPr>
                <w:sz w:val="22"/>
                <w:szCs w:val="22"/>
              </w:rPr>
              <w:t xml:space="preserve">       01-ci sətirdən: </w:t>
            </w:r>
          </w:p>
        </w:tc>
      </w:tr>
      <w:tr w:rsidR="00997479" w:rsidRPr="00B062B6" w14:paraId="620664EA" w14:textId="77777777" w:rsidTr="00B062B6">
        <w:trPr>
          <w:jc w:val="center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091B2A" w14:textId="77777777" w:rsidR="00997479" w:rsidRPr="00B062B6" w:rsidRDefault="00997479" w:rsidP="00997479">
            <w:pPr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 xml:space="preserve">          15-24 yaşda olan gənclər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63ECD5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04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81614C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7E8A1C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85246C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D30B50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5F23A" w14:textId="77777777" w:rsidR="00997479" w:rsidRPr="00B062B6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A5FB5" w14:textId="77777777" w:rsidR="00997479" w:rsidRPr="00B062B6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</w:tr>
      <w:tr w:rsidR="00997479" w:rsidRPr="00B062B6" w14:paraId="467B04AA" w14:textId="77777777" w:rsidTr="00B062B6">
        <w:trPr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5A4DC2" w14:textId="77777777" w:rsidR="00997479" w:rsidRPr="00B062B6" w:rsidRDefault="00997479" w:rsidP="00997479">
            <w:pPr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 xml:space="preserve">                 o cümlədən: kişilər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65E2C4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05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B96A7F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375631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F2574A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0B8247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1DA2C" w14:textId="77777777" w:rsidR="00997479" w:rsidRPr="00B062B6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BB7E8" w14:textId="77777777" w:rsidR="00997479" w:rsidRPr="00B062B6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</w:tr>
      <w:tr w:rsidR="00997479" w:rsidRPr="00B062B6" w14:paraId="4453F307" w14:textId="77777777" w:rsidTr="00B062B6">
        <w:trPr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6ECF3D" w14:textId="77777777" w:rsidR="00997479" w:rsidRPr="00B062B6" w:rsidRDefault="00997479" w:rsidP="00997479">
            <w:pPr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 xml:space="preserve">                                     qadınlar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113D10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06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6069DB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C99E45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C9A13F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3BC21C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265F2" w14:textId="77777777" w:rsidR="00997479" w:rsidRPr="00B062B6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DAA1E" w14:textId="77777777" w:rsidR="00997479" w:rsidRPr="00B062B6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</w:tr>
      <w:tr w:rsidR="00997479" w:rsidRPr="00B062B6" w14:paraId="10CE6E92" w14:textId="77777777" w:rsidTr="00B062B6">
        <w:trPr>
          <w:jc w:val="center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9F1ADF" w14:textId="77777777" w:rsidR="00997479" w:rsidRPr="00B062B6" w:rsidRDefault="00997479" w:rsidP="00997479">
            <w:pPr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 xml:space="preserve">          15-29 yaşda olan gənclər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D6DA37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07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7E5DD3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E24C6E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9AFDA4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0142C9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BFA6E" w14:textId="77777777" w:rsidR="00997479" w:rsidRPr="00B062B6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30689" w14:textId="77777777" w:rsidR="00997479" w:rsidRPr="00B062B6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</w:tr>
      <w:tr w:rsidR="00997479" w:rsidRPr="00B062B6" w14:paraId="629C2678" w14:textId="77777777" w:rsidTr="00B062B6">
        <w:trPr>
          <w:jc w:val="center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747E60" w14:textId="77777777" w:rsidR="00997479" w:rsidRPr="00B062B6" w:rsidRDefault="00997479" w:rsidP="00997479">
            <w:pPr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 xml:space="preserve">                 o cümlədən: kişilər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211093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08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85C03B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2C4F54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EC36B0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FACA71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3515FB" w14:textId="77777777" w:rsidR="00997479" w:rsidRPr="00B062B6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94296" w14:textId="77777777" w:rsidR="00997479" w:rsidRPr="00B062B6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</w:tr>
      <w:tr w:rsidR="00997479" w:rsidRPr="00B062B6" w14:paraId="28951F57" w14:textId="77777777" w:rsidTr="00B062B6">
        <w:trPr>
          <w:jc w:val="center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7CA95B" w14:textId="77777777" w:rsidR="00997479" w:rsidRPr="00B062B6" w:rsidRDefault="00997479" w:rsidP="00997479">
            <w:pPr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 xml:space="preserve">                                     qadınlar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79C0C8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09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E57F64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54E4CA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D9DB78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C56C5F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B7A49" w14:textId="77777777" w:rsidR="00997479" w:rsidRPr="00B062B6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F3370" w14:textId="77777777" w:rsidR="00997479" w:rsidRPr="00B062B6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</w:tr>
      <w:tr w:rsidR="00997479" w:rsidRPr="00B062B6" w14:paraId="5BEB91BD" w14:textId="77777777" w:rsidTr="00B062B6">
        <w:trPr>
          <w:jc w:val="center"/>
        </w:trPr>
        <w:tc>
          <w:tcPr>
            <w:tcW w:w="1133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E0034D" w14:textId="77777777" w:rsidR="00997479" w:rsidRPr="00B062B6" w:rsidRDefault="00997479" w:rsidP="00997479">
            <w:pPr>
              <w:rPr>
                <w:sz w:val="22"/>
                <w:szCs w:val="22"/>
                <w:highlight w:val="yellow"/>
              </w:rPr>
            </w:pPr>
            <w:r w:rsidRPr="00B062B6">
              <w:rPr>
                <w:sz w:val="22"/>
                <w:szCs w:val="22"/>
              </w:rPr>
              <w:t xml:space="preserve">        Təhsilin pillələri və səviyyələri üzrə:</w:t>
            </w:r>
          </w:p>
        </w:tc>
      </w:tr>
      <w:tr w:rsidR="00997479" w:rsidRPr="00B062B6" w14:paraId="1650AA20" w14:textId="77777777" w:rsidTr="00B062B6">
        <w:trPr>
          <w:jc w:val="center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42E7BC" w14:textId="77777777" w:rsidR="00997479" w:rsidRPr="00B062B6" w:rsidRDefault="00997479" w:rsidP="00997479">
            <w:pPr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 xml:space="preserve">           Ali təhsilli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C0FC99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10</w:t>
            </w:r>
          </w:p>
        </w:tc>
        <w:tc>
          <w:tcPr>
            <w:tcW w:w="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A76999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8B01A1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CA3875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E4B878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5B6DF" w14:textId="77777777" w:rsidR="00997479" w:rsidRPr="00B062B6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57CC7" w14:textId="77777777" w:rsidR="00997479" w:rsidRPr="00B062B6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</w:tr>
      <w:tr w:rsidR="00997479" w:rsidRPr="00B062B6" w14:paraId="2CAA5349" w14:textId="77777777" w:rsidTr="00B062B6">
        <w:trPr>
          <w:jc w:val="center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9B3A35" w14:textId="77777777" w:rsidR="00997479" w:rsidRPr="00B062B6" w:rsidRDefault="00997479" w:rsidP="00997479">
            <w:pPr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 xml:space="preserve">           Orta ixtisas təhsilli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14E003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11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E2CE59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12FE87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BB64D9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18B093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AC5C7" w14:textId="77777777" w:rsidR="00997479" w:rsidRPr="00B062B6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23CFB" w14:textId="77777777" w:rsidR="00997479" w:rsidRPr="00B062B6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</w:tr>
      <w:tr w:rsidR="00997479" w:rsidRPr="00B062B6" w14:paraId="761EF1C4" w14:textId="77777777" w:rsidTr="00B062B6">
        <w:trPr>
          <w:jc w:val="center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49D2CA" w14:textId="77777777" w:rsidR="00997479" w:rsidRPr="00B062B6" w:rsidRDefault="00997479" w:rsidP="00997479">
            <w:pPr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 xml:space="preserve">           Peşə təhsilli  - ilk peşə təhsilli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285CDC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12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7F36B9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62FFAC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F72042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9D5559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01B37" w14:textId="77777777" w:rsidR="00997479" w:rsidRPr="00B062B6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0C553" w14:textId="77777777" w:rsidR="00997479" w:rsidRPr="00B062B6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</w:tr>
      <w:tr w:rsidR="00997479" w:rsidRPr="00B062B6" w14:paraId="0DC23D26" w14:textId="77777777" w:rsidTr="00B062B6">
        <w:trPr>
          <w:jc w:val="center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2DECA2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 xml:space="preserve">                      texniki peşə təhsilli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DBC337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13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DCEFF2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EDDE05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6B4E1E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A0A8BF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664AD" w14:textId="77777777" w:rsidR="00997479" w:rsidRPr="00B062B6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13105" w14:textId="77777777" w:rsidR="00997479" w:rsidRPr="00B062B6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</w:tr>
      <w:tr w:rsidR="00997479" w:rsidRPr="00B062B6" w14:paraId="03A2757D" w14:textId="77777777" w:rsidTr="00B062B6">
        <w:trPr>
          <w:jc w:val="center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B09459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 xml:space="preserve">                                   yüksək texniki peşə təhsilli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38075A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14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7EEC9F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48834E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E1FE43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E40949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51128" w14:textId="77777777" w:rsidR="00997479" w:rsidRPr="00B062B6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00AFE" w14:textId="77777777" w:rsidR="00997479" w:rsidRPr="00B062B6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</w:tr>
      <w:tr w:rsidR="00997479" w:rsidRPr="00B062B6" w14:paraId="3A61BF56" w14:textId="77777777" w:rsidTr="00B062B6">
        <w:trPr>
          <w:jc w:val="center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81ED44" w14:textId="77777777" w:rsidR="00997479" w:rsidRPr="00B062B6" w:rsidRDefault="00997479" w:rsidP="00997479">
            <w:pPr>
              <w:rPr>
                <w:b/>
                <w:sz w:val="22"/>
                <w:szCs w:val="22"/>
                <w:highlight w:val="yellow"/>
                <w:lang w:val="en-US" w:eastAsia="ja-JP"/>
              </w:rPr>
            </w:pPr>
            <w:r w:rsidRPr="00B062B6">
              <w:rPr>
                <w:sz w:val="22"/>
                <w:szCs w:val="22"/>
                <w:lang w:val="en-US"/>
              </w:rPr>
              <w:t xml:space="preserve">          </w:t>
            </w:r>
            <w:proofErr w:type="spellStart"/>
            <w:r w:rsidRPr="00B062B6">
              <w:rPr>
                <w:sz w:val="22"/>
                <w:szCs w:val="22"/>
                <w:lang w:val="en-US"/>
              </w:rPr>
              <w:t>Ümumi</w:t>
            </w:r>
            <w:proofErr w:type="spellEnd"/>
            <w:r w:rsidRPr="00B062B6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062B6">
              <w:rPr>
                <w:sz w:val="22"/>
                <w:szCs w:val="22"/>
                <w:lang w:val="en-US"/>
              </w:rPr>
              <w:t>təhsilli</w:t>
            </w:r>
            <w:proofErr w:type="spellEnd"/>
            <w:r w:rsidRPr="00B062B6">
              <w:rPr>
                <w:sz w:val="22"/>
                <w:szCs w:val="22"/>
                <w:lang w:val="en-US"/>
              </w:rPr>
              <w:t xml:space="preserve"> - tam </w:t>
            </w:r>
            <w:proofErr w:type="spellStart"/>
            <w:r w:rsidRPr="00B062B6">
              <w:rPr>
                <w:sz w:val="22"/>
                <w:szCs w:val="22"/>
                <w:lang w:val="en-US"/>
              </w:rPr>
              <w:t>orta</w:t>
            </w:r>
            <w:proofErr w:type="spellEnd"/>
            <w:r w:rsidRPr="00B062B6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062B6">
              <w:rPr>
                <w:sz w:val="22"/>
                <w:szCs w:val="22"/>
                <w:lang w:val="en-US"/>
              </w:rPr>
              <w:t>təhsilli</w:t>
            </w:r>
            <w:proofErr w:type="spellEnd"/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780DAA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15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B102EE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CA4BEF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D00A1B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20986E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4A001" w14:textId="77777777" w:rsidR="00997479" w:rsidRPr="00B062B6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B43B8" w14:textId="77777777" w:rsidR="00997479" w:rsidRPr="00B062B6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</w:tr>
      <w:tr w:rsidR="00997479" w:rsidRPr="00B062B6" w14:paraId="3F03758D" w14:textId="77777777" w:rsidTr="00B062B6">
        <w:trPr>
          <w:jc w:val="center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F629BF" w14:textId="77777777" w:rsidR="00997479" w:rsidRPr="00B062B6" w:rsidRDefault="00997479" w:rsidP="00997479">
            <w:pPr>
              <w:rPr>
                <w:b/>
                <w:sz w:val="22"/>
                <w:szCs w:val="22"/>
                <w:highlight w:val="yellow"/>
                <w:lang w:eastAsia="ja-JP"/>
              </w:rPr>
            </w:pPr>
            <w:r w:rsidRPr="00B062B6">
              <w:rPr>
                <w:sz w:val="22"/>
                <w:szCs w:val="22"/>
              </w:rPr>
              <w:t xml:space="preserve">                                   ümumi orta təhsilli 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AC669E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16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E99A43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CFAE2B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597971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94CB61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B0E39" w14:textId="77777777" w:rsidR="00997479" w:rsidRPr="00B062B6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D6D35" w14:textId="77777777" w:rsidR="00997479" w:rsidRPr="00B062B6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</w:tr>
      <w:tr w:rsidR="00997479" w:rsidRPr="00B062B6" w14:paraId="22EBCB72" w14:textId="77777777" w:rsidTr="00B062B6">
        <w:trPr>
          <w:jc w:val="center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18043" w14:textId="77777777" w:rsidR="00997479" w:rsidRPr="00B062B6" w:rsidRDefault="00997479" w:rsidP="00997479">
            <w:pPr>
              <w:rPr>
                <w:b/>
                <w:sz w:val="22"/>
                <w:szCs w:val="22"/>
                <w:highlight w:val="yellow"/>
                <w:lang w:eastAsia="ja-JP"/>
              </w:rPr>
            </w:pPr>
            <w:r w:rsidRPr="00B062B6">
              <w:rPr>
                <w:sz w:val="22"/>
                <w:szCs w:val="22"/>
              </w:rPr>
              <w:t xml:space="preserve">                                   ibtidai təhsilli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623C3E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17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ADEF51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C2CA45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D69CB9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472F02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35CB5" w14:textId="77777777" w:rsidR="00997479" w:rsidRPr="00B062B6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864B2" w14:textId="77777777" w:rsidR="00997479" w:rsidRPr="00B062B6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</w:tr>
      <w:tr w:rsidR="00997479" w:rsidRPr="00B062B6" w14:paraId="1E086263" w14:textId="77777777" w:rsidTr="00B062B6">
        <w:trPr>
          <w:jc w:val="center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E89287" w14:textId="77777777" w:rsidR="00997479" w:rsidRPr="00B062B6" w:rsidRDefault="00997479" w:rsidP="00997479">
            <w:pPr>
              <w:rPr>
                <w:b/>
                <w:sz w:val="22"/>
                <w:szCs w:val="22"/>
                <w:highlight w:val="yellow"/>
                <w:lang w:eastAsia="ja-JP"/>
              </w:rPr>
            </w:pPr>
            <w:r w:rsidRPr="00B062B6">
              <w:rPr>
                <w:sz w:val="22"/>
                <w:szCs w:val="22"/>
              </w:rPr>
              <w:t>Təhsili olmayan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4A3522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18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E54F5D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227FD8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8F723C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1E4FDF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B0350" w14:textId="77777777" w:rsidR="00997479" w:rsidRPr="00B062B6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B0415" w14:textId="77777777" w:rsidR="00997479" w:rsidRPr="00B062B6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</w:tr>
      <w:tr w:rsidR="00997479" w:rsidRPr="00B062B6" w14:paraId="3533D9E1" w14:textId="77777777" w:rsidTr="00B062B6">
        <w:trPr>
          <w:jc w:val="center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B331C1" w14:textId="77777777" w:rsidR="00997479" w:rsidRPr="00B062B6" w:rsidRDefault="00997479" w:rsidP="00997479">
            <w:pPr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Kənd yerlərində yaşayanlar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887F05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19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7DCEB6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700B8A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77646E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54ABBF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DABC9" w14:textId="77777777" w:rsidR="00997479" w:rsidRPr="00B062B6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3F8FC" w14:textId="77777777" w:rsidR="00997479" w:rsidRPr="00B062B6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</w:tr>
      <w:tr w:rsidR="00997479" w:rsidRPr="00B062B6" w14:paraId="246D7523" w14:textId="77777777" w:rsidTr="00B062B6">
        <w:trPr>
          <w:jc w:val="center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3A49CF" w14:textId="77777777" w:rsidR="00997479" w:rsidRPr="00B062B6" w:rsidRDefault="00997479" w:rsidP="00997479">
            <w:pPr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 xml:space="preserve">       o cümlədən: kişilər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2E3F19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20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378511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F88EA1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848BD5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F53FF3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31162" w14:textId="77777777" w:rsidR="00997479" w:rsidRPr="00B062B6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EE112" w14:textId="77777777" w:rsidR="00997479" w:rsidRPr="00B062B6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</w:tr>
      <w:tr w:rsidR="00997479" w:rsidRPr="00B062B6" w14:paraId="0D0B782F" w14:textId="77777777" w:rsidTr="00B062B6">
        <w:trPr>
          <w:jc w:val="center"/>
        </w:trPr>
        <w:tc>
          <w:tcPr>
            <w:tcW w:w="4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339476" w14:textId="77777777" w:rsidR="00997479" w:rsidRPr="00B062B6" w:rsidRDefault="00997479" w:rsidP="00997479">
            <w:pPr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 xml:space="preserve">                           qadınlar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D3370D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21</w:t>
            </w:r>
          </w:p>
        </w:tc>
        <w:tc>
          <w:tcPr>
            <w:tcW w:w="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F3D2CC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EADD95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43988A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3F9FE8" w14:textId="77777777" w:rsidR="00997479" w:rsidRPr="00B062B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B062B6">
              <w:rPr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63C7C" w14:textId="77777777" w:rsidR="00997479" w:rsidRPr="00B062B6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B132D" w14:textId="77777777" w:rsidR="00997479" w:rsidRPr="00B062B6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</w:tr>
    </w:tbl>
    <w:p w14:paraId="0C0E4B34" w14:textId="77777777" w:rsidR="00997479" w:rsidRPr="00395E94" w:rsidRDefault="00997479" w:rsidP="00997479">
      <w:pPr>
        <w:jc w:val="center"/>
        <w:rPr>
          <w:b/>
          <w:lang w:eastAsia="ja-JP"/>
        </w:rPr>
      </w:pPr>
      <w:r w:rsidRPr="00395E94">
        <w:rPr>
          <w:b/>
          <w:lang w:eastAsia="ja-JP"/>
        </w:rPr>
        <w:tab/>
      </w:r>
      <w:r w:rsidRPr="00395E94">
        <w:rPr>
          <w:b/>
          <w:lang w:eastAsia="ja-JP"/>
        </w:rPr>
        <w:tab/>
      </w:r>
      <w:r w:rsidRPr="00395E94">
        <w:rPr>
          <w:b/>
          <w:lang w:eastAsia="ja-JP"/>
        </w:rPr>
        <w:tab/>
      </w:r>
      <w:r w:rsidRPr="00395E94">
        <w:rPr>
          <w:b/>
          <w:lang w:eastAsia="ja-JP"/>
        </w:rPr>
        <w:tab/>
      </w:r>
    </w:p>
    <w:p w14:paraId="1B67B47D" w14:textId="77777777" w:rsidR="00997479" w:rsidRPr="00395E94" w:rsidRDefault="00997479" w:rsidP="00997479">
      <w:pPr>
        <w:jc w:val="center"/>
        <w:rPr>
          <w:b/>
          <w:lang w:eastAsia="ja-JP"/>
        </w:rPr>
      </w:pPr>
    </w:p>
    <w:p w14:paraId="37697442" w14:textId="77777777" w:rsidR="00395E94" w:rsidRDefault="00997479" w:rsidP="00997479">
      <w:pPr>
        <w:jc w:val="center"/>
        <w:rPr>
          <w:b/>
          <w:lang w:eastAsia="ja-JP"/>
        </w:rPr>
      </w:pPr>
      <w:r w:rsidRPr="00395E94">
        <w:rPr>
          <w:b/>
          <w:lang w:eastAsia="ja-JP"/>
        </w:rPr>
        <w:tab/>
      </w:r>
      <w:r w:rsidRPr="00395E94">
        <w:rPr>
          <w:b/>
          <w:lang w:eastAsia="ja-JP"/>
        </w:rPr>
        <w:tab/>
      </w:r>
    </w:p>
    <w:p w14:paraId="3AD8D882" w14:textId="77777777" w:rsidR="00395E94" w:rsidRDefault="00395E94" w:rsidP="00997479">
      <w:pPr>
        <w:jc w:val="center"/>
        <w:rPr>
          <w:b/>
          <w:lang w:eastAsia="ja-JP"/>
        </w:rPr>
      </w:pPr>
    </w:p>
    <w:p w14:paraId="334BB7B3" w14:textId="77777777" w:rsidR="00395E94" w:rsidRDefault="00395E94" w:rsidP="00997479">
      <w:pPr>
        <w:jc w:val="center"/>
        <w:rPr>
          <w:b/>
          <w:lang w:eastAsia="ja-JP"/>
        </w:rPr>
      </w:pPr>
    </w:p>
    <w:p w14:paraId="0D7FF16F" w14:textId="77777777" w:rsidR="00395E94" w:rsidRDefault="00395E94" w:rsidP="00997479">
      <w:pPr>
        <w:jc w:val="center"/>
        <w:rPr>
          <w:b/>
          <w:lang w:eastAsia="ja-JP"/>
        </w:rPr>
      </w:pPr>
    </w:p>
    <w:p w14:paraId="2C8DA740" w14:textId="77777777" w:rsidR="00395E94" w:rsidRDefault="00395E94" w:rsidP="00997479">
      <w:pPr>
        <w:jc w:val="center"/>
        <w:rPr>
          <w:b/>
          <w:lang w:eastAsia="ja-JP"/>
        </w:rPr>
      </w:pPr>
    </w:p>
    <w:p w14:paraId="6D025B1F" w14:textId="77777777" w:rsidR="00395E94" w:rsidRDefault="00395E94" w:rsidP="00997479">
      <w:pPr>
        <w:jc w:val="center"/>
        <w:rPr>
          <w:b/>
          <w:lang w:eastAsia="ja-JP"/>
        </w:rPr>
      </w:pPr>
    </w:p>
    <w:p w14:paraId="46649E1E" w14:textId="77777777" w:rsidR="00395E94" w:rsidRDefault="00395E94" w:rsidP="00997479">
      <w:pPr>
        <w:jc w:val="center"/>
        <w:rPr>
          <w:b/>
          <w:lang w:eastAsia="ja-JP"/>
        </w:rPr>
      </w:pPr>
    </w:p>
    <w:p w14:paraId="7390C5CE" w14:textId="77777777" w:rsidR="00395E94" w:rsidRDefault="00395E94" w:rsidP="00997479">
      <w:pPr>
        <w:jc w:val="center"/>
        <w:rPr>
          <w:b/>
          <w:lang w:eastAsia="ja-JP"/>
        </w:rPr>
      </w:pPr>
    </w:p>
    <w:p w14:paraId="11C49464" w14:textId="77777777" w:rsidR="00395E94" w:rsidRDefault="00395E94" w:rsidP="00997479">
      <w:pPr>
        <w:jc w:val="center"/>
        <w:rPr>
          <w:b/>
          <w:lang w:eastAsia="ja-JP"/>
        </w:rPr>
      </w:pPr>
    </w:p>
    <w:p w14:paraId="133A7BB5" w14:textId="77777777" w:rsidR="00395E94" w:rsidRDefault="00395E94" w:rsidP="00997479">
      <w:pPr>
        <w:jc w:val="center"/>
        <w:rPr>
          <w:b/>
          <w:lang w:eastAsia="ja-JP"/>
        </w:rPr>
      </w:pPr>
    </w:p>
    <w:p w14:paraId="6BFACA37" w14:textId="77777777" w:rsidR="00395E94" w:rsidRDefault="00395E94" w:rsidP="00997479">
      <w:pPr>
        <w:jc w:val="center"/>
        <w:rPr>
          <w:b/>
          <w:lang w:eastAsia="ja-JP"/>
        </w:rPr>
      </w:pPr>
    </w:p>
    <w:p w14:paraId="3D71A3C0" w14:textId="77777777" w:rsidR="00395E94" w:rsidRDefault="00395E94" w:rsidP="00997479">
      <w:pPr>
        <w:jc w:val="center"/>
        <w:rPr>
          <w:b/>
          <w:lang w:eastAsia="ja-JP"/>
        </w:rPr>
      </w:pPr>
    </w:p>
    <w:p w14:paraId="67AE4D8D" w14:textId="77777777" w:rsidR="00395E94" w:rsidRDefault="00395E94" w:rsidP="00997479">
      <w:pPr>
        <w:jc w:val="center"/>
        <w:rPr>
          <w:b/>
          <w:lang w:eastAsia="ja-JP"/>
        </w:rPr>
      </w:pPr>
    </w:p>
    <w:p w14:paraId="0E569937" w14:textId="77777777" w:rsidR="00395E94" w:rsidRDefault="00395E94" w:rsidP="00997479">
      <w:pPr>
        <w:jc w:val="center"/>
        <w:rPr>
          <w:b/>
          <w:lang w:eastAsia="ja-JP"/>
        </w:rPr>
      </w:pPr>
    </w:p>
    <w:p w14:paraId="687285A5" w14:textId="77777777" w:rsidR="00395E94" w:rsidRDefault="00395E94" w:rsidP="00997479">
      <w:pPr>
        <w:jc w:val="center"/>
        <w:rPr>
          <w:b/>
          <w:lang w:eastAsia="ja-JP"/>
        </w:rPr>
      </w:pPr>
    </w:p>
    <w:p w14:paraId="5681EA06" w14:textId="77777777" w:rsidR="00395E94" w:rsidRDefault="00395E94" w:rsidP="00997479">
      <w:pPr>
        <w:jc w:val="center"/>
        <w:rPr>
          <w:b/>
          <w:lang w:eastAsia="ja-JP"/>
        </w:rPr>
      </w:pPr>
    </w:p>
    <w:p w14:paraId="66042357" w14:textId="1395FDF3" w:rsidR="00395E94" w:rsidRDefault="00395E94" w:rsidP="00997479">
      <w:pPr>
        <w:jc w:val="center"/>
        <w:rPr>
          <w:b/>
          <w:lang w:eastAsia="ja-JP"/>
        </w:rPr>
      </w:pPr>
    </w:p>
    <w:p w14:paraId="7C3BFD62" w14:textId="24749BF4" w:rsidR="00C47AC8" w:rsidRDefault="00C47AC8" w:rsidP="00997479">
      <w:pPr>
        <w:jc w:val="center"/>
        <w:rPr>
          <w:b/>
          <w:lang w:eastAsia="ja-JP"/>
        </w:rPr>
      </w:pPr>
    </w:p>
    <w:p w14:paraId="1EB654D0" w14:textId="77777777" w:rsidR="00C47AC8" w:rsidRDefault="00C47AC8" w:rsidP="00C47AC8">
      <w:pPr>
        <w:jc w:val="center"/>
        <w:rPr>
          <w:rFonts w:ascii="Palatino Linotype" w:hAnsi="Palatino Linotype"/>
          <w:b/>
          <w:sz w:val="22"/>
          <w:szCs w:val="22"/>
          <w:lang w:val="az-Latn-AZ"/>
        </w:rPr>
        <w:sectPr w:rsidR="00C47AC8" w:rsidSect="00997479">
          <w:endnotePr>
            <w:numFmt w:val="decimal"/>
          </w:endnotePr>
          <w:pgSz w:w="11906" w:h="16838" w:code="9"/>
          <w:pgMar w:top="1134" w:right="1134" w:bottom="737" w:left="1077" w:header="709" w:footer="709" w:gutter="0"/>
          <w:pgNumType w:start="1"/>
          <w:cols w:space="708"/>
          <w:titlePg/>
          <w:docGrid w:linePitch="360"/>
        </w:sectPr>
      </w:pPr>
    </w:p>
    <w:p w14:paraId="376F9694" w14:textId="777EA755" w:rsidR="00C47AC8" w:rsidRPr="00370AE8" w:rsidRDefault="00C47AC8" w:rsidP="00C47AC8">
      <w:pPr>
        <w:jc w:val="center"/>
        <w:rPr>
          <w:rFonts w:ascii="Palatino Linotype" w:hAnsi="Palatino Linotype"/>
          <w:b/>
          <w:sz w:val="22"/>
          <w:szCs w:val="22"/>
          <w:lang w:val="az-Latn-AZ"/>
        </w:rPr>
      </w:pPr>
      <w:r w:rsidRPr="00370AE8">
        <w:rPr>
          <w:rFonts w:ascii="Palatino Linotype" w:hAnsi="Palatino Linotype"/>
          <w:b/>
          <w:sz w:val="22"/>
          <w:szCs w:val="22"/>
          <w:lang w:val="az-Latn-AZ"/>
        </w:rPr>
        <w:lastRenderedPageBreak/>
        <w:t>VII bölmə. Sosial müdafiəyə xüsusi ehtiyacı olan və işə düzəlməkdə çətinlik çəkən şəxslərin işə düzəldilməsi</w:t>
      </w:r>
    </w:p>
    <w:p w14:paraId="4EF08528" w14:textId="77777777" w:rsidR="00C47AC8" w:rsidRPr="00FF52AE" w:rsidRDefault="00C47AC8" w:rsidP="00C47AC8">
      <w:pPr>
        <w:widowControl w:val="0"/>
        <w:jc w:val="center"/>
        <w:rPr>
          <w:rFonts w:ascii="Palatino Linotype" w:hAnsi="Palatino Linotype" w:cs="Segoe UI"/>
          <w:sz w:val="10"/>
          <w:szCs w:val="10"/>
          <w:lang w:val="az-Latn-AZ"/>
        </w:rPr>
      </w:pPr>
    </w:p>
    <w:tbl>
      <w:tblPr>
        <w:tblStyle w:val="TableGrid"/>
        <w:tblW w:w="15993" w:type="dxa"/>
        <w:jc w:val="center"/>
        <w:tblLayout w:type="fixed"/>
        <w:tblLook w:val="04A0" w:firstRow="1" w:lastRow="0" w:firstColumn="1" w:lastColumn="0" w:noHBand="0" w:noVBand="1"/>
      </w:tblPr>
      <w:tblGrid>
        <w:gridCol w:w="1165"/>
        <w:gridCol w:w="673"/>
        <w:gridCol w:w="922"/>
        <w:gridCol w:w="854"/>
        <w:gridCol w:w="595"/>
        <w:gridCol w:w="793"/>
        <w:gridCol w:w="595"/>
        <w:gridCol w:w="793"/>
        <w:gridCol w:w="1103"/>
        <w:gridCol w:w="901"/>
        <w:gridCol w:w="595"/>
        <w:gridCol w:w="793"/>
        <w:gridCol w:w="595"/>
        <w:gridCol w:w="793"/>
        <w:gridCol w:w="1103"/>
        <w:gridCol w:w="944"/>
        <w:gridCol w:w="595"/>
        <w:gridCol w:w="793"/>
        <w:gridCol w:w="595"/>
        <w:gridCol w:w="793"/>
      </w:tblGrid>
      <w:tr w:rsidR="00C47AC8" w:rsidRPr="00575822" w14:paraId="5D665968" w14:textId="77777777" w:rsidTr="00FF52AE">
        <w:trPr>
          <w:trHeight w:val="1083"/>
          <w:jc w:val="center"/>
        </w:trPr>
        <w:tc>
          <w:tcPr>
            <w:tcW w:w="1165" w:type="dxa"/>
            <w:vMerge w:val="restart"/>
            <w:vAlign w:val="center"/>
          </w:tcPr>
          <w:p w14:paraId="7C311DC1" w14:textId="77777777" w:rsidR="00C47AC8" w:rsidRPr="00675C13" w:rsidRDefault="00C47AC8" w:rsidP="00C47AC8">
            <w:pPr>
              <w:jc w:val="center"/>
              <w:rPr>
                <w:rFonts w:ascii="Palatino Linotype" w:hAnsi="Palatino Linotype"/>
                <w:b/>
                <w:sz w:val="14"/>
                <w:szCs w:val="14"/>
                <w:lang w:val="az-Latn-AZ"/>
              </w:rPr>
            </w:pPr>
            <w:r w:rsidRPr="00675C13">
              <w:rPr>
                <w:rFonts w:ascii="Palatino Linotype" w:hAnsi="Palatino Linotype"/>
                <w:b/>
                <w:sz w:val="14"/>
                <w:szCs w:val="14"/>
                <w:lang w:val="az-Latn-AZ"/>
              </w:rPr>
              <w:t>Göstəricinin adı</w:t>
            </w:r>
          </w:p>
        </w:tc>
        <w:tc>
          <w:tcPr>
            <w:tcW w:w="673" w:type="dxa"/>
            <w:vMerge w:val="restart"/>
            <w:vAlign w:val="center"/>
          </w:tcPr>
          <w:p w14:paraId="034F673C" w14:textId="77777777" w:rsidR="00C47AC8" w:rsidRPr="00675C13" w:rsidRDefault="00C47AC8" w:rsidP="00C47AC8">
            <w:pPr>
              <w:jc w:val="center"/>
              <w:rPr>
                <w:rFonts w:ascii="Palatino Linotype" w:hAnsi="Palatino Linotype"/>
                <w:b/>
                <w:sz w:val="14"/>
                <w:szCs w:val="14"/>
                <w:lang w:val="az-Latn-AZ"/>
              </w:rPr>
            </w:pPr>
            <w:r w:rsidRPr="00675C13">
              <w:rPr>
                <w:rFonts w:ascii="Palatino Linotype" w:hAnsi="Palatino Linotype"/>
                <w:b/>
                <w:sz w:val="14"/>
                <w:szCs w:val="14"/>
                <w:lang w:val="az-Latn-AZ"/>
              </w:rPr>
              <w:t>Sətrin kodu</w:t>
            </w:r>
          </w:p>
        </w:tc>
        <w:tc>
          <w:tcPr>
            <w:tcW w:w="922" w:type="dxa"/>
            <w:vMerge w:val="restart"/>
            <w:vAlign w:val="center"/>
          </w:tcPr>
          <w:p w14:paraId="18380E7D" w14:textId="77777777" w:rsidR="00C47AC8" w:rsidRPr="00675C13" w:rsidRDefault="00C47AC8" w:rsidP="00C47AC8">
            <w:pPr>
              <w:jc w:val="center"/>
              <w:rPr>
                <w:rFonts w:ascii="Palatino Linotype" w:hAnsi="Palatino Linotype"/>
                <w:b/>
                <w:sz w:val="14"/>
                <w:szCs w:val="14"/>
                <w:lang w:val="az-Latn-AZ"/>
              </w:rPr>
            </w:pPr>
            <w:r w:rsidRPr="00675C13">
              <w:rPr>
                <w:rFonts w:ascii="Palatino Linotype" w:hAnsi="Palatino Linotype"/>
                <w:b/>
                <w:sz w:val="14"/>
                <w:szCs w:val="14"/>
                <w:lang w:val="az-Latn-AZ"/>
              </w:rPr>
              <w:t>Kvota yeri müəyyən olunmuş müəssisələrin sayı</w:t>
            </w:r>
          </w:p>
        </w:tc>
        <w:tc>
          <w:tcPr>
            <w:tcW w:w="854" w:type="dxa"/>
            <w:vMerge w:val="restart"/>
            <w:vAlign w:val="center"/>
          </w:tcPr>
          <w:p w14:paraId="399092E7" w14:textId="77777777" w:rsidR="00C47AC8" w:rsidRPr="00675C13" w:rsidRDefault="00C47AC8" w:rsidP="00C47AC8">
            <w:pPr>
              <w:jc w:val="center"/>
              <w:rPr>
                <w:rFonts w:ascii="Palatino Linotype" w:hAnsi="Palatino Linotype"/>
                <w:b/>
                <w:sz w:val="14"/>
                <w:szCs w:val="14"/>
                <w:lang w:val="az-Latn-AZ"/>
              </w:rPr>
            </w:pPr>
            <w:r w:rsidRPr="00675C13">
              <w:rPr>
                <w:rFonts w:ascii="Palatino Linotype" w:hAnsi="Palatino Linotype"/>
                <w:b/>
                <w:sz w:val="14"/>
                <w:szCs w:val="14"/>
                <w:lang w:val="az-Latn-AZ"/>
              </w:rPr>
              <w:t>Müəyyən olunmuş kvota yerlərinin sayı</w:t>
            </w:r>
          </w:p>
        </w:tc>
        <w:tc>
          <w:tcPr>
            <w:tcW w:w="1388" w:type="dxa"/>
            <w:gridSpan w:val="2"/>
          </w:tcPr>
          <w:p w14:paraId="7A6068F4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  <w:r w:rsidRPr="00675C13">
              <w:rPr>
                <w:rFonts w:ascii="Palatino Linotype" w:hAnsi="Palatino Linotype"/>
                <w:b/>
                <w:sz w:val="14"/>
                <w:szCs w:val="14"/>
                <w:lang w:val="az-Latn-AZ"/>
              </w:rPr>
              <w:t xml:space="preserve">Müəyyən olunmuş kvota yerlərinə işə </w:t>
            </w:r>
            <w:proofErr w:type="spellStart"/>
            <w:r w:rsidRPr="00675C13">
              <w:rPr>
                <w:rFonts w:ascii="Palatino Linotype" w:hAnsi="Palatino Linotype"/>
                <w:b/>
                <w:sz w:val="14"/>
                <w:szCs w:val="14"/>
                <w:lang w:val="az-Latn-AZ"/>
              </w:rPr>
              <w:t>düzəldilmişdir</w:t>
            </w:r>
            <w:proofErr w:type="spellEnd"/>
            <w:r w:rsidRPr="00675C13">
              <w:rPr>
                <w:rFonts w:ascii="Palatino Linotype" w:hAnsi="Palatino Linotype"/>
                <w:b/>
                <w:sz w:val="14"/>
                <w:szCs w:val="14"/>
                <w:lang w:val="az-Latn-AZ"/>
              </w:rPr>
              <w:t xml:space="preserve"> (hesabat ilinin əvvəlindən)</w:t>
            </w:r>
          </w:p>
        </w:tc>
        <w:tc>
          <w:tcPr>
            <w:tcW w:w="1388" w:type="dxa"/>
            <w:gridSpan w:val="2"/>
          </w:tcPr>
          <w:p w14:paraId="5FA74BF4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  <w:r w:rsidRPr="00675C13">
              <w:rPr>
                <w:rFonts w:ascii="Palatino Linotype" w:hAnsi="Palatino Linotype"/>
                <w:b/>
                <w:sz w:val="14"/>
                <w:szCs w:val="14"/>
                <w:lang w:val="az-Latn-AZ"/>
              </w:rPr>
              <w:t xml:space="preserve">Kvota əsasında işi davam </w:t>
            </w:r>
            <w:proofErr w:type="spellStart"/>
            <w:r w:rsidRPr="00675C13">
              <w:rPr>
                <w:rFonts w:ascii="Palatino Linotype" w:hAnsi="Palatino Linotype"/>
                <w:b/>
                <w:sz w:val="14"/>
                <w:szCs w:val="14"/>
                <w:lang w:val="az-Latn-AZ"/>
              </w:rPr>
              <w:t>etdirənlər</w:t>
            </w:r>
            <w:proofErr w:type="spellEnd"/>
            <w:r w:rsidRPr="00675C13">
              <w:rPr>
                <w:rFonts w:ascii="Palatino Linotype" w:hAnsi="Palatino Linotype"/>
                <w:b/>
                <w:sz w:val="14"/>
                <w:szCs w:val="14"/>
                <w:lang w:val="az-Latn-AZ"/>
              </w:rPr>
              <w:t xml:space="preserve"> (hesabat ilinin əvvəlindən)</w:t>
            </w:r>
          </w:p>
        </w:tc>
        <w:tc>
          <w:tcPr>
            <w:tcW w:w="1103" w:type="dxa"/>
            <w:vMerge w:val="restart"/>
            <w:vAlign w:val="center"/>
          </w:tcPr>
          <w:p w14:paraId="3019BE76" w14:textId="77777777" w:rsidR="00C47AC8" w:rsidRPr="00575822" w:rsidRDefault="00C47AC8" w:rsidP="00C47AC8">
            <w:pPr>
              <w:jc w:val="center"/>
              <w:rPr>
                <w:rFonts w:ascii="Palatino Linotype" w:hAnsi="Palatino Linotype"/>
                <w:b/>
                <w:sz w:val="14"/>
                <w:szCs w:val="14"/>
                <w:lang w:val="az-Latn-AZ"/>
              </w:rPr>
            </w:pPr>
            <w:r w:rsidRPr="00575822">
              <w:rPr>
                <w:rFonts w:ascii="Palatino Linotype" w:hAnsi="Palatino Linotype"/>
                <w:b/>
                <w:sz w:val="14"/>
                <w:szCs w:val="14"/>
                <w:lang w:val="az-Latn-AZ"/>
              </w:rPr>
              <w:t>Kvotadan əlavə iş yerləri yaradılmış müəssisələrin sayı</w:t>
            </w:r>
          </w:p>
        </w:tc>
        <w:tc>
          <w:tcPr>
            <w:tcW w:w="901" w:type="dxa"/>
            <w:vMerge w:val="restart"/>
            <w:vAlign w:val="center"/>
          </w:tcPr>
          <w:p w14:paraId="66AC8124" w14:textId="77777777" w:rsidR="00C47AC8" w:rsidRPr="00575822" w:rsidRDefault="00C47AC8" w:rsidP="00C47AC8">
            <w:pPr>
              <w:jc w:val="center"/>
              <w:rPr>
                <w:rFonts w:ascii="Palatino Linotype" w:hAnsi="Palatino Linotype"/>
                <w:b/>
                <w:sz w:val="14"/>
                <w:szCs w:val="14"/>
                <w:lang w:val="az-Latn-AZ"/>
              </w:rPr>
            </w:pPr>
            <w:r w:rsidRPr="00575822">
              <w:rPr>
                <w:rFonts w:ascii="Palatino Linotype" w:hAnsi="Palatino Linotype"/>
                <w:b/>
                <w:sz w:val="14"/>
                <w:szCs w:val="14"/>
                <w:lang w:val="az-Latn-AZ"/>
              </w:rPr>
              <w:t>Kvotadan əlavə yaradılmış iş yerlərinin sayı</w:t>
            </w:r>
          </w:p>
        </w:tc>
        <w:tc>
          <w:tcPr>
            <w:tcW w:w="1388" w:type="dxa"/>
            <w:gridSpan w:val="2"/>
            <w:vAlign w:val="center"/>
          </w:tcPr>
          <w:p w14:paraId="02E33ED6" w14:textId="77777777" w:rsidR="00C47AC8" w:rsidRPr="00575822" w:rsidRDefault="00C47AC8" w:rsidP="00C47AC8">
            <w:pPr>
              <w:jc w:val="center"/>
              <w:rPr>
                <w:rFonts w:ascii="Palatino Linotype" w:hAnsi="Palatino Linotype"/>
                <w:b/>
                <w:sz w:val="14"/>
                <w:szCs w:val="14"/>
                <w:lang w:val="az-Latn-AZ"/>
              </w:rPr>
            </w:pPr>
            <w:r w:rsidRPr="00575822">
              <w:rPr>
                <w:rFonts w:ascii="Palatino Linotype" w:hAnsi="Palatino Linotype"/>
                <w:b/>
                <w:sz w:val="14"/>
                <w:szCs w:val="14"/>
                <w:lang w:val="az-Latn-AZ"/>
              </w:rPr>
              <w:t xml:space="preserve">Kvotadan əlavə yaradılmış iş yerlərinə işə </w:t>
            </w:r>
            <w:proofErr w:type="spellStart"/>
            <w:r w:rsidRPr="00575822">
              <w:rPr>
                <w:rFonts w:ascii="Palatino Linotype" w:hAnsi="Palatino Linotype"/>
                <w:b/>
                <w:sz w:val="14"/>
                <w:szCs w:val="14"/>
                <w:lang w:val="az-Latn-AZ"/>
              </w:rPr>
              <w:t>düzəldilmişdir</w:t>
            </w:r>
            <w:proofErr w:type="spellEnd"/>
          </w:p>
          <w:p w14:paraId="62EE5BC6" w14:textId="77777777" w:rsidR="00C47AC8" w:rsidRPr="00575822" w:rsidRDefault="00C47AC8" w:rsidP="00C47AC8">
            <w:pPr>
              <w:jc w:val="center"/>
              <w:rPr>
                <w:rFonts w:ascii="Palatino Linotype" w:hAnsi="Palatino Linotype"/>
                <w:b/>
                <w:sz w:val="14"/>
                <w:szCs w:val="14"/>
                <w:lang w:val="az-Latn-AZ"/>
              </w:rPr>
            </w:pPr>
            <w:r w:rsidRPr="00575822">
              <w:rPr>
                <w:rFonts w:ascii="Palatino Linotype" w:hAnsi="Palatino Linotype"/>
                <w:b/>
                <w:sz w:val="14"/>
                <w:szCs w:val="14"/>
                <w:lang w:val="az-Latn-AZ"/>
              </w:rPr>
              <w:t>(hesabat ilinin əvvəlindən)</w:t>
            </w:r>
          </w:p>
        </w:tc>
        <w:tc>
          <w:tcPr>
            <w:tcW w:w="1388" w:type="dxa"/>
            <w:gridSpan w:val="2"/>
            <w:vAlign w:val="center"/>
          </w:tcPr>
          <w:p w14:paraId="6D43B86F" w14:textId="77777777" w:rsidR="00C47AC8" w:rsidRPr="00575822" w:rsidRDefault="00C47AC8" w:rsidP="00C47AC8">
            <w:pPr>
              <w:jc w:val="center"/>
              <w:rPr>
                <w:rFonts w:ascii="Palatino Linotype" w:hAnsi="Palatino Linotype"/>
                <w:b/>
                <w:sz w:val="14"/>
                <w:szCs w:val="14"/>
                <w:lang w:val="az-Latn-AZ"/>
              </w:rPr>
            </w:pPr>
            <w:r w:rsidRPr="00575822">
              <w:rPr>
                <w:rFonts w:ascii="Palatino Linotype" w:hAnsi="Palatino Linotype"/>
                <w:b/>
                <w:sz w:val="14"/>
                <w:szCs w:val="14"/>
                <w:lang w:val="az-Latn-AZ"/>
              </w:rPr>
              <w:t xml:space="preserve">Kvotadan əlavə yaradılmış iş yerlərində işi davam </w:t>
            </w:r>
            <w:proofErr w:type="spellStart"/>
            <w:r w:rsidRPr="00575822">
              <w:rPr>
                <w:rFonts w:ascii="Palatino Linotype" w:hAnsi="Palatino Linotype"/>
                <w:b/>
                <w:sz w:val="14"/>
                <w:szCs w:val="14"/>
                <w:lang w:val="az-Latn-AZ"/>
              </w:rPr>
              <w:t>etdirənlər</w:t>
            </w:r>
            <w:proofErr w:type="spellEnd"/>
            <w:r w:rsidRPr="00575822">
              <w:rPr>
                <w:rFonts w:ascii="Palatino Linotype" w:hAnsi="Palatino Linotype"/>
                <w:b/>
                <w:sz w:val="14"/>
                <w:szCs w:val="14"/>
                <w:lang w:val="az-Latn-AZ"/>
              </w:rPr>
              <w:t xml:space="preserve"> (hesabat ilinin əvvəlindən)</w:t>
            </w:r>
          </w:p>
        </w:tc>
        <w:tc>
          <w:tcPr>
            <w:tcW w:w="1103" w:type="dxa"/>
            <w:vMerge w:val="restart"/>
            <w:vAlign w:val="center"/>
          </w:tcPr>
          <w:p w14:paraId="5A0774AE" w14:textId="77777777" w:rsidR="00C47AC8" w:rsidRPr="00575822" w:rsidRDefault="00C47AC8" w:rsidP="00C47AC8">
            <w:pPr>
              <w:jc w:val="center"/>
              <w:rPr>
                <w:rFonts w:ascii="Palatino Linotype" w:hAnsi="Palatino Linotype"/>
                <w:b/>
                <w:sz w:val="14"/>
                <w:szCs w:val="14"/>
                <w:lang w:val="az-Latn-AZ"/>
              </w:rPr>
            </w:pPr>
            <w:r w:rsidRPr="00575822">
              <w:rPr>
                <w:rFonts w:ascii="Palatino Linotype" w:hAnsi="Palatino Linotype"/>
                <w:b/>
                <w:sz w:val="14"/>
                <w:szCs w:val="14"/>
                <w:lang w:val="az-Latn-AZ"/>
              </w:rPr>
              <w:t>Məqsədli proqramlar həyata keçirilən müəssisələrin sayı</w:t>
            </w:r>
          </w:p>
        </w:tc>
        <w:tc>
          <w:tcPr>
            <w:tcW w:w="944" w:type="dxa"/>
            <w:vMerge w:val="restart"/>
            <w:vAlign w:val="center"/>
          </w:tcPr>
          <w:p w14:paraId="6B1428E0" w14:textId="77777777" w:rsidR="00C47AC8" w:rsidRPr="00575822" w:rsidRDefault="00C47AC8" w:rsidP="00C47AC8">
            <w:pPr>
              <w:jc w:val="center"/>
              <w:rPr>
                <w:rFonts w:ascii="Palatino Linotype" w:hAnsi="Palatino Linotype"/>
                <w:b/>
                <w:sz w:val="14"/>
                <w:szCs w:val="14"/>
                <w:lang w:val="az-Latn-AZ"/>
              </w:rPr>
            </w:pPr>
            <w:r w:rsidRPr="00575822">
              <w:rPr>
                <w:rFonts w:ascii="Palatino Linotype" w:hAnsi="Palatino Linotype"/>
                <w:b/>
                <w:sz w:val="14"/>
                <w:szCs w:val="14"/>
                <w:lang w:val="az-Latn-AZ"/>
              </w:rPr>
              <w:t>Məqsədli proqramlar üzrə yaradılmış iş yerlərinin sayı</w:t>
            </w:r>
          </w:p>
        </w:tc>
        <w:tc>
          <w:tcPr>
            <w:tcW w:w="1388" w:type="dxa"/>
            <w:gridSpan w:val="2"/>
            <w:vAlign w:val="center"/>
          </w:tcPr>
          <w:p w14:paraId="7F710844" w14:textId="77777777" w:rsidR="00C47AC8" w:rsidRPr="00575822" w:rsidRDefault="00C47AC8" w:rsidP="00C47AC8">
            <w:pPr>
              <w:jc w:val="center"/>
              <w:rPr>
                <w:rFonts w:ascii="Palatino Linotype" w:hAnsi="Palatino Linotype"/>
                <w:b/>
                <w:sz w:val="14"/>
                <w:szCs w:val="14"/>
                <w:lang w:val="az-Latn-AZ"/>
              </w:rPr>
            </w:pPr>
            <w:r w:rsidRPr="00575822">
              <w:rPr>
                <w:rFonts w:ascii="Palatino Linotype" w:hAnsi="Palatino Linotype"/>
                <w:b/>
                <w:sz w:val="14"/>
                <w:szCs w:val="14"/>
                <w:lang w:val="az-Latn-AZ"/>
              </w:rPr>
              <w:t xml:space="preserve">Məqsədli proqramlar üzrə yaradılmış iş yerlərinə işə </w:t>
            </w:r>
            <w:proofErr w:type="spellStart"/>
            <w:r w:rsidRPr="00575822">
              <w:rPr>
                <w:rFonts w:ascii="Palatino Linotype" w:hAnsi="Palatino Linotype"/>
                <w:b/>
                <w:sz w:val="14"/>
                <w:szCs w:val="14"/>
                <w:lang w:val="az-Latn-AZ"/>
              </w:rPr>
              <w:t>düzəldilmişdir</w:t>
            </w:r>
            <w:proofErr w:type="spellEnd"/>
          </w:p>
        </w:tc>
        <w:tc>
          <w:tcPr>
            <w:tcW w:w="1388" w:type="dxa"/>
            <w:gridSpan w:val="2"/>
            <w:vAlign w:val="center"/>
          </w:tcPr>
          <w:p w14:paraId="2E571250" w14:textId="77777777" w:rsidR="00C47AC8" w:rsidRPr="00575822" w:rsidRDefault="00C47AC8" w:rsidP="00C47AC8">
            <w:pPr>
              <w:jc w:val="center"/>
              <w:rPr>
                <w:rFonts w:ascii="Palatino Linotype" w:hAnsi="Palatino Linotype"/>
                <w:b/>
                <w:sz w:val="14"/>
                <w:szCs w:val="14"/>
                <w:lang w:val="az-Latn-AZ"/>
              </w:rPr>
            </w:pPr>
            <w:r w:rsidRPr="00575822">
              <w:rPr>
                <w:rFonts w:ascii="Palatino Linotype" w:hAnsi="Palatino Linotype"/>
                <w:b/>
                <w:sz w:val="14"/>
                <w:szCs w:val="14"/>
                <w:lang w:val="az-Latn-AZ"/>
              </w:rPr>
              <w:t xml:space="preserve">Məqsədli proqramlar üzrə yaradılmış iş yerlərində işi davam </w:t>
            </w:r>
            <w:proofErr w:type="spellStart"/>
            <w:r w:rsidRPr="00575822">
              <w:rPr>
                <w:rFonts w:ascii="Palatino Linotype" w:hAnsi="Palatino Linotype"/>
                <w:b/>
                <w:sz w:val="14"/>
                <w:szCs w:val="14"/>
                <w:lang w:val="az-Latn-AZ"/>
              </w:rPr>
              <w:t>etdirənlər</w:t>
            </w:r>
            <w:proofErr w:type="spellEnd"/>
            <w:r w:rsidRPr="00575822">
              <w:rPr>
                <w:rFonts w:ascii="Palatino Linotype" w:hAnsi="Palatino Linotype"/>
                <w:b/>
                <w:sz w:val="14"/>
                <w:szCs w:val="14"/>
                <w:lang w:val="az-Latn-AZ"/>
              </w:rPr>
              <w:t xml:space="preserve"> (hesabat ilinin əvvəlindən)</w:t>
            </w:r>
          </w:p>
        </w:tc>
      </w:tr>
      <w:tr w:rsidR="00C47AC8" w:rsidRPr="00675C13" w14:paraId="7E166C83" w14:textId="77777777" w:rsidTr="00FF52AE">
        <w:trPr>
          <w:trHeight w:val="468"/>
          <w:jc w:val="center"/>
        </w:trPr>
        <w:tc>
          <w:tcPr>
            <w:tcW w:w="1165" w:type="dxa"/>
            <w:vMerge/>
          </w:tcPr>
          <w:p w14:paraId="3A80DC86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673" w:type="dxa"/>
            <w:vMerge/>
          </w:tcPr>
          <w:p w14:paraId="7C98D02D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922" w:type="dxa"/>
            <w:vMerge/>
          </w:tcPr>
          <w:p w14:paraId="0D7743D7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854" w:type="dxa"/>
            <w:vMerge/>
          </w:tcPr>
          <w:p w14:paraId="33723B64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595" w:type="dxa"/>
            <w:vAlign w:val="center"/>
          </w:tcPr>
          <w:p w14:paraId="405D2C37" w14:textId="77777777" w:rsidR="00C47AC8" w:rsidRPr="00675C13" w:rsidRDefault="00C47AC8" w:rsidP="00C47AC8">
            <w:pPr>
              <w:jc w:val="center"/>
              <w:rPr>
                <w:rFonts w:ascii="Palatino Linotype" w:hAnsi="Palatino Linotype"/>
                <w:b/>
                <w:sz w:val="14"/>
                <w:szCs w:val="14"/>
                <w:lang w:val="az-Latn-AZ"/>
              </w:rPr>
            </w:pPr>
            <w:r w:rsidRPr="00675C13">
              <w:rPr>
                <w:rFonts w:ascii="Palatino Linotype" w:hAnsi="Palatino Linotype"/>
                <w:b/>
                <w:sz w:val="14"/>
                <w:szCs w:val="14"/>
                <w:lang w:val="az-Latn-AZ"/>
              </w:rPr>
              <w:t>Cəmi, nəfər</w:t>
            </w:r>
          </w:p>
        </w:tc>
        <w:tc>
          <w:tcPr>
            <w:tcW w:w="793" w:type="dxa"/>
            <w:vAlign w:val="center"/>
          </w:tcPr>
          <w:p w14:paraId="51761F5C" w14:textId="77777777" w:rsidR="00C47AC8" w:rsidRPr="00675C13" w:rsidRDefault="00C47AC8" w:rsidP="00C47AC8">
            <w:pPr>
              <w:jc w:val="center"/>
              <w:rPr>
                <w:rFonts w:ascii="Palatino Linotype" w:hAnsi="Palatino Linotype"/>
                <w:b/>
                <w:sz w:val="14"/>
                <w:szCs w:val="14"/>
                <w:lang w:val="az-Latn-AZ"/>
              </w:rPr>
            </w:pPr>
            <w:r w:rsidRPr="00675C13">
              <w:rPr>
                <w:rFonts w:ascii="Palatino Linotype" w:hAnsi="Palatino Linotype"/>
                <w:b/>
                <w:sz w:val="14"/>
                <w:szCs w:val="14"/>
                <w:lang w:val="az-Latn-AZ"/>
              </w:rPr>
              <w:t>onlardan qadınlar</w:t>
            </w:r>
          </w:p>
        </w:tc>
        <w:tc>
          <w:tcPr>
            <w:tcW w:w="595" w:type="dxa"/>
            <w:vAlign w:val="center"/>
          </w:tcPr>
          <w:p w14:paraId="3B9DDD0C" w14:textId="77777777" w:rsidR="00C47AC8" w:rsidRPr="00675C13" w:rsidRDefault="00C47AC8" w:rsidP="00C47AC8">
            <w:pPr>
              <w:jc w:val="center"/>
              <w:rPr>
                <w:rFonts w:ascii="Palatino Linotype" w:hAnsi="Palatino Linotype"/>
                <w:b/>
                <w:sz w:val="14"/>
                <w:szCs w:val="14"/>
                <w:lang w:val="az-Latn-AZ"/>
              </w:rPr>
            </w:pPr>
            <w:r w:rsidRPr="00675C13">
              <w:rPr>
                <w:rFonts w:ascii="Palatino Linotype" w:hAnsi="Palatino Linotype"/>
                <w:b/>
                <w:sz w:val="14"/>
                <w:szCs w:val="14"/>
                <w:lang w:val="az-Latn-AZ"/>
              </w:rPr>
              <w:t>Cəmi, nəfər</w:t>
            </w:r>
          </w:p>
        </w:tc>
        <w:tc>
          <w:tcPr>
            <w:tcW w:w="793" w:type="dxa"/>
            <w:vAlign w:val="center"/>
          </w:tcPr>
          <w:p w14:paraId="3235D9EC" w14:textId="77777777" w:rsidR="00C47AC8" w:rsidRPr="00675C13" w:rsidRDefault="00C47AC8" w:rsidP="00C47AC8">
            <w:pPr>
              <w:jc w:val="center"/>
              <w:rPr>
                <w:rFonts w:ascii="Palatino Linotype" w:hAnsi="Palatino Linotype"/>
                <w:b/>
                <w:sz w:val="14"/>
                <w:szCs w:val="14"/>
                <w:lang w:val="az-Latn-AZ"/>
              </w:rPr>
            </w:pPr>
            <w:r w:rsidRPr="00675C13">
              <w:rPr>
                <w:rFonts w:ascii="Palatino Linotype" w:hAnsi="Palatino Linotype"/>
                <w:b/>
                <w:sz w:val="14"/>
                <w:szCs w:val="14"/>
                <w:lang w:val="az-Latn-AZ"/>
              </w:rPr>
              <w:t>onlardan qadınlar</w:t>
            </w:r>
          </w:p>
        </w:tc>
        <w:tc>
          <w:tcPr>
            <w:tcW w:w="1103" w:type="dxa"/>
            <w:vMerge/>
          </w:tcPr>
          <w:p w14:paraId="56F5EDED" w14:textId="77777777" w:rsidR="00C47AC8" w:rsidRPr="00575822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901" w:type="dxa"/>
            <w:vMerge/>
          </w:tcPr>
          <w:p w14:paraId="33B589F8" w14:textId="77777777" w:rsidR="00C47AC8" w:rsidRPr="00575822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595" w:type="dxa"/>
            <w:vAlign w:val="center"/>
          </w:tcPr>
          <w:p w14:paraId="567AC602" w14:textId="77777777" w:rsidR="00C47AC8" w:rsidRPr="00575822" w:rsidRDefault="00C47AC8" w:rsidP="00C47AC8">
            <w:pPr>
              <w:jc w:val="center"/>
              <w:rPr>
                <w:rFonts w:ascii="Palatino Linotype" w:hAnsi="Palatino Linotype"/>
                <w:b/>
                <w:sz w:val="14"/>
                <w:szCs w:val="14"/>
                <w:lang w:val="az-Latn-AZ"/>
              </w:rPr>
            </w:pPr>
            <w:r w:rsidRPr="00575822">
              <w:rPr>
                <w:rFonts w:ascii="Palatino Linotype" w:hAnsi="Palatino Linotype"/>
                <w:b/>
                <w:sz w:val="14"/>
                <w:szCs w:val="14"/>
                <w:lang w:val="az-Latn-AZ"/>
              </w:rPr>
              <w:t>Cəmi, nəfər</w:t>
            </w:r>
          </w:p>
        </w:tc>
        <w:tc>
          <w:tcPr>
            <w:tcW w:w="793" w:type="dxa"/>
            <w:vAlign w:val="center"/>
          </w:tcPr>
          <w:p w14:paraId="3F0B2F8A" w14:textId="77777777" w:rsidR="00C47AC8" w:rsidRPr="00575822" w:rsidRDefault="00C47AC8" w:rsidP="00C47AC8">
            <w:pPr>
              <w:jc w:val="center"/>
              <w:rPr>
                <w:rFonts w:ascii="Palatino Linotype" w:hAnsi="Palatino Linotype"/>
                <w:b/>
                <w:sz w:val="14"/>
                <w:szCs w:val="14"/>
                <w:lang w:val="az-Latn-AZ"/>
              </w:rPr>
            </w:pPr>
            <w:r w:rsidRPr="00575822">
              <w:rPr>
                <w:rFonts w:ascii="Palatino Linotype" w:hAnsi="Palatino Linotype"/>
                <w:b/>
                <w:sz w:val="14"/>
                <w:szCs w:val="14"/>
                <w:lang w:val="az-Latn-AZ"/>
              </w:rPr>
              <w:t>onlardan qadınlar</w:t>
            </w:r>
          </w:p>
        </w:tc>
        <w:tc>
          <w:tcPr>
            <w:tcW w:w="595" w:type="dxa"/>
            <w:vAlign w:val="center"/>
          </w:tcPr>
          <w:p w14:paraId="2B2BA1CB" w14:textId="77777777" w:rsidR="00C47AC8" w:rsidRPr="00575822" w:rsidRDefault="00C47AC8" w:rsidP="00C47AC8">
            <w:pPr>
              <w:jc w:val="center"/>
              <w:rPr>
                <w:rFonts w:ascii="Palatino Linotype" w:hAnsi="Palatino Linotype"/>
                <w:b/>
                <w:sz w:val="14"/>
                <w:szCs w:val="14"/>
                <w:lang w:val="az-Latn-AZ"/>
              </w:rPr>
            </w:pPr>
            <w:r w:rsidRPr="00575822">
              <w:rPr>
                <w:rFonts w:ascii="Palatino Linotype" w:hAnsi="Palatino Linotype"/>
                <w:b/>
                <w:sz w:val="14"/>
                <w:szCs w:val="14"/>
                <w:lang w:val="az-Latn-AZ"/>
              </w:rPr>
              <w:t>Cəmi, nəfər</w:t>
            </w:r>
          </w:p>
        </w:tc>
        <w:tc>
          <w:tcPr>
            <w:tcW w:w="793" w:type="dxa"/>
            <w:vAlign w:val="center"/>
          </w:tcPr>
          <w:p w14:paraId="43EAA85C" w14:textId="77777777" w:rsidR="00C47AC8" w:rsidRPr="00575822" w:rsidRDefault="00C47AC8" w:rsidP="00C47AC8">
            <w:pPr>
              <w:jc w:val="center"/>
              <w:rPr>
                <w:rFonts w:ascii="Palatino Linotype" w:hAnsi="Palatino Linotype"/>
                <w:b/>
                <w:sz w:val="14"/>
                <w:szCs w:val="14"/>
                <w:lang w:val="az-Latn-AZ"/>
              </w:rPr>
            </w:pPr>
            <w:r w:rsidRPr="00575822">
              <w:rPr>
                <w:rFonts w:ascii="Palatino Linotype" w:hAnsi="Palatino Linotype"/>
                <w:b/>
                <w:sz w:val="14"/>
                <w:szCs w:val="14"/>
                <w:lang w:val="az-Latn-AZ"/>
              </w:rPr>
              <w:t>onlardan qadınlar</w:t>
            </w:r>
          </w:p>
        </w:tc>
        <w:tc>
          <w:tcPr>
            <w:tcW w:w="1103" w:type="dxa"/>
            <w:vMerge/>
          </w:tcPr>
          <w:p w14:paraId="1C49B36E" w14:textId="77777777" w:rsidR="00C47AC8" w:rsidRPr="00575822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944" w:type="dxa"/>
            <w:vMerge/>
          </w:tcPr>
          <w:p w14:paraId="52754CEA" w14:textId="77777777" w:rsidR="00C47AC8" w:rsidRPr="00575822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595" w:type="dxa"/>
            <w:vAlign w:val="center"/>
          </w:tcPr>
          <w:p w14:paraId="7914918F" w14:textId="77777777" w:rsidR="00C47AC8" w:rsidRPr="00575822" w:rsidRDefault="00C47AC8" w:rsidP="00C47AC8">
            <w:pPr>
              <w:jc w:val="center"/>
              <w:rPr>
                <w:rFonts w:ascii="Palatino Linotype" w:hAnsi="Palatino Linotype"/>
                <w:b/>
                <w:sz w:val="14"/>
                <w:szCs w:val="14"/>
                <w:lang w:val="az-Latn-AZ"/>
              </w:rPr>
            </w:pPr>
            <w:r w:rsidRPr="00575822">
              <w:rPr>
                <w:rFonts w:ascii="Palatino Linotype" w:hAnsi="Palatino Linotype"/>
                <w:b/>
                <w:sz w:val="14"/>
                <w:szCs w:val="14"/>
                <w:lang w:val="az-Latn-AZ"/>
              </w:rPr>
              <w:t>Cəmi, nəfər</w:t>
            </w:r>
          </w:p>
        </w:tc>
        <w:tc>
          <w:tcPr>
            <w:tcW w:w="793" w:type="dxa"/>
            <w:vAlign w:val="center"/>
          </w:tcPr>
          <w:p w14:paraId="25211203" w14:textId="77777777" w:rsidR="00C47AC8" w:rsidRPr="00575822" w:rsidRDefault="00C47AC8" w:rsidP="00C47AC8">
            <w:pPr>
              <w:jc w:val="center"/>
              <w:rPr>
                <w:rFonts w:ascii="Palatino Linotype" w:hAnsi="Palatino Linotype"/>
                <w:b/>
                <w:sz w:val="14"/>
                <w:szCs w:val="14"/>
                <w:lang w:val="az-Latn-AZ"/>
              </w:rPr>
            </w:pPr>
            <w:r w:rsidRPr="00575822">
              <w:rPr>
                <w:rFonts w:ascii="Palatino Linotype" w:hAnsi="Palatino Linotype"/>
                <w:b/>
                <w:sz w:val="14"/>
                <w:szCs w:val="14"/>
                <w:lang w:val="az-Latn-AZ"/>
              </w:rPr>
              <w:t>onlardan qadınlar</w:t>
            </w:r>
          </w:p>
        </w:tc>
        <w:tc>
          <w:tcPr>
            <w:tcW w:w="595" w:type="dxa"/>
            <w:vAlign w:val="center"/>
          </w:tcPr>
          <w:p w14:paraId="00BCC8B2" w14:textId="77777777" w:rsidR="00C47AC8" w:rsidRPr="00575822" w:rsidRDefault="00C47AC8" w:rsidP="00C47AC8">
            <w:pPr>
              <w:jc w:val="center"/>
              <w:rPr>
                <w:rFonts w:ascii="Palatino Linotype" w:hAnsi="Palatino Linotype"/>
                <w:b/>
                <w:sz w:val="14"/>
                <w:szCs w:val="14"/>
                <w:lang w:val="az-Latn-AZ"/>
              </w:rPr>
            </w:pPr>
            <w:r w:rsidRPr="00575822">
              <w:rPr>
                <w:rFonts w:ascii="Palatino Linotype" w:hAnsi="Palatino Linotype"/>
                <w:b/>
                <w:sz w:val="14"/>
                <w:szCs w:val="14"/>
                <w:lang w:val="az-Latn-AZ"/>
              </w:rPr>
              <w:t>Cəmi, nəfər</w:t>
            </w:r>
          </w:p>
        </w:tc>
        <w:tc>
          <w:tcPr>
            <w:tcW w:w="793" w:type="dxa"/>
            <w:vAlign w:val="center"/>
          </w:tcPr>
          <w:p w14:paraId="656C12B4" w14:textId="77777777" w:rsidR="00C47AC8" w:rsidRPr="00575822" w:rsidRDefault="00C47AC8" w:rsidP="00C47AC8">
            <w:pPr>
              <w:jc w:val="center"/>
              <w:rPr>
                <w:rFonts w:ascii="Palatino Linotype" w:hAnsi="Palatino Linotype"/>
                <w:b/>
                <w:sz w:val="14"/>
                <w:szCs w:val="14"/>
                <w:lang w:val="az-Latn-AZ"/>
              </w:rPr>
            </w:pPr>
            <w:r w:rsidRPr="00575822">
              <w:rPr>
                <w:rFonts w:ascii="Palatino Linotype" w:hAnsi="Palatino Linotype"/>
                <w:b/>
                <w:sz w:val="14"/>
                <w:szCs w:val="14"/>
                <w:lang w:val="az-Latn-AZ"/>
              </w:rPr>
              <w:t>onlardan qadınlar</w:t>
            </w:r>
          </w:p>
        </w:tc>
      </w:tr>
      <w:tr w:rsidR="00C47AC8" w:rsidRPr="00675C13" w14:paraId="3D76AAAB" w14:textId="77777777" w:rsidTr="00FF52AE">
        <w:trPr>
          <w:trHeight w:val="180"/>
          <w:jc w:val="center"/>
        </w:trPr>
        <w:tc>
          <w:tcPr>
            <w:tcW w:w="1165" w:type="dxa"/>
          </w:tcPr>
          <w:p w14:paraId="3D4DE330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b/>
                <w:sz w:val="14"/>
                <w:szCs w:val="14"/>
                <w:lang w:val="az-Latn-AZ"/>
              </w:rPr>
            </w:pPr>
            <w:r w:rsidRPr="00675C13">
              <w:rPr>
                <w:rFonts w:ascii="Palatino Linotype" w:hAnsi="Palatino Linotype" w:cs="Segoe UI"/>
                <w:b/>
                <w:sz w:val="14"/>
                <w:szCs w:val="14"/>
                <w:lang w:val="az-Latn-AZ"/>
              </w:rPr>
              <w:t>A</w:t>
            </w:r>
          </w:p>
        </w:tc>
        <w:tc>
          <w:tcPr>
            <w:tcW w:w="673" w:type="dxa"/>
          </w:tcPr>
          <w:p w14:paraId="70117D2E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b/>
                <w:sz w:val="14"/>
                <w:szCs w:val="14"/>
                <w:lang w:val="az-Latn-AZ"/>
              </w:rPr>
            </w:pPr>
            <w:r w:rsidRPr="00675C13">
              <w:rPr>
                <w:rFonts w:ascii="Palatino Linotype" w:hAnsi="Palatino Linotype" w:cs="Segoe UI"/>
                <w:b/>
                <w:sz w:val="14"/>
                <w:szCs w:val="14"/>
                <w:lang w:val="az-Latn-AZ"/>
              </w:rPr>
              <w:t>B</w:t>
            </w:r>
          </w:p>
        </w:tc>
        <w:tc>
          <w:tcPr>
            <w:tcW w:w="922" w:type="dxa"/>
          </w:tcPr>
          <w:p w14:paraId="69FC3842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b/>
                <w:sz w:val="14"/>
                <w:szCs w:val="14"/>
                <w:lang w:val="az-Latn-AZ"/>
              </w:rPr>
            </w:pPr>
            <w:r w:rsidRPr="00675C13">
              <w:rPr>
                <w:rFonts w:ascii="Palatino Linotype" w:hAnsi="Palatino Linotype" w:cs="Segoe UI"/>
                <w:b/>
                <w:sz w:val="14"/>
                <w:szCs w:val="14"/>
                <w:lang w:val="az-Latn-AZ"/>
              </w:rPr>
              <w:t>1</w:t>
            </w:r>
          </w:p>
        </w:tc>
        <w:tc>
          <w:tcPr>
            <w:tcW w:w="854" w:type="dxa"/>
          </w:tcPr>
          <w:p w14:paraId="0C072135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b/>
                <w:sz w:val="14"/>
                <w:szCs w:val="14"/>
                <w:lang w:val="az-Latn-AZ"/>
              </w:rPr>
            </w:pPr>
            <w:r w:rsidRPr="00675C13">
              <w:rPr>
                <w:rFonts w:ascii="Palatino Linotype" w:hAnsi="Palatino Linotype" w:cs="Segoe UI"/>
                <w:b/>
                <w:sz w:val="14"/>
                <w:szCs w:val="14"/>
                <w:lang w:val="az-Latn-AZ"/>
              </w:rPr>
              <w:t>2</w:t>
            </w:r>
          </w:p>
        </w:tc>
        <w:tc>
          <w:tcPr>
            <w:tcW w:w="595" w:type="dxa"/>
          </w:tcPr>
          <w:p w14:paraId="0891B0F2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b/>
                <w:sz w:val="14"/>
                <w:szCs w:val="14"/>
                <w:lang w:val="az-Latn-AZ"/>
              </w:rPr>
            </w:pPr>
            <w:r w:rsidRPr="00675C13">
              <w:rPr>
                <w:rFonts w:ascii="Palatino Linotype" w:hAnsi="Palatino Linotype" w:cs="Segoe UI"/>
                <w:b/>
                <w:sz w:val="14"/>
                <w:szCs w:val="14"/>
                <w:lang w:val="az-Latn-AZ"/>
              </w:rPr>
              <w:t>3</w:t>
            </w:r>
          </w:p>
        </w:tc>
        <w:tc>
          <w:tcPr>
            <w:tcW w:w="793" w:type="dxa"/>
          </w:tcPr>
          <w:p w14:paraId="583DDA5A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b/>
                <w:sz w:val="14"/>
                <w:szCs w:val="14"/>
                <w:lang w:val="az-Latn-AZ"/>
              </w:rPr>
            </w:pPr>
            <w:r w:rsidRPr="00675C13">
              <w:rPr>
                <w:rFonts w:ascii="Palatino Linotype" w:hAnsi="Palatino Linotype" w:cs="Segoe UI"/>
                <w:b/>
                <w:sz w:val="14"/>
                <w:szCs w:val="14"/>
                <w:lang w:val="az-Latn-AZ"/>
              </w:rPr>
              <w:t>4</w:t>
            </w:r>
          </w:p>
        </w:tc>
        <w:tc>
          <w:tcPr>
            <w:tcW w:w="595" w:type="dxa"/>
          </w:tcPr>
          <w:p w14:paraId="57EE8F80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b/>
                <w:sz w:val="14"/>
                <w:szCs w:val="14"/>
                <w:lang w:val="az-Latn-AZ"/>
              </w:rPr>
            </w:pPr>
            <w:r w:rsidRPr="00675C13">
              <w:rPr>
                <w:rFonts w:ascii="Palatino Linotype" w:hAnsi="Palatino Linotype" w:cs="Segoe UI"/>
                <w:b/>
                <w:sz w:val="14"/>
                <w:szCs w:val="14"/>
                <w:lang w:val="az-Latn-AZ"/>
              </w:rPr>
              <w:t>5</w:t>
            </w:r>
          </w:p>
        </w:tc>
        <w:tc>
          <w:tcPr>
            <w:tcW w:w="793" w:type="dxa"/>
          </w:tcPr>
          <w:p w14:paraId="76041569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b/>
                <w:sz w:val="14"/>
                <w:szCs w:val="14"/>
                <w:lang w:val="az-Latn-AZ"/>
              </w:rPr>
            </w:pPr>
            <w:r w:rsidRPr="00675C13">
              <w:rPr>
                <w:rFonts w:ascii="Palatino Linotype" w:hAnsi="Palatino Linotype" w:cs="Segoe UI"/>
                <w:b/>
                <w:sz w:val="14"/>
                <w:szCs w:val="14"/>
                <w:lang w:val="az-Latn-AZ"/>
              </w:rPr>
              <w:t>6</w:t>
            </w:r>
          </w:p>
        </w:tc>
        <w:tc>
          <w:tcPr>
            <w:tcW w:w="1103" w:type="dxa"/>
          </w:tcPr>
          <w:p w14:paraId="15B65D46" w14:textId="77777777" w:rsidR="00C47AC8" w:rsidRPr="00575822" w:rsidRDefault="00C47AC8" w:rsidP="00C47AC8">
            <w:pPr>
              <w:jc w:val="center"/>
              <w:rPr>
                <w:rFonts w:ascii="Palatino Linotype" w:hAnsi="Palatino Linotype" w:cs="Segoe UI"/>
                <w:b/>
                <w:sz w:val="14"/>
                <w:szCs w:val="14"/>
                <w:lang w:val="az-Latn-AZ"/>
              </w:rPr>
            </w:pPr>
            <w:r w:rsidRPr="00575822">
              <w:rPr>
                <w:rFonts w:ascii="Palatino Linotype" w:hAnsi="Palatino Linotype" w:cs="Segoe UI"/>
                <w:b/>
                <w:sz w:val="14"/>
                <w:szCs w:val="14"/>
                <w:lang w:val="az-Latn-AZ"/>
              </w:rPr>
              <w:t>7</w:t>
            </w:r>
          </w:p>
        </w:tc>
        <w:tc>
          <w:tcPr>
            <w:tcW w:w="901" w:type="dxa"/>
          </w:tcPr>
          <w:p w14:paraId="10251149" w14:textId="77777777" w:rsidR="00C47AC8" w:rsidRPr="00575822" w:rsidRDefault="00C47AC8" w:rsidP="00C47AC8">
            <w:pPr>
              <w:jc w:val="center"/>
              <w:rPr>
                <w:rFonts w:ascii="Palatino Linotype" w:hAnsi="Palatino Linotype" w:cs="Segoe UI"/>
                <w:b/>
                <w:sz w:val="14"/>
                <w:szCs w:val="14"/>
                <w:lang w:val="az-Latn-AZ"/>
              </w:rPr>
            </w:pPr>
            <w:r w:rsidRPr="00575822">
              <w:rPr>
                <w:rFonts w:ascii="Palatino Linotype" w:hAnsi="Palatino Linotype" w:cs="Segoe UI"/>
                <w:b/>
                <w:sz w:val="14"/>
                <w:szCs w:val="14"/>
                <w:lang w:val="az-Latn-AZ"/>
              </w:rPr>
              <w:t>8</w:t>
            </w:r>
          </w:p>
        </w:tc>
        <w:tc>
          <w:tcPr>
            <w:tcW w:w="595" w:type="dxa"/>
          </w:tcPr>
          <w:p w14:paraId="7914E29A" w14:textId="77777777" w:rsidR="00C47AC8" w:rsidRPr="00575822" w:rsidRDefault="00C47AC8" w:rsidP="00C47AC8">
            <w:pPr>
              <w:jc w:val="center"/>
              <w:rPr>
                <w:rFonts w:ascii="Palatino Linotype" w:hAnsi="Palatino Linotype" w:cs="Segoe UI"/>
                <w:b/>
                <w:sz w:val="14"/>
                <w:szCs w:val="14"/>
                <w:lang w:val="az-Latn-AZ"/>
              </w:rPr>
            </w:pPr>
            <w:r w:rsidRPr="00575822">
              <w:rPr>
                <w:rFonts w:ascii="Palatino Linotype" w:hAnsi="Palatino Linotype" w:cs="Segoe UI"/>
                <w:b/>
                <w:sz w:val="14"/>
                <w:szCs w:val="14"/>
                <w:lang w:val="az-Latn-AZ"/>
              </w:rPr>
              <w:t>9</w:t>
            </w:r>
          </w:p>
        </w:tc>
        <w:tc>
          <w:tcPr>
            <w:tcW w:w="793" w:type="dxa"/>
          </w:tcPr>
          <w:p w14:paraId="314619EB" w14:textId="77777777" w:rsidR="00C47AC8" w:rsidRPr="00575822" w:rsidRDefault="00C47AC8" w:rsidP="00C47AC8">
            <w:pPr>
              <w:jc w:val="center"/>
              <w:rPr>
                <w:rFonts w:ascii="Palatino Linotype" w:hAnsi="Palatino Linotype" w:cs="Segoe UI"/>
                <w:b/>
                <w:sz w:val="14"/>
                <w:szCs w:val="14"/>
                <w:lang w:val="az-Latn-AZ"/>
              </w:rPr>
            </w:pPr>
            <w:r w:rsidRPr="00575822">
              <w:rPr>
                <w:rFonts w:ascii="Palatino Linotype" w:hAnsi="Palatino Linotype" w:cs="Segoe UI"/>
                <w:b/>
                <w:sz w:val="14"/>
                <w:szCs w:val="14"/>
                <w:lang w:val="az-Latn-AZ"/>
              </w:rPr>
              <w:t>10</w:t>
            </w:r>
          </w:p>
        </w:tc>
        <w:tc>
          <w:tcPr>
            <w:tcW w:w="595" w:type="dxa"/>
          </w:tcPr>
          <w:p w14:paraId="695D1C78" w14:textId="77777777" w:rsidR="00C47AC8" w:rsidRPr="00575822" w:rsidRDefault="00C47AC8" w:rsidP="00C47AC8">
            <w:pPr>
              <w:jc w:val="center"/>
              <w:rPr>
                <w:rFonts w:ascii="Palatino Linotype" w:hAnsi="Palatino Linotype" w:cs="Segoe UI"/>
                <w:b/>
                <w:sz w:val="14"/>
                <w:szCs w:val="14"/>
                <w:lang w:val="az-Latn-AZ"/>
              </w:rPr>
            </w:pPr>
            <w:r w:rsidRPr="00575822">
              <w:rPr>
                <w:rFonts w:ascii="Palatino Linotype" w:hAnsi="Palatino Linotype" w:cs="Segoe UI"/>
                <w:b/>
                <w:sz w:val="14"/>
                <w:szCs w:val="14"/>
                <w:lang w:val="az-Latn-AZ"/>
              </w:rPr>
              <w:t>11</w:t>
            </w:r>
          </w:p>
        </w:tc>
        <w:tc>
          <w:tcPr>
            <w:tcW w:w="793" w:type="dxa"/>
          </w:tcPr>
          <w:p w14:paraId="341A081A" w14:textId="77777777" w:rsidR="00C47AC8" w:rsidRPr="00575822" w:rsidRDefault="00C47AC8" w:rsidP="00C47AC8">
            <w:pPr>
              <w:jc w:val="center"/>
              <w:rPr>
                <w:rFonts w:ascii="Palatino Linotype" w:hAnsi="Palatino Linotype" w:cs="Segoe UI"/>
                <w:b/>
                <w:sz w:val="14"/>
                <w:szCs w:val="14"/>
                <w:lang w:val="az-Latn-AZ"/>
              </w:rPr>
            </w:pPr>
            <w:r w:rsidRPr="00575822">
              <w:rPr>
                <w:rFonts w:ascii="Palatino Linotype" w:hAnsi="Palatino Linotype" w:cs="Segoe UI"/>
                <w:b/>
                <w:sz w:val="14"/>
                <w:szCs w:val="14"/>
                <w:lang w:val="az-Latn-AZ"/>
              </w:rPr>
              <w:t>12</w:t>
            </w:r>
          </w:p>
        </w:tc>
        <w:tc>
          <w:tcPr>
            <w:tcW w:w="1103" w:type="dxa"/>
          </w:tcPr>
          <w:p w14:paraId="65B5A57C" w14:textId="77777777" w:rsidR="00C47AC8" w:rsidRPr="00575822" w:rsidRDefault="00C47AC8" w:rsidP="00C47AC8">
            <w:pPr>
              <w:jc w:val="center"/>
              <w:rPr>
                <w:rFonts w:ascii="Palatino Linotype" w:hAnsi="Palatino Linotype" w:cs="Segoe UI"/>
                <w:b/>
                <w:sz w:val="14"/>
                <w:szCs w:val="14"/>
                <w:lang w:val="az-Latn-AZ"/>
              </w:rPr>
            </w:pPr>
            <w:r w:rsidRPr="00575822">
              <w:rPr>
                <w:rFonts w:ascii="Palatino Linotype" w:hAnsi="Palatino Linotype" w:cs="Segoe UI"/>
                <w:b/>
                <w:sz w:val="14"/>
                <w:szCs w:val="14"/>
                <w:lang w:val="az-Latn-AZ"/>
              </w:rPr>
              <w:t>13</w:t>
            </w:r>
          </w:p>
        </w:tc>
        <w:tc>
          <w:tcPr>
            <w:tcW w:w="944" w:type="dxa"/>
          </w:tcPr>
          <w:p w14:paraId="049A704D" w14:textId="77777777" w:rsidR="00C47AC8" w:rsidRPr="00575822" w:rsidRDefault="00C47AC8" w:rsidP="00C47AC8">
            <w:pPr>
              <w:jc w:val="center"/>
              <w:rPr>
                <w:rFonts w:ascii="Palatino Linotype" w:hAnsi="Palatino Linotype" w:cs="Segoe UI"/>
                <w:b/>
                <w:sz w:val="14"/>
                <w:szCs w:val="14"/>
                <w:lang w:val="az-Latn-AZ"/>
              </w:rPr>
            </w:pPr>
            <w:r w:rsidRPr="00575822">
              <w:rPr>
                <w:rFonts w:ascii="Palatino Linotype" w:hAnsi="Palatino Linotype" w:cs="Segoe UI"/>
                <w:b/>
                <w:sz w:val="14"/>
                <w:szCs w:val="14"/>
                <w:lang w:val="az-Latn-AZ"/>
              </w:rPr>
              <w:t>14</w:t>
            </w:r>
          </w:p>
        </w:tc>
        <w:tc>
          <w:tcPr>
            <w:tcW w:w="595" w:type="dxa"/>
          </w:tcPr>
          <w:p w14:paraId="33D2DCD1" w14:textId="77777777" w:rsidR="00C47AC8" w:rsidRPr="00575822" w:rsidRDefault="00C47AC8" w:rsidP="00C47AC8">
            <w:pPr>
              <w:jc w:val="center"/>
              <w:rPr>
                <w:rFonts w:ascii="Palatino Linotype" w:hAnsi="Palatino Linotype" w:cs="Segoe UI"/>
                <w:b/>
                <w:sz w:val="14"/>
                <w:szCs w:val="14"/>
                <w:lang w:val="az-Latn-AZ"/>
              </w:rPr>
            </w:pPr>
            <w:r w:rsidRPr="00575822">
              <w:rPr>
                <w:rFonts w:ascii="Palatino Linotype" w:hAnsi="Palatino Linotype" w:cs="Segoe UI"/>
                <w:b/>
                <w:sz w:val="14"/>
                <w:szCs w:val="14"/>
                <w:lang w:val="az-Latn-AZ"/>
              </w:rPr>
              <w:t>15</w:t>
            </w:r>
          </w:p>
        </w:tc>
        <w:tc>
          <w:tcPr>
            <w:tcW w:w="793" w:type="dxa"/>
          </w:tcPr>
          <w:p w14:paraId="3B6E0329" w14:textId="77777777" w:rsidR="00C47AC8" w:rsidRPr="00575822" w:rsidRDefault="00C47AC8" w:rsidP="00C47AC8">
            <w:pPr>
              <w:jc w:val="center"/>
              <w:rPr>
                <w:rFonts w:ascii="Palatino Linotype" w:hAnsi="Palatino Linotype" w:cs="Segoe UI"/>
                <w:b/>
                <w:sz w:val="14"/>
                <w:szCs w:val="14"/>
                <w:lang w:val="az-Latn-AZ"/>
              </w:rPr>
            </w:pPr>
            <w:r w:rsidRPr="00575822">
              <w:rPr>
                <w:rFonts w:ascii="Palatino Linotype" w:hAnsi="Palatino Linotype" w:cs="Segoe UI"/>
                <w:b/>
                <w:sz w:val="14"/>
                <w:szCs w:val="14"/>
                <w:lang w:val="az-Latn-AZ"/>
              </w:rPr>
              <w:t>16</w:t>
            </w:r>
          </w:p>
        </w:tc>
        <w:tc>
          <w:tcPr>
            <w:tcW w:w="595" w:type="dxa"/>
          </w:tcPr>
          <w:p w14:paraId="067C0F72" w14:textId="77777777" w:rsidR="00C47AC8" w:rsidRPr="00575822" w:rsidRDefault="00C47AC8" w:rsidP="00C47AC8">
            <w:pPr>
              <w:jc w:val="center"/>
              <w:rPr>
                <w:rFonts w:ascii="Palatino Linotype" w:hAnsi="Palatino Linotype" w:cs="Segoe UI"/>
                <w:b/>
                <w:sz w:val="14"/>
                <w:szCs w:val="14"/>
                <w:lang w:val="az-Latn-AZ"/>
              </w:rPr>
            </w:pPr>
            <w:r w:rsidRPr="00575822">
              <w:rPr>
                <w:rFonts w:ascii="Palatino Linotype" w:hAnsi="Palatino Linotype" w:cs="Segoe UI"/>
                <w:b/>
                <w:sz w:val="14"/>
                <w:szCs w:val="14"/>
                <w:lang w:val="az-Latn-AZ"/>
              </w:rPr>
              <w:t>17</w:t>
            </w:r>
          </w:p>
        </w:tc>
        <w:tc>
          <w:tcPr>
            <w:tcW w:w="793" w:type="dxa"/>
          </w:tcPr>
          <w:p w14:paraId="606929D5" w14:textId="77777777" w:rsidR="00C47AC8" w:rsidRPr="00575822" w:rsidRDefault="00C47AC8" w:rsidP="00C47AC8">
            <w:pPr>
              <w:jc w:val="center"/>
              <w:rPr>
                <w:rFonts w:ascii="Palatino Linotype" w:hAnsi="Palatino Linotype" w:cs="Segoe UI"/>
                <w:b/>
                <w:sz w:val="14"/>
                <w:szCs w:val="14"/>
                <w:lang w:val="az-Latn-AZ"/>
              </w:rPr>
            </w:pPr>
            <w:r w:rsidRPr="00575822">
              <w:rPr>
                <w:rFonts w:ascii="Palatino Linotype" w:hAnsi="Palatino Linotype" w:cs="Segoe UI"/>
                <w:b/>
                <w:sz w:val="14"/>
                <w:szCs w:val="14"/>
                <w:lang w:val="az-Latn-AZ"/>
              </w:rPr>
              <w:t>18</w:t>
            </w:r>
          </w:p>
        </w:tc>
      </w:tr>
      <w:tr w:rsidR="00C47AC8" w:rsidRPr="00675C13" w14:paraId="338A8816" w14:textId="77777777" w:rsidTr="00FF52AE">
        <w:trPr>
          <w:trHeight w:val="180"/>
          <w:jc w:val="center"/>
        </w:trPr>
        <w:tc>
          <w:tcPr>
            <w:tcW w:w="1165" w:type="dxa"/>
            <w:vAlign w:val="bottom"/>
          </w:tcPr>
          <w:p w14:paraId="0C7E373E" w14:textId="77777777" w:rsidR="00C47AC8" w:rsidRPr="00675C13" w:rsidRDefault="00C47AC8" w:rsidP="00C47AC8">
            <w:pPr>
              <w:rPr>
                <w:rFonts w:ascii="Palatino Linotype" w:hAnsi="Palatino Linotype"/>
                <w:sz w:val="14"/>
                <w:szCs w:val="14"/>
                <w:lang w:val="az-Latn-AZ"/>
              </w:rPr>
            </w:pPr>
            <w:r w:rsidRPr="00675C13">
              <w:rPr>
                <w:rFonts w:ascii="Palatino Linotype" w:hAnsi="Palatino Linotype"/>
                <w:sz w:val="14"/>
                <w:szCs w:val="14"/>
                <w:lang w:val="az-Latn-AZ"/>
              </w:rPr>
              <w:t>Cəmi</w:t>
            </w:r>
          </w:p>
        </w:tc>
        <w:tc>
          <w:tcPr>
            <w:tcW w:w="673" w:type="dxa"/>
            <w:vAlign w:val="bottom"/>
          </w:tcPr>
          <w:p w14:paraId="611A062F" w14:textId="77777777" w:rsidR="00C47AC8" w:rsidRPr="00675C13" w:rsidRDefault="00C47AC8" w:rsidP="00C47AC8">
            <w:pPr>
              <w:jc w:val="center"/>
              <w:rPr>
                <w:rFonts w:ascii="Palatino Linotype" w:hAnsi="Palatino Linotype"/>
                <w:sz w:val="14"/>
                <w:szCs w:val="14"/>
                <w:lang w:val="az-Latn-AZ"/>
              </w:rPr>
            </w:pPr>
            <w:r w:rsidRPr="00675C13">
              <w:rPr>
                <w:rFonts w:ascii="Palatino Linotype" w:hAnsi="Palatino Linotype"/>
                <w:sz w:val="14"/>
                <w:szCs w:val="14"/>
                <w:lang w:val="az-Latn-AZ"/>
              </w:rPr>
              <w:t>01</w:t>
            </w:r>
          </w:p>
        </w:tc>
        <w:tc>
          <w:tcPr>
            <w:tcW w:w="922" w:type="dxa"/>
          </w:tcPr>
          <w:p w14:paraId="3E6C2FE9" w14:textId="77777777" w:rsidR="00C47AC8" w:rsidRPr="00675C13" w:rsidRDefault="00C47AC8" w:rsidP="00C47AC8">
            <w:pPr>
              <w:jc w:val="center"/>
              <w:rPr>
                <w:rFonts w:ascii="Palatino Linotype" w:hAnsi="Palatino Linotype"/>
                <w:sz w:val="14"/>
                <w:szCs w:val="14"/>
                <w:lang w:val="az-Latn-AZ"/>
              </w:rPr>
            </w:pPr>
          </w:p>
        </w:tc>
        <w:tc>
          <w:tcPr>
            <w:tcW w:w="854" w:type="dxa"/>
          </w:tcPr>
          <w:p w14:paraId="5776DAA1" w14:textId="77777777" w:rsidR="00C47AC8" w:rsidRPr="00675C13" w:rsidRDefault="00C47AC8" w:rsidP="00C47AC8">
            <w:pPr>
              <w:jc w:val="center"/>
              <w:rPr>
                <w:rFonts w:ascii="Palatino Linotype" w:hAnsi="Palatino Linotype"/>
                <w:sz w:val="14"/>
                <w:szCs w:val="14"/>
                <w:lang w:val="az-Latn-AZ"/>
              </w:rPr>
            </w:pPr>
          </w:p>
        </w:tc>
        <w:tc>
          <w:tcPr>
            <w:tcW w:w="595" w:type="dxa"/>
          </w:tcPr>
          <w:p w14:paraId="05AE3C4A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793" w:type="dxa"/>
          </w:tcPr>
          <w:p w14:paraId="084BA8A5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595" w:type="dxa"/>
          </w:tcPr>
          <w:p w14:paraId="59917989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793" w:type="dxa"/>
          </w:tcPr>
          <w:p w14:paraId="3CF0746E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1103" w:type="dxa"/>
          </w:tcPr>
          <w:p w14:paraId="6FAF7CDF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901" w:type="dxa"/>
          </w:tcPr>
          <w:p w14:paraId="3A5659D8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595" w:type="dxa"/>
          </w:tcPr>
          <w:p w14:paraId="1DC17D6D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793" w:type="dxa"/>
          </w:tcPr>
          <w:p w14:paraId="22F57CCA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595" w:type="dxa"/>
          </w:tcPr>
          <w:p w14:paraId="3EC12215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793" w:type="dxa"/>
          </w:tcPr>
          <w:p w14:paraId="12454B29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1103" w:type="dxa"/>
          </w:tcPr>
          <w:p w14:paraId="07611AF8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944" w:type="dxa"/>
          </w:tcPr>
          <w:p w14:paraId="335462FA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595" w:type="dxa"/>
          </w:tcPr>
          <w:p w14:paraId="4765E437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793" w:type="dxa"/>
          </w:tcPr>
          <w:p w14:paraId="2AF0F231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595" w:type="dxa"/>
          </w:tcPr>
          <w:p w14:paraId="7887FDF7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793" w:type="dxa"/>
          </w:tcPr>
          <w:p w14:paraId="1426E777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</w:tr>
      <w:tr w:rsidR="00C47AC8" w:rsidRPr="00675C13" w14:paraId="36194605" w14:textId="77777777" w:rsidTr="00FF52AE">
        <w:trPr>
          <w:trHeight w:val="180"/>
          <w:jc w:val="center"/>
        </w:trPr>
        <w:tc>
          <w:tcPr>
            <w:tcW w:w="1165" w:type="dxa"/>
            <w:vAlign w:val="bottom"/>
          </w:tcPr>
          <w:p w14:paraId="6493953F" w14:textId="77777777" w:rsidR="00C47AC8" w:rsidRPr="00675C13" w:rsidRDefault="00C47AC8" w:rsidP="00C47AC8">
            <w:pPr>
              <w:rPr>
                <w:rFonts w:ascii="Palatino Linotype" w:hAnsi="Palatino Linotype"/>
                <w:sz w:val="14"/>
                <w:szCs w:val="14"/>
                <w:lang w:val="az-Latn-AZ"/>
              </w:rPr>
            </w:pPr>
            <w:r w:rsidRPr="00675C13">
              <w:rPr>
                <w:rFonts w:ascii="Palatino Linotype" w:hAnsi="Palatino Linotype"/>
                <w:sz w:val="14"/>
                <w:szCs w:val="14"/>
                <w:lang w:val="az-Latn-AZ"/>
              </w:rPr>
              <w:t>Əlilliyi olan şəxslər</w:t>
            </w:r>
          </w:p>
        </w:tc>
        <w:tc>
          <w:tcPr>
            <w:tcW w:w="673" w:type="dxa"/>
            <w:vAlign w:val="bottom"/>
          </w:tcPr>
          <w:p w14:paraId="0CD18940" w14:textId="77777777" w:rsidR="00C47AC8" w:rsidRPr="00675C13" w:rsidRDefault="00C47AC8" w:rsidP="00C47AC8">
            <w:pPr>
              <w:jc w:val="center"/>
              <w:rPr>
                <w:rFonts w:ascii="Palatino Linotype" w:hAnsi="Palatino Linotype"/>
                <w:sz w:val="14"/>
                <w:szCs w:val="14"/>
                <w:lang w:val="az-Latn-AZ"/>
              </w:rPr>
            </w:pPr>
            <w:r w:rsidRPr="00675C13">
              <w:rPr>
                <w:rFonts w:ascii="Palatino Linotype" w:hAnsi="Palatino Linotype"/>
                <w:sz w:val="14"/>
                <w:szCs w:val="14"/>
                <w:lang w:val="az-Latn-AZ"/>
              </w:rPr>
              <w:t>02</w:t>
            </w:r>
          </w:p>
        </w:tc>
        <w:tc>
          <w:tcPr>
            <w:tcW w:w="922" w:type="dxa"/>
          </w:tcPr>
          <w:p w14:paraId="5D8B1D49" w14:textId="77777777" w:rsidR="00C47AC8" w:rsidRPr="00675C13" w:rsidRDefault="00C47AC8" w:rsidP="00C47AC8">
            <w:pPr>
              <w:jc w:val="center"/>
              <w:rPr>
                <w:rFonts w:ascii="Palatino Linotype" w:hAnsi="Palatino Linotype"/>
                <w:sz w:val="14"/>
                <w:szCs w:val="14"/>
                <w:lang w:val="az-Latn-AZ"/>
              </w:rPr>
            </w:pPr>
            <w:r w:rsidRPr="00675C13">
              <w:rPr>
                <w:rFonts w:ascii="Palatino Linotype" w:hAnsi="Palatino Linotype"/>
                <w:sz w:val="14"/>
                <w:szCs w:val="14"/>
                <w:lang w:val="az-Latn-AZ"/>
              </w:rPr>
              <w:t>x</w:t>
            </w:r>
          </w:p>
        </w:tc>
        <w:tc>
          <w:tcPr>
            <w:tcW w:w="854" w:type="dxa"/>
          </w:tcPr>
          <w:p w14:paraId="3CEF6CD6" w14:textId="77777777" w:rsidR="00C47AC8" w:rsidRPr="00675C13" w:rsidRDefault="00C47AC8" w:rsidP="00C47AC8">
            <w:pPr>
              <w:jc w:val="center"/>
              <w:rPr>
                <w:rFonts w:ascii="Palatino Linotype" w:hAnsi="Palatino Linotype"/>
                <w:sz w:val="14"/>
                <w:szCs w:val="14"/>
                <w:lang w:val="az-Latn-AZ"/>
              </w:rPr>
            </w:pPr>
            <w:r w:rsidRPr="00675C13">
              <w:rPr>
                <w:rFonts w:ascii="Palatino Linotype" w:hAnsi="Palatino Linotype"/>
                <w:sz w:val="14"/>
                <w:szCs w:val="14"/>
                <w:lang w:val="az-Latn-AZ"/>
              </w:rPr>
              <w:t>x</w:t>
            </w:r>
          </w:p>
        </w:tc>
        <w:tc>
          <w:tcPr>
            <w:tcW w:w="595" w:type="dxa"/>
          </w:tcPr>
          <w:p w14:paraId="482F161F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793" w:type="dxa"/>
          </w:tcPr>
          <w:p w14:paraId="51708EEF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595" w:type="dxa"/>
          </w:tcPr>
          <w:p w14:paraId="66284156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793" w:type="dxa"/>
          </w:tcPr>
          <w:p w14:paraId="315F6A44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1103" w:type="dxa"/>
          </w:tcPr>
          <w:p w14:paraId="347C8D5E" w14:textId="77777777" w:rsidR="00C47AC8" w:rsidRPr="00675C13" w:rsidRDefault="00C47AC8" w:rsidP="00C47AC8">
            <w:pPr>
              <w:jc w:val="center"/>
              <w:rPr>
                <w:rFonts w:ascii="Palatino Linotype" w:hAnsi="Palatino Linotype"/>
                <w:sz w:val="14"/>
                <w:szCs w:val="14"/>
                <w:lang w:val="az-Latn-AZ"/>
              </w:rPr>
            </w:pPr>
            <w:r w:rsidRPr="00675C13">
              <w:rPr>
                <w:rFonts w:ascii="Palatino Linotype" w:hAnsi="Palatino Linotype"/>
                <w:sz w:val="14"/>
                <w:szCs w:val="14"/>
                <w:lang w:val="az-Latn-AZ"/>
              </w:rPr>
              <w:t>x</w:t>
            </w:r>
          </w:p>
        </w:tc>
        <w:tc>
          <w:tcPr>
            <w:tcW w:w="901" w:type="dxa"/>
          </w:tcPr>
          <w:p w14:paraId="294820BF" w14:textId="77777777" w:rsidR="00C47AC8" w:rsidRPr="00675C13" w:rsidRDefault="00C47AC8" w:rsidP="00C47AC8">
            <w:pPr>
              <w:jc w:val="center"/>
              <w:rPr>
                <w:rFonts w:ascii="Palatino Linotype" w:hAnsi="Palatino Linotype"/>
                <w:sz w:val="14"/>
                <w:szCs w:val="14"/>
                <w:lang w:val="az-Latn-AZ"/>
              </w:rPr>
            </w:pPr>
            <w:r w:rsidRPr="00675C13">
              <w:rPr>
                <w:rFonts w:ascii="Palatino Linotype" w:hAnsi="Palatino Linotype"/>
                <w:sz w:val="14"/>
                <w:szCs w:val="14"/>
                <w:lang w:val="az-Latn-AZ"/>
              </w:rPr>
              <w:t>x</w:t>
            </w:r>
          </w:p>
        </w:tc>
        <w:tc>
          <w:tcPr>
            <w:tcW w:w="595" w:type="dxa"/>
          </w:tcPr>
          <w:p w14:paraId="4F1D11CF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793" w:type="dxa"/>
          </w:tcPr>
          <w:p w14:paraId="2941048C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595" w:type="dxa"/>
          </w:tcPr>
          <w:p w14:paraId="3E583A3D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793" w:type="dxa"/>
          </w:tcPr>
          <w:p w14:paraId="59BF05A8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1103" w:type="dxa"/>
          </w:tcPr>
          <w:p w14:paraId="1048F386" w14:textId="77777777" w:rsidR="00C47AC8" w:rsidRPr="00675C13" w:rsidRDefault="00C47AC8" w:rsidP="00C47AC8">
            <w:pPr>
              <w:jc w:val="center"/>
              <w:rPr>
                <w:rFonts w:ascii="Palatino Linotype" w:hAnsi="Palatino Linotype"/>
                <w:sz w:val="14"/>
                <w:szCs w:val="14"/>
                <w:lang w:val="az-Latn-AZ"/>
              </w:rPr>
            </w:pPr>
            <w:r w:rsidRPr="00675C13">
              <w:rPr>
                <w:rFonts w:ascii="Palatino Linotype" w:hAnsi="Palatino Linotype"/>
                <w:sz w:val="14"/>
                <w:szCs w:val="14"/>
                <w:lang w:val="az-Latn-AZ"/>
              </w:rPr>
              <w:t>x</w:t>
            </w:r>
          </w:p>
        </w:tc>
        <w:tc>
          <w:tcPr>
            <w:tcW w:w="944" w:type="dxa"/>
          </w:tcPr>
          <w:p w14:paraId="59B307F6" w14:textId="77777777" w:rsidR="00C47AC8" w:rsidRPr="00675C13" w:rsidRDefault="00C47AC8" w:rsidP="00C47AC8">
            <w:pPr>
              <w:jc w:val="center"/>
              <w:rPr>
                <w:rFonts w:ascii="Palatino Linotype" w:hAnsi="Palatino Linotype"/>
                <w:sz w:val="14"/>
                <w:szCs w:val="14"/>
                <w:lang w:val="az-Latn-AZ"/>
              </w:rPr>
            </w:pPr>
            <w:r w:rsidRPr="00675C13">
              <w:rPr>
                <w:rFonts w:ascii="Palatino Linotype" w:hAnsi="Palatino Linotype"/>
                <w:sz w:val="14"/>
                <w:szCs w:val="14"/>
                <w:lang w:val="az-Latn-AZ"/>
              </w:rPr>
              <w:t>x</w:t>
            </w:r>
          </w:p>
        </w:tc>
        <w:tc>
          <w:tcPr>
            <w:tcW w:w="595" w:type="dxa"/>
          </w:tcPr>
          <w:p w14:paraId="44454F9E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793" w:type="dxa"/>
          </w:tcPr>
          <w:p w14:paraId="320C45C7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595" w:type="dxa"/>
          </w:tcPr>
          <w:p w14:paraId="1BDDB3EB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793" w:type="dxa"/>
          </w:tcPr>
          <w:p w14:paraId="234C02EF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</w:tr>
      <w:tr w:rsidR="00C47AC8" w:rsidRPr="00675C13" w14:paraId="35C7BA50" w14:textId="77777777" w:rsidTr="00FF52AE">
        <w:trPr>
          <w:trHeight w:val="180"/>
          <w:jc w:val="center"/>
        </w:trPr>
        <w:tc>
          <w:tcPr>
            <w:tcW w:w="1165" w:type="dxa"/>
            <w:vAlign w:val="bottom"/>
          </w:tcPr>
          <w:p w14:paraId="029FF454" w14:textId="77777777" w:rsidR="00C47AC8" w:rsidRPr="00675C13" w:rsidRDefault="00C47AC8" w:rsidP="00C47AC8">
            <w:pPr>
              <w:rPr>
                <w:rFonts w:ascii="Palatino Linotype" w:hAnsi="Palatino Linotype"/>
                <w:sz w:val="14"/>
                <w:szCs w:val="14"/>
                <w:lang w:val="az-Latn-AZ"/>
              </w:rPr>
            </w:pPr>
            <w:r w:rsidRPr="00675C13">
              <w:rPr>
                <w:rFonts w:ascii="Palatino Linotype" w:hAnsi="Palatino Linotype"/>
                <w:sz w:val="14"/>
                <w:szCs w:val="14"/>
                <w:lang w:val="az-Latn-AZ"/>
              </w:rPr>
              <w:t>Şəhid ailəsinin üzvləri</w:t>
            </w:r>
          </w:p>
        </w:tc>
        <w:tc>
          <w:tcPr>
            <w:tcW w:w="673" w:type="dxa"/>
            <w:vAlign w:val="bottom"/>
          </w:tcPr>
          <w:p w14:paraId="4D6CEB12" w14:textId="77777777" w:rsidR="00C47AC8" w:rsidRPr="00675C13" w:rsidRDefault="00C47AC8" w:rsidP="00C47AC8">
            <w:pPr>
              <w:jc w:val="center"/>
              <w:rPr>
                <w:rFonts w:ascii="Palatino Linotype" w:hAnsi="Palatino Linotype"/>
                <w:sz w:val="14"/>
                <w:szCs w:val="14"/>
                <w:lang w:val="az-Latn-AZ"/>
              </w:rPr>
            </w:pPr>
            <w:r w:rsidRPr="00675C13">
              <w:rPr>
                <w:rFonts w:ascii="Palatino Linotype" w:hAnsi="Palatino Linotype"/>
                <w:sz w:val="14"/>
                <w:szCs w:val="14"/>
                <w:lang w:val="az-Latn-AZ"/>
              </w:rPr>
              <w:t>03</w:t>
            </w:r>
          </w:p>
        </w:tc>
        <w:tc>
          <w:tcPr>
            <w:tcW w:w="922" w:type="dxa"/>
          </w:tcPr>
          <w:p w14:paraId="6682DFFD" w14:textId="77777777" w:rsidR="00C47AC8" w:rsidRPr="00675C13" w:rsidRDefault="00C47AC8" w:rsidP="00C47AC8">
            <w:pPr>
              <w:jc w:val="center"/>
              <w:rPr>
                <w:rFonts w:ascii="Palatino Linotype" w:hAnsi="Palatino Linotype"/>
                <w:sz w:val="14"/>
                <w:szCs w:val="14"/>
                <w:lang w:val="az-Latn-AZ"/>
              </w:rPr>
            </w:pPr>
            <w:r w:rsidRPr="00675C13">
              <w:rPr>
                <w:rFonts w:ascii="Palatino Linotype" w:hAnsi="Palatino Linotype"/>
                <w:sz w:val="14"/>
                <w:szCs w:val="14"/>
                <w:lang w:val="az-Latn-AZ"/>
              </w:rPr>
              <w:t>x</w:t>
            </w:r>
          </w:p>
        </w:tc>
        <w:tc>
          <w:tcPr>
            <w:tcW w:w="854" w:type="dxa"/>
          </w:tcPr>
          <w:p w14:paraId="45D7E492" w14:textId="77777777" w:rsidR="00C47AC8" w:rsidRPr="00675C13" w:rsidRDefault="00C47AC8" w:rsidP="00C47AC8">
            <w:pPr>
              <w:jc w:val="center"/>
              <w:rPr>
                <w:rFonts w:ascii="Palatino Linotype" w:hAnsi="Palatino Linotype"/>
                <w:sz w:val="14"/>
                <w:szCs w:val="14"/>
                <w:lang w:val="az-Latn-AZ"/>
              </w:rPr>
            </w:pPr>
            <w:r w:rsidRPr="00675C13">
              <w:rPr>
                <w:rFonts w:ascii="Palatino Linotype" w:hAnsi="Palatino Linotype"/>
                <w:sz w:val="14"/>
                <w:szCs w:val="14"/>
                <w:lang w:val="az-Latn-AZ"/>
              </w:rPr>
              <w:t>x</w:t>
            </w:r>
          </w:p>
        </w:tc>
        <w:tc>
          <w:tcPr>
            <w:tcW w:w="595" w:type="dxa"/>
          </w:tcPr>
          <w:p w14:paraId="066891F4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793" w:type="dxa"/>
          </w:tcPr>
          <w:p w14:paraId="74B3FA1B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595" w:type="dxa"/>
          </w:tcPr>
          <w:p w14:paraId="378ECE0D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793" w:type="dxa"/>
          </w:tcPr>
          <w:p w14:paraId="7C83A674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1103" w:type="dxa"/>
          </w:tcPr>
          <w:p w14:paraId="6195B942" w14:textId="77777777" w:rsidR="00C47AC8" w:rsidRPr="00675C13" w:rsidRDefault="00C47AC8" w:rsidP="00C47AC8">
            <w:pPr>
              <w:jc w:val="center"/>
              <w:rPr>
                <w:rFonts w:ascii="Palatino Linotype" w:hAnsi="Palatino Linotype"/>
                <w:sz w:val="14"/>
                <w:szCs w:val="14"/>
                <w:lang w:val="az-Latn-AZ"/>
              </w:rPr>
            </w:pPr>
            <w:r w:rsidRPr="00675C13">
              <w:rPr>
                <w:rFonts w:ascii="Palatino Linotype" w:hAnsi="Palatino Linotype"/>
                <w:sz w:val="14"/>
                <w:szCs w:val="14"/>
                <w:lang w:val="az-Latn-AZ"/>
              </w:rPr>
              <w:t>x</w:t>
            </w:r>
          </w:p>
        </w:tc>
        <w:tc>
          <w:tcPr>
            <w:tcW w:w="901" w:type="dxa"/>
          </w:tcPr>
          <w:p w14:paraId="47F10267" w14:textId="77777777" w:rsidR="00C47AC8" w:rsidRPr="00675C13" w:rsidRDefault="00C47AC8" w:rsidP="00C47AC8">
            <w:pPr>
              <w:jc w:val="center"/>
              <w:rPr>
                <w:rFonts w:ascii="Palatino Linotype" w:hAnsi="Palatino Linotype"/>
                <w:sz w:val="14"/>
                <w:szCs w:val="14"/>
                <w:lang w:val="az-Latn-AZ"/>
              </w:rPr>
            </w:pPr>
            <w:r w:rsidRPr="00675C13">
              <w:rPr>
                <w:rFonts w:ascii="Palatino Linotype" w:hAnsi="Palatino Linotype"/>
                <w:sz w:val="14"/>
                <w:szCs w:val="14"/>
                <w:lang w:val="az-Latn-AZ"/>
              </w:rPr>
              <w:t>x</w:t>
            </w:r>
          </w:p>
        </w:tc>
        <w:tc>
          <w:tcPr>
            <w:tcW w:w="595" w:type="dxa"/>
          </w:tcPr>
          <w:p w14:paraId="03F5F2B4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793" w:type="dxa"/>
          </w:tcPr>
          <w:p w14:paraId="0D6C893C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595" w:type="dxa"/>
          </w:tcPr>
          <w:p w14:paraId="17D96BDC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793" w:type="dxa"/>
          </w:tcPr>
          <w:p w14:paraId="0B0B9F15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1103" w:type="dxa"/>
          </w:tcPr>
          <w:p w14:paraId="57E29908" w14:textId="77777777" w:rsidR="00C47AC8" w:rsidRPr="00675C13" w:rsidRDefault="00C47AC8" w:rsidP="00C47AC8">
            <w:pPr>
              <w:jc w:val="center"/>
              <w:rPr>
                <w:rFonts w:ascii="Palatino Linotype" w:hAnsi="Palatino Linotype"/>
                <w:sz w:val="14"/>
                <w:szCs w:val="14"/>
                <w:lang w:val="az-Latn-AZ"/>
              </w:rPr>
            </w:pPr>
            <w:r w:rsidRPr="00675C13">
              <w:rPr>
                <w:rFonts w:ascii="Palatino Linotype" w:hAnsi="Palatino Linotype"/>
                <w:sz w:val="14"/>
                <w:szCs w:val="14"/>
                <w:lang w:val="az-Latn-AZ"/>
              </w:rPr>
              <w:t>x</w:t>
            </w:r>
          </w:p>
        </w:tc>
        <w:tc>
          <w:tcPr>
            <w:tcW w:w="944" w:type="dxa"/>
          </w:tcPr>
          <w:p w14:paraId="2B15AEC9" w14:textId="77777777" w:rsidR="00C47AC8" w:rsidRPr="00675C13" w:rsidRDefault="00C47AC8" w:rsidP="00C47AC8">
            <w:pPr>
              <w:jc w:val="center"/>
              <w:rPr>
                <w:rFonts w:ascii="Palatino Linotype" w:hAnsi="Palatino Linotype"/>
                <w:sz w:val="14"/>
                <w:szCs w:val="14"/>
                <w:lang w:val="az-Latn-AZ"/>
              </w:rPr>
            </w:pPr>
            <w:r w:rsidRPr="00675C13">
              <w:rPr>
                <w:rFonts w:ascii="Palatino Linotype" w:hAnsi="Palatino Linotype"/>
                <w:sz w:val="14"/>
                <w:szCs w:val="14"/>
                <w:lang w:val="az-Latn-AZ"/>
              </w:rPr>
              <w:t>x</w:t>
            </w:r>
          </w:p>
        </w:tc>
        <w:tc>
          <w:tcPr>
            <w:tcW w:w="595" w:type="dxa"/>
          </w:tcPr>
          <w:p w14:paraId="79DF178D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793" w:type="dxa"/>
          </w:tcPr>
          <w:p w14:paraId="7E9787D0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595" w:type="dxa"/>
          </w:tcPr>
          <w:p w14:paraId="16421FB1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793" w:type="dxa"/>
          </w:tcPr>
          <w:p w14:paraId="01C676C9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</w:tr>
      <w:tr w:rsidR="00C47AC8" w:rsidRPr="00675C13" w14:paraId="4682204C" w14:textId="77777777" w:rsidTr="00FF52AE">
        <w:trPr>
          <w:trHeight w:val="180"/>
          <w:jc w:val="center"/>
        </w:trPr>
        <w:tc>
          <w:tcPr>
            <w:tcW w:w="1165" w:type="dxa"/>
            <w:vAlign w:val="bottom"/>
          </w:tcPr>
          <w:p w14:paraId="4A4358DE" w14:textId="77777777" w:rsidR="00C47AC8" w:rsidRPr="00675C13" w:rsidRDefault="00C47AC8" w:rsidP="00C47AC8">
            <w:pPr>
              <w:rPr>
                <w:rFonts w:ascii="Palatino Linotype" w:hAnsi="Palatino Linotype"/>
                <w:sz w:val="14"/>
                <w:szCs w:val="14"/>
                <w:lang w:val="az-Latn-AZ"/>
              </w:rPr>
            </w:pPr>
            <w:r w:rsidRPr="00675C13">
              <w:rPr>
                <w:rFonts w:ascii="Palatino Linotype" w:hAnsi="Palatino Linotype"/>
                <w:sz w:val="14"/>
                <w:szCs w:val="14"/>
                <w:lang w:val="az-Latn-AZ"/>
              </w:rPr>
              <w:t>20 yaşadək gənclər</w:t>
            </w:r>
          </w:p>
        </w:tc>
        <w:tc>
          <w:tcPr>
            <w:tcW w:w="673" w:type="dxa"/>
            <w:vAlign w:val="bottom"/>
          </w:tcPr>
          <w:p w14:paraId="14B52A46" w14:textId="77777777" w:rsidR="00C47AC8" w:rsidRPr="00675C13" w:rsidRDefault="00C47AC8" w:rsidP="00C47AC8">
            <w:pPr>
              <w:jc w:val="center"/>
              <w:rPr>
                <w:rFonts w:ascii="Palatino Linotype" w:hAnsi="Palatino Linotype"/>
                <w:sz w:val="14"/>
                <w:szCs w:val="14"/>
                <w:lang w:val="az-Latn-AZ"/>
              </w:rPr>
            </w:pPr>
            <w:r w:rsidRPr="00675C13">
              <w:rPr>
                <w:rFonts w:ascii="Palatino Linotype" w:hAnsi="Palatino Linotype"/>
                <w:sz w:val="14"/>
                <w:szCs w:val="14"/>
                <w:lang w:val="az-Latn-AZ"/>
              </w:rPr>
              <w:t>04</w:t>
            </w:r>
          </w:p>
        </w:tc>
        <w:tc>
          <w:tcPr>
            <w:tcW w:w="922" w:type="dxa"/>
          </w:tcPr>
          <w:p w14:paraId="052368F2" w14:textId="77777777" w:rsidR="00C47AC8" w:rsidRPr="00675C13" w:rsidRDefault="00C47AC8" w:rsidP="00C47AC8">
            <w:pPr>
              <w:jc w:val="center"/>
              <w:rPr>
                <w:rFonts w:ascii="Palatino Linotype" w:hAnsi="Palatino Linotype"/>
                <w:sz w:val="14"/>
                <w:szCs w:val="14"/>
                <w:lang w:val="az-Latn-AZ"/>
              </w:rPr>
            </w:pPr>
            <w:r w:rsidRPr="00675C13">
              <w:rPr>
                <w:rFonts w:ascii="Palatino Linotype" w:hAnsi="Palatino Linotype"/>
                <w:sz w:val="14"/>
                <w:szCs w:val="14"/>
                <w:lang w:val="az-Latn-AZ"/>
              </w:rPr>
              <w:t>x</w:t>
            </w:r>
          </w:p>
        </w:tc>
        <w:tc>
          <w:tcPr>
            <w:tcW w:w="854" w:type="dxa"/>
          </w:tcPr>
          <w:p w14:paraId="3A7DB127" w14:textId="77777777" w:rsidR="00C47AC8" w:rsidRPr="00675C13" w:rsidRDefault="00C47AC8" w:rsidP="00C47AC8">
            <w:pPr>
              <w:jc w:val="center"/>
              <w:rPr>
                <w:rFonts w:ascii="Palatino Linotype" w:hAnsi="Palatino Linotype"/>
                <w:sz w:val="14"/>
                <w:szCs w:val="14"/>
                <w:lang w:val="az-Latn-AZ"/>
              </w:rPr>
            </w:pPr>
            <w:r w:rsidRPr="00675C13">
              <w:rPr>
                <w:rFonts w:ascii="Palatino Linotype" w:hAnsi="Palatino Linotype"/>
                <w:sz w:val="14"/>
                <w:szCs w:val="14"/>
                <w:lang w:val="az-Latn-AZ"/>
              </w:rPr>
              <w:t>x</w:t>
            </w:r>
          </w:p>
        </w:tc>
        <w:tc>
          <w:tcPr>
            <w:tcW w:w="595" w:type="dxa"/>
          </w:tcPr>
          <w:p w14:paraId="03020993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793" w:type="dxa"/>
          </w:tcPr>
          <w:p w14:paraId="00360F2B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595" w:type="dxa"/>
          </w:tcPr>
          <w:p w14:paraId="34F09208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793" w:type="dxa"/>
          </w:tcPr>
          <w:p w14:paraId="0C1F0A3B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1103" w:type="dxa"/>
          </w:tcPr>
          <w:p w14:paraId="1DD82E09" w14:textId="77777777" w:rsidR="00C47AC8" w:rsidRPr="00675C13" w:rsidRDefault="00C47AC8" w:rsidP="00C47AC8">
            <w:pPr>
              <w:jc w:val="center"/>
              <w:rPr>
                <w:rFonts w:ascii="Palatino Linotype" w:hAnsi="Palatino Linotype"/>
                <w:sz w:val="14"/>
                <w:szCs w:val="14"/>
                <w:lang w:val="az-Latn-AZ"/>
              </w:rPr>
            </w:pPr>
            <w:r w:rsidRPr="00675C13">
              <w:rPr>
                <w:rFonts w:ascii="Palatino Linotype" w:hAnsi="Palatino Linotype"/>
                <w:sz w:val="14"/>
                <w:szCs w:val="14"/>
                <w:lang w:val="az-Latn-AZ"/>
              </w:rPr>
              <w:t>x</w:t>
            </w:r>
          </w:p>
        </w:tc>
        <w:tc>
          <w:tcPr>
            <w:tcW w:w="901" w:type="dxa"/>
          </w:tcPr>
          <w:p w14:paraId="096AD661" w14:textId="77777777" w:rsidR="00C47AC8" w:rsidRPr="00675C13" w:rsidRDefault="00C47AC8" w:rsidP="00C47AC8">
            <w:pPr>
              <w:jc w:val="center"/>
              <w:rPr>
                <w:rFonts w:ascii="Palatino Linotype" w:hAnsi="Palatino Linotype"/>
                <w:sz w:val="14"/>
                <w:szCs w:val="14"/>
                <w:lang w:val="az-Latn-AZ"/>
              </w:rPr>
            </w:pPr>
            <w:r w:rsidRPr="00675C13">
              <w:rPr>
                <w:rFonts w:ascii="Palatino Linotype" w:hAnsi="Palatino Linotype"/>
                <w:sz w:val="14"/>
                <w:szCs w:val="14"/>
                <w:lang w:val="az-Latn-AZ"/>
              </w:rPr>
              <w:t>x</w:t>
            </w:r>
          </w:p>
        </w:tc>
        <w:tc>
          <w:tcPr>
            <w:tcW w:w="595" w:type="dxa"/>
          </w:tcPr>
          <w:p w14:paraId="62AF092C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793" w:type="dxa"/>
          </w:tcPr>
          <w:p w14:paraId="6FFFD731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595" w:type="dxa"/>
          </w:tcPr>
          <w:p w14:paraId="44EF5675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793" w:type="dxa"/>
          </w:tcPr>
          <w:p w14:paraId="2CD49076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1103" w:type="dxa"/>
          </w:tcPr>
          <w:p w14:paraId="71B6BD0E" w14:textId="77777777" w:rsidR="00C47AC8" w:rsidRPr="00675C13" w:rsidRDefault="00C47AC8" w:rsidP="00C47AC8">
            <w:pPr>
              <w:jc w:val="center"/>
              <w:rPr>
                <w:rFonts w:ascii="Palatino Linotype" w:hAnsi="Palatino Linotype"/>
                <w:sz w:val="14"/>
                <w:szCs w:val="14"/>
                <w:lang w:val="az-Latn-AZ"/>
              </w:rPr>
            </w:pPr>
            <w:r w:rsidRPr="00675C13">
              <w:rPr>
                <w:rFonts w:ascii="Palatino Linotype" w:hAnsi="Palatino Linotype"/>
                <w:sz w:val="14"/>
                <w:szCs w:val="14"/>
                <w:lang w:val="az-Latn-AZ"/>
              </w:rPr>
              <w:t>x</w:t>
            </w:r>
          </w:p>
        </w:tc>
        <w:tc>
          <w:tcPr>
            <w:tcW w:w="944" w:type="dxa"/>
          </w:tcPr>
          <w:p w14:paraId="0A7FB927" w14:textId="77777777" w:rsidR="00C47AC8" w:rsidRPr="00675C13" w:rsidRDefault="00C47AC8" w:rsidP="00C47AC8">
            <w:pPr>
              <w:jc w:val="center"/>
              <w:rPr>
                <w:rFonts w:ascii="Palatino Linotype" w:hAnsi="Palatino Linotype"/>
                <w:sz w:val="14"/>
                <w:szCs w:val="14"/>
                <w:lang w:val="az-Latn-AZ"/>
              </w:rPr>
            </w:pPr>
            <w:r w:rsidRPr="00675C13">
              <w:rPr>
                <w:rFonts w:ascii="Palatino Linotype" w:hAnsi="Palatino Linotype"/>
                <w:sz w:val="14"/>
                <w:szCs w:val="14"/>
                <w:lang w:val="az-Latn-AZ"/>
              </w:rPr>
              <w:t>x</w:t>
            </w:r>
          </w:p>
        </w:tc>
        <w:tc>
          <w:tcPr>
            <w:tcW w:w="595" w:type="dxa"/>
          </w:tcPr>
          <w:p w14:paraId="60EEB268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793" w:type="dxa"/>
          </w:tcPr>
          <w:p w14:paraId="403F242F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595" w:type="dxa"/>
          </w:tcPr>
          <w:p w14:paraId="515C0833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793" w:type="dxa"/>
          </w:tcPr>
          <w:p w14:paraId="52B3604C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</w:tr>
      <w:tr w:rsidR="00C47AC8" w:rsidRPr="00675C13" w14:paraId="47E0101E" w14:textId="77777777" w:rsidTr="00575822">
        <w:trPr>
          <w:trHeight w:val="180"/>
          <w:jc w:val="center"/>
        </w:trPr>
        <w:tc>
          <w:tcPr>
            <w:tcW w:w="1165" w:type="dxa"/>
            <w:shd w:val="clear" w:color="auto" w:fill="auto"/>
            <w:vAlign w:val="bottom"/>
          </w:tcPr>
          <w:p w14:paraId="091DD18A" w14:textId="77777777" w:rsidR="00C47AC8" w:rsidRPr="00675C13" w:rsidRDefault="00C47AC8" w:rsidP="00C47AC8">
            <w:pPr>
              <w:rPr>
                <w:rFonts w:ascii="Palatino Linotype" w:hAnsi="Palatino Linotype"/>
                <w:sz w:val="14"/>
                <w:szCs w:val="14"/>
                <w:lang w:val="az-Latn-AZ"/>
              </w:rPr>
            </w:pPr>
            <w:r w:rsidRPr="00575822">
              <w:rPr>
                <w:rFonts w:ascii="Palatino Linotype" w:hAnsi="Palatino Linotype"/>
                <w:sz w:val="14"/>
                <w:szCs w:val="14"/>
                <w:lang w:val="az-Latn-AZ"/>
              </w:rPr>
              <w:t>1 və ya daha çox uşağını təkbaşına böyüdən, 5 və daha artıq uşağı olan valideynlər</w:t>
            </w:r>
          </w:p>
        </w:tc>
        <w:tc>
          <w:tcPr>
            <w:tcW w:w="673" w:type="dxa"/>
            <w:vAlign w:val="bottom"/>
          </w:tcPr>
          <w:p w14:paraId="57FC4B03" w14:textId="77777777" w:rsidR="00C47AC8" w:rsidRPr="00675C13" w:rsidRDefault="00C47AC8" w:rsidP="00C47AC8">
            <w:pPr>
              <w:jc w:val="center"/>
              <w:rPr>
                <w:rFonts w:ascii="Palatino Linotype" w:hAnsi="Palatino Linotype"/>
                <w:sz w:val="14"/>
                <w:szCs w:val="14"/>
                <w:lang w:val="az-Latn-AZ"/>
              </w:rPr>
            </w:pPr>
            <w:r w:rsidRPr="00675C13">
              <w:rPr>
                <w:rFonts w:ascii="Palatino Linotype" w:hAnsi="Palatino Linotype"/>
                <w:sz w:val="14"/>
                <w:szCs w:val="14"/>
                <w:lang w:val="az-Latn-AZ"/>
              </w:rPr>
              <w:t>05</w:t>
            </w:r>
          </w:p>
        </w:tc>
        <w:tc>
          <w:tcPr>
            <w:tcW w:w="922" w:type="dxa"/>
          </w:tcPr>
          <w:p w14:paraId="04D68E8E" w14:textId="77777777" w:rsidR="00C47AC8" w:rsidRPr="00675C13" w:rsidRDefault="00C47AC8" w:rsidP="00C47AC8">
            <w:pPr>
              <w:jc w:val="center"/>
              <w:rPr>
                <w:rFonts w:ascii="Palatino Linotype" w:hAnsi="Palatino Linotype"/>
                <w:sz w:val="14"/>
                <w:szCs w:val="14"/>
                <w:lang w:val="az-Latn-AZ"/>
              </w:rPr>
            </w:pPr>
            <w:r w:rsidRPr="00675C13">
              <w:rPr>
                <w:rFonts w:ascii="Palatino Linotype" w:hAnsi="Palatino Linotype"/>
                <w:sz w:val="14"/>
                <w:szCs w:val="14"/>
                <w:lang w:val="az-Latn-AZ"/>
              </w:rPr>
              <w:t>x</w:t>
            </w:r>
          </w:p>
        </w:tc>
        <w:tc>
          <w:tcPr>
            <w:tcW w:w="854" w:type="dxa"/>
          </w:tcPr>
          <w:p w14:paraId="3627969B" w14:textId="77777777" w:rsidR="00C47AC8" w:rsidRPr="00675C13" w:rsidRDefault="00C47AC8" w:rsidP="00C47AC8">
            <w:pPr>
              <w:jc w:val="center"/>
              <w:rPr>
                <w:rFonts w:ascii="Palatino Linotype" w:hAnsi="Palatino Linotype"/>
                <w:sz w:val="14"/>
                <w:szCs w:val="14"/>
                <w:lang w:val="az-Latn-AZ"/>
              </w:rPr>
            </w:pPr>
            <w:r w:rsidRPr="00675C13">
              <w:rPr>
                <w:rFonts w:ascii="Palatino Linotype" w:hAnsi="Palatino Linotype"/>
                <w:sz w:val="14"/>
                <w:szCs w:val="14"/>
                <w:lang w:val="az-Latn-AZ"/>
              </w:rPr>
              <w:t>x</w:t>
            </w:r>
          </w:p>
        </w:tc>
        <w:tc>
          <w:tcPr>
            <w:tcW w:w="595" w:type="dxa"/>
          </w:tcPr>
          <w:p w14:paraId="27C99AEB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793" w:type="dxa"/>
          </w:tcPr>
          <w:p w14:paraId="7C48DE58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595" w:type="dxa"/>
          </w:tcPr>
          <w:p w14:paraId="1286BFEC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793" w:type="dxa"/>
          </w:tcPr>
          <w:p w14:paraId="567D6E37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1103" w:type="dxa"/>
          </w:tcPr>
          <w:p w14:paraId="24FA17A3" w14:textId="77777777" w:rsidR="00C47AC8" w:rsidRPr="00675C13" w:rsidRDefault="00C47AC8" w:rsidP="00C47AC8">
            <w:pPr>
              <w:jc w:val="center"/>
              <w:rPr>
                <w:rFonts w:ascii="Palatino Linotype" w:hAnsi="Palatino Linotype"/>
                <w:sz w:val="14"/>
                <w:szCs w:val="14"/>
                <w:lang w:val="az-Latn-AZ"/>
              </w:rPr>
            </w:pPr>
            <w:r w:rsidRPr="00675C13">
              <w:rPr>
                <w:rFonts w:ascii="Palatino Linotype" w:hAnsi="Palatino Linotype"/>
                <w:sz w:val="14"/>
                <w:szCs w:val="14"/>
                <w:lang w:val="az-Latn-AZ"/>
              </w:rPr>
              <w:t>x</w:t>
            </w:r>
          </w:p>
        </w:tc>
        <w:tc>
          <w:tcPr>
            <w:tcW w:w="901" w:type="dxa"/>
          </w:tcPr>
          <w:p w14:paraId="29699205" w14:textId="77777777" w:rsidR="00C47AC8" w:rsidRPr="00675C13" w:rsidRDefault="00C47AC8" w:rsidP="00C47AC8">
            <w:pPr>
              <w:jc w:val="center"/>
              <w:rPr>
                <w:rFonts w:ascii="Palatino Linotype" w:hAnsi="Palatino Linotype"/>
                <w:sz w:val="14"/>
                <w:szCs w:val="14"/>
                <w:lang w:val="az-Latn-AZ"/>
              </w:rPr>
            </w:pPr>
            <w:r w:rsidRPr="00675C13">
              <w:rPr>
                <w:rFonts w:ascii="Palatino Linotype" w:hAnsi="Palatino Linotype"/>
                <w:sz w:val="14"/>
                <w:szCs w:val="14"/>
                <w:lang w:val="az-Latn-AZ"/>
              </w:rPr>
              <w:t>x</w:t>
            </w:r>
          </w:p>
        </w:tc>
        <w:tc>
          <w:tcPr>
            <w:tcW w:w="595" w:type="dxa"/>
          </w:tcPr>
          <w:p w14:paraId="5213A06F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793" w:type="dxa"/>
          </w:tcPr>
          <w:p w14:paraId="55FE9B43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595" w:type="dxa"/>
          </w:tcPr>
          <w:p w14:paraId="23974A7C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793" w:type="dxa"/>
          </w:tcPr>
          <w:p w14:paraId="7E113529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1103" w:type="dxa"/>
          </w:tcPr>
          <w:p w14:paraId="753155FC" w14:textId="77777777" w:rsidR="00C47AC8" w:rsidRPr="00675C13" w:rsidRDefault="00C47AC8" w:rsidP="00C47AC8">
            <w:pPr>
              <w:jc w:val="center"/>
              <w:rPr>
                <w:rFonts w:ascii="Palatino Linotype" w:hAnsi="Palatino Linotype"/>
                <w:sz w:val="14"/>
                <w:szCs w:val="14"/>
                <w:lang w:val="az-Latn-AZ"/>
              </w:rPr>
            </w:pPr>
            <w:r w:rsidRPr="00675C13">
              <w:rPr>
                <w:rFonts w:ascii="Palatino Linotype" w:hAnsi="Palatino Linotype"/>
                <w:sz w:val="14"/>
                <w:szCs w:val="14"/>
                <w:lang w:val="az-Latn-AZ"/>
              </w:rPr>
              <w:t>x</w:t>
            </w:r>
          </w:p>
        </w:tc>
        <w:tc>
          <w:tcPr>
            <w:tcW w:w="944" w:type="dxa"/>
          </w:tcPr>
          <w:p w14:paraId="00BC9A90" w14:textId="77777777" w:rsidR="00C47AC8" w:rsidRPr="00675C13" w:rsidRDefault="00C47AC8" w:rsidP="00C47AC8">
            <w:pPr>
              <w:jc w:val="center"/>
              <w:rPr>
                <w:rFonts w:ascii="Palatino Linotype" w:hAnsi="Palatino Linotype"/>
                <w:sz w:val="14"/>
                <w:szCs w:val="14"/>
                <w:lang w:val="az-Latn-AZ"/>
              </w:rPr>
            </w:pPr>
            <w:r w:rsidRPr="00675C13">
              <w:rPr>
                <w:rFonts w:ascii="Palatino Linotype" w:hAnsi="Palatino Linotype"/>
                <w:sz w:val="14"/>
                <w:szCs w:val="14"/>
                <w:lang w:val="az-Latn-AZ"/>
              </w:rPr>
              <w:t>x</w:t>
            </w:r>
          </w:p>
        </w:tc>
        <w:tc>
          <w:tcPr>
            <w:tcW w:w="595" w:type="dxa"/>
          </w:tcPr>
          <w:p w14:paraId="5E823D15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793" w:type="dxa"/>
          </w:tcPr>
          <w:p w14:paraId="456E465E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595" w:type="dxa"/>
          </w:tcPr>
          <w:p w14:paraId="328E4D21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793" w:type="dxa"/>
          </w:tcPr>
          <w:p w14:paraId="1831C1AF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</w:tr>
      <w:tr w:rsidR="00C47AC8" w:rsidRPr="00675C13" w14:paraId="47879030" w14:textId="77777777" w:rsidTr="00FF52AE">
        <w:trPr>
          <w:trHeight w:val="180"/>
          <w:jc w:val="center"/>
        </w:trPr>
        <w:tc>
          <w:tcPr>
            <w:tcW w:w="1165" w:type="dxa"/>
            <w:vAlign w:val="bottom"/>
          </w:tcPr>
          <w:p w14:paraId="79D73BEA" w14:textId="77777777" w:rsidR="00C47AC8" w:rsidRPr="00675C13" w:rsidRDefault="00C47AC8" w:rsidP="00C47AC8">
            <w:pPr>
              <w:rPr>
                <w:rFonts w:ascii="Palatino Linotype" w:hAnsi="Palatino Linotype"/>
                <w:sz w:val="14"/>
                <w:szCs w:val="14"/>
                <w:lang w:val="az-Latn-AZ"/>
              </w:rPr>
            </w:pPr>
            <w:r w:rsidRPr="00675C13">
              <w:rPr>
                <w:rFonts w:ascii="Palatino Linotype" w:hAnsi="Palatino Linotype"/>
                <w:sz w:val="14"/>
                <w:szCs w:val="14"/>
                <w:lang w:val="az-Latn-AZ"/>
              </w:rPr>
              <w:t>18 yaşınadək əlilliyi müəyyən edilmiş uşaqları tərbiyə edən valideynlər</w:t>
            </w:r>
          </w:p>
        </w:tc>
        <w:tc>
          <w:tcPr>
            <w:tcW w:w="673" w:type="dxa"/>
            <w:vAlign w:val="bottom"/>
          </w:tcPr>
          <w:p w14:paraId="51228B39" w14:textId="77777777" w:rsidR="00C47AC8" w:rsidRPr="00675C13" w:rsidRDefault="00C47AC8" w:rsidP="00C47AC8">
            <w:pPr>
              <w:jc w:val="center"/>
              <w:rPr>
                <w:rFonts w:ascii="Palatino Linotype" w:hAnsi="Palatino Linotype"/>
                <w:sz w:val="14"/>
                <w:szCs w:val="14"/>
                <w:lang w:val="az-Latn-AZ"/>
              </w:rPr>
            </w:pPr>
            <w:r w:rsidRPr="00675C13">
              <w:rPr>
                <w:rFonts w:ascii="Palatino Linotype" w:hAnsi="Palatino Linotype"/>
                <w:sz w:val="14"/>
                <w:szCs w:val="14"/>
                <w:lang w:val="az-Latn-AZ"/>
              </w:rPr>
              <w:t>06</w:t>
            </w:r>
          </w:p>
        </w:tc>
        <w:tc>
          <w:tcPr>
            <w:tcW w:w="922" w:type="dxa"/>
          </w:tcPr>
          <w:p w14:paraId="3543F66E" w14:textId="77777777" w:rsidR="00C47AC8" w:rsidRPr="00675C13" w:rsidRDefault="00C47AC8" w:rsidP="00C47AC8">
            <w:pPr>
              <w:jc w:val="center"/>
              <w:rPr>
                <w:rFonts w:ascii="Palatino Linotype" w:hAnsi="Palatino Linotype"/>
                <w:sz w:val="14"/>
                <w:szCs w:val="14"/>
                <w:lang w:val="az-Latn-AZ"/>
              </w:rPr>
            </w:pPr>
            <w:r w:rsidRPr="00675C13">
              <w:rPr>
                <w:rFonts w:ascii="Palatino Linotype" w:hAnsi="Palatino Linotype"/>
                <w:sz w:val="14"/>
                <w:szCs w:val="14"/>
                <w:lang w:val="az-Latn-AZ"/>
              </w:rPr>
              <w:t>x</w:t>
            </w:r>
          </w:p>
        </w:tc>
        <w:tc>
          <w:tcPr>
            <w:tcW w:w="854" w:type="dxa"/>
          </w:tcPr>
          <w:p w14:paraId="0B51A2F2" w14:textId="77777777" w:rsidR="00C47AC8" w:rsidRPr="00675C13" w:rsidRDefault="00C47AC8" w:rsidP="00C47AC8">
            <w:pPr>
              <w:jc w:val="center"/>
              <w:rPr>
                <w:rFonts w:ascii="Palatino Linotype" w:hAnsi="Palatino Linotype"/>
                <w:sz w:val="14"/>
                <w:szCs w:val="14"/>
                <w:lang w:val="az-Latn-AZ"/>
              </w:rPr>
            </w:pPr>
            <w:r w:rsidRPr="00675C13">
              <w:rPr>
                <w:rFonts w:ascii="Palatino Linotype" w:hAnsi="Palatino Linotype"/>
                <w:sz w:val="14"/>
                <w:szCs w:val="14"/>
                <w:lang w:val="az-Latn-AZ"/>
              </w:rPr>
              <w:t>x</w:t>
            </w:r>
          </w:p>
        </w:tc>
        <w:tc>
          <w:tcPr>
            <w:tcW w:w="595" w:type="dxa"/>
          </w:tcPr>
          <w:p w14:paraId="55E4CE3E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793" w:type="dxa"/>
          </w:tcPr>
          <w:p w14:paraId="45C9006E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595" w:type="dxa"/>
          </w:tcPr>
          <w:p w14:paraId="4B2268FB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793" w:type="dxa"/>
          </w:tcPr>
          <w:p w14:paraId="02224A0B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1103" w:type="dxa"/>
          </w:tcPr>
          <w:p w14:paraId="787F27D6" w14:textId="77777777" w:rsidR="00C47AC8" w:rsidRPr="00675C13" w:rsidRDefault="00C47AC8" w:rsidP="00C47AC8">
            <w:pPr>
              <w:jc w:val="center"/>
              <w:rPr>
                <w:rFonts w:ascii="Palatino Linotype" w:hAnsi="Palatino Linotype"/>
                <w:sz w:val="14"/>
                <w:szCs w:val="14"/>
                <w:lang w:val="az-Latn-AZ"/>
              </w:rPr>
            </w:pPr>
            <w:r w:rsidRPr="00675C13">
              <w:rPr>
                <w:rFonts w:ascii="Palatino Linotype" w:hAnsi="Palatino Linotype"/>
                <w:sz w:val="14"/>
                <w:szCs w:val="14"/>
                <w:lang w:val="az-Latn-AZ"/>
              </w:rPr>
              <w:t>x</w:t>
            </w:r>
          </w:p>
        </w:tc>
        <w:tc>
          <w:tcPr>
            <w:tcW w:w="901" w:type="dxa"/>
          </w:tcPr>
          <w:p w14:paraId="41284484" w14:textId="77777777" w:rsidR="00C47AC8" w:rsidRPr="00675C13" w:rsidRDefault="00C47AC8" w:rsidP="00C47AC8">
            <w:pPr>
              <w:jc w:val="center"/>
              <w:rPr>
                <w:rFonts w:ascii="Palatino Linotype" w:hAnsi="Palatino Linotype"/>
                <w:sz w:val="14"/>
                <w:szCs w:val="14"/>
                <w:lang w:val="az-Latn-AZ"/>
              </w:rPr>
            </w:pPr>
            <w:r w:rsidRPr="00675C13">
              <w:rPr>
                <w:rFonts w:ascii="Palatino Linotype" w:hAnsi="Palatino Linotype"/>
                <w:sz w:val="14"/>
                <w:szCs w:val="14"/>
                <w:lang w:val="az-Latn-AZ"/>
              </w:rPr>
              <w:t>x</w:t>
            </w:r>
          </w:p>
        </w:tc>
        <w:tc>
          <w:tcPr>
            <w:tcW w:w="595" w:type="dxa"/>
          </w:tcPr>
          <w:p w14:paraId="40D94B9A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793" w:type="dxa"/>
          </w:tcPr>
          <w:p w14:paraId="6B363001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595" w:type="dxa"/>
          </w:tcPr>
          <w:p w14:paraId="18DC8722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793" w:type="dxa"/>
          </w:tcPr>
          <w:p w14:paraId="5F38E510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1103" w:type="dxa"/>
          </w:tcPr>
          <w:p w14:paraId="24B87C1E" w14:textId="77777777" w:rsidR="00C47AC8" w:rsidRPr="00675C13" w:rsidRDefault="00C47AC8" w:rsidP="00C47AC8">
            <w:pPr>
              <w:jc w:val="center"/>
              <w:rPr>
                <w:rFonts w:ascii="Palatino Linotype" w:hAnsi="Palatino Linotype"/>
                <w:sz w:val="14"/>
                <w:szCs w:val="14"/>
                <w:lang w:val="az-Latn-AZ"/>
              </w:rPr>
            </w:pPr>
            <w:r w:rsidRPr="00675C13">
              <w:rPr>
                <w:rFonts w:ascii="Palatino Linotype" w:hAnsi="Palatino Linotype"/>
                <w:sz w:val="14"/>
                <w:szCs w:val="14"/>
                <w:lang w:val="az-Latn-AZ"/>
              </w:rPr>
              <w:t>x</w:t>
            </w:r>
          </w:p>
        </w:tc>
        <w:tc>
          <w:tcPr>
            <w:tcW w:w="944" w:type="dxa"/>
          </w:tcPr>
          <w:p w14:paraId="547E548D" w14:textId="77777777" w:rsidR="00C47AC8" w:rsidRPr="00675C13" w:rsidRDefault="00C47AC8" w:rsidP="00C47AC8">
            <w:pPr>
              <w:jc w:val="center"/>
              <w:rPr>
                <w:rFonts w:ascii="Palatino Linotype" w:hAnsi="Palatino Linotype"/>
                <w:sz w:val="14"/>
                <w:szCs w:val="14"/>
                <w:lang w:val="az-Latn-AZ"/>
              </w:rPr>
            </w:pPr>
            <w:r w:rsidRPr="00675C13">
              <w:rPr>
                <w:rFonts w:ascii="Palatino Linotype" w:hAnsi="Palatino Linotype"/>
                <w:sz w:val="14"/>
                <w:szCs w:val="14"/>
                <w:lang w:val="az-Latn-AZ"/>
              </w:rPr>
              <w:t>x</w:t>
            </w:r>
          </w:p>
        </w:tc>
        <w:tc>
          <w:tcPr>
            <w:tcW w:w="595" w:type="dxa"/>
          </w:tcPr>
          <w:p w14:paraId="0D7E9445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793" w:type="dxa"/>
          </w:tcPr>
          <w:p w14:paraId="4C0AD5E2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595" w:type="dxa"/>
          </w:tcPr>
          <w:p w14:paraId="56BC2F7E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793" w:type="dxa"/>
          </w:tcPr>
          <w:p w14:paraId="0C76E04D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</w:tr>
      <w:tr w:rsidR="00C47AC8" w:rsidRPr="00675C13" w14:paraId="7B0EA48A" w14:textId="77777777" w:rsidTr="00FF52AE">
        <w:trPr>
          <w:trHeight w:val="180"/>
          <w:jc w:val="center"/>
        </w:trPr>
        <w:tc>
          <w:tcPr>
            <w:tcW w:w="1165" w:type="dxa"/>
            <w:vAlign w:val="bottom"/>
          </w:tcPr>
          <w:p w14:paraId="36B34D57" w14:textId="77777777" w:rsidR="00C47AC8" w:rsidRPr="00675C13" w:rsidRDefault="00C47AC8" w:rsidP="00C47AC8">
            <w:pPr>
              <w:rPr>
                <w:rFonts w:ascii="Palatino Linotype" w:hAnsi="Palatino Linotype"/>
                <w:sz w:val="14"/>
                <w:szCs w:val="14"/>
                <w:lang w:val="az-Latn-AZ"/>
              </w:rPr>
            </w:pPr>
            <w:r w:rsidRPr="00675C13">
              <w:rPr>
                <w:rFonts w:ascii="Palatino Linotype" w:hAnsi="Palatino Linotype"/>
                <w:sz w:val="14"/>
                <w:szCs w:val="14"/>
                <w:lang w:val="az-Latn-AZ"/>
              </w:rPr>
              <w:t>Pensiya yaşına 2 ildən az qalmış şəxslər</w:t>
            </w:r>
          </w:p>
        </w:tc>
        <w:tc>
          <w:tcPr>
            <w:tcW w:w="673" w:type="dxa"/>
            <w:vAlign w:val="bottom"/>
          </w:tcPr>
          <w:p w14:paraId="17AADC86" w14:textId="77777777" w:rsidR="00C47AC8" w:rsidRPr="00675C13" w:rsidRDefault="00C47AC8" w:rsidP="00C47AC8">
            <w:pPr>
              <w:jc w:val="center"/>
              <w:rPr>
                <w:rFonts w:ascii="Palatino Linotype" w:hAnsi="Palatino Linotype"/>
                <w:sz w:val="14"/>
                <w:szCs w:val="14"/>
                <w:lang w:val="az-Latn-AZ"/>
              </w:rPr>
            </w:pPr>
            <w:r w:rsidRPr="00675C13">
              <w:rPr>
                <w:rFonts w:ascii="Palatino Linotype" w:hAnsi="Palatino Linotype"/>
                <w:sz w:val="14"/>
                <w:szCs w:val="14"/>
                <w:lang w:val="az-Latn-AZ"/>
              </w:rPr>
              <w:t>07</w:t>
            </w:r>
          </w:p>
        </w:tc>
        <w:tc>
          <w:tcPr>
            <w:tcW w:w="922" w:type="dxa"/>
          </w:tcPr>
          <w:p w14:paraId="10DAB2F6" w14:textId="77777777" w:rsidR="00C47AC8" w:rsidRPr="00675C13" w:rsidRDefault="00C47AC8" w:rsidP="00C47AC8">
            <w:pPr>
              <w:jc w:val="center"/>
              <w:rPr>
                <w:rFonts w:ascii="Palatino Linotype" w:hAnsi="Palatino Linotype"/>
                <w:sz w:val="14"/>
                <w:szCs w:val="14"/>
                <w:lang w:val="az-Latn-AZ"/>
              </w:rPr>
            </w:pPr>
            <w:r w:rsidRPr="00675C13">
              <w:rPr>
                <w:rFonts w:ascii="Palatino Linotype" w:hAnsi="Palatino Linotype"/>
                <w:sz w:val="14"/>
                <w:szCs w:val="14"/>
                <w:lang w:val="az-Latn-AZ"/>
              </w:rPr>
              <w:t>x</w:t>
            </w:r>
          </w:p>
        </w:tc>
        <w:tc>
          <w:tcPr>
            <w:tcW w:w="854" w:type="dxa"/>
          </w:tcPr>
          <w:p w14:paraId="31103646" w14:textId="77777777" w:rsidR="00C47AC8" w:rsidRPr="00675C13" w:rsidRDefault="00C47AC8" w:rsidP="00C47AC8">
            <w:pPr>
              <w:jc w:val="center"/>
              <w:rPr>
                <w:rFonts w:ascii="Palatino Linotype" w:hAnsi="Palatino Linotype"/>
                <w:sz w:val="14"/>
                <w:szCs w:val="14"/>
                <w:lang w:val="az-Latn-AZ"/>
              </w:rPr>
            </w:pPr>
            <w:r w:rsidRPr="00675C13">
              <w:rPr>
                <w:rFonts w:ascii="Palatino Linotype" w:hAnsi="Palatino Linotype"/>
                <w:sz w:val="14"/>
                <w:szCs w:val="14"/>
                <w:lang w:val="az-Latn-AZ"/>
              </w:rPr>
              <w:t>x</w:t>
            </w:r>
          </w:p>
        </w:tc>
        <w:tc>
          <w:tcPr>
            <w:tcW w:w="595" w:type="dxa"/>
          </w:tcPr>
          <w:p w14:paraId="55FEEA07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793" w:type="dxa"/>
          </w:tcPr>
          <w:p w14:paraId="2F64FD23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595" w:type="dxa"/>
          </w:tcPr>
          <w:p w14:paraId="50500573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793" w:type="dxa"/>
          </w:tcPr>
          <w:p w14:paraId="28EDEF89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1103" w:type="dxa"/>
          </w:tcPr>
          <w:p w14:paraId="4B0B1DAE" w14:textId="77777777" w:rsidR="00C47AC8" w:rsidRPr="00675C13" w:rsidRDefault="00C47AC8" w:rsidP="00C47AC8">
            <w:pPr>
              <w:jc w:val="center"/>
              <w:rPr>
                <w:rFonts w:ascii="Palatino Linotype" w:hAnsi="Palatino Linotype"/>
                <w:sz w:val="14"/>
                <w:szCs w:val="14"/>
                <w:lang w:val="az-Latn-AZ"/>
              </w:rPr>
            </w:pPr>
            <w:r w:rsidRPr="00675C13">
              <w:rPr>
                <w:rFonts w:ascii="Palatino Linotype" w:hAnsi="Palatino Linotype"/>
                <w:sz w:val="14"/>
                <w:szCs w:val="14"/>
                <w:lang w:val="az-Latn-AZ"/>
              </w:rPr>
              <w:t>x</w:t>
            </w:r>
          </w:p>
        </w:tc>
        <w:tc>
          <w:tcPr>
            <w:tcW w:w="901" w:type="dxa"/>
          </w:tcPr>
          <w:p w14:paraId="047E7DEC" w14:textId="77777777" w:rsidR="00C47AC8" w:rsidRPr="00675C13" w:rsidRDefault="00C47AC8" w:rsidP="00C47AC8">
            <w:pPr>
              <w:jc w:val="center"/>
              <w:rPr>
                <w:rFonts w:ascii="Palatino Linotype" w:hAnsi="Palatino Linotype"/>
                <w:sz w:val="14"/>
                <w:szCs w:val="14"/>
                <w:lang w:val="az-Latn-AZ"/>
              </w:rPr>
            </w:pPr>
            <w:r w:rsidRPr="00675C13">
              <w:rPr>
                <w:rFonts w:ascii="Palatino Linotype" w:hAnsi="Palatino Linotype"/>
                <w:sz w:val="14"/>
                <w:szCs w:val="14"/>
                <w:lang w:val="az-Latn-AZ"/>
              </w:rPr>
              <w:t>x</w:t>
            </w:r>
          </w:p>
        </w:tc>
        <w:tc>
          <w:tcPr>
            <w:tcW w:w="595" w:type="dxa"/>
          </w:tcPr>
          <w:p w14:paraId="03B174D2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793" w:type="dxa"/>
          </w:tcPr>
          <w:p w14:paraId="49DB449A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595" w:type="dxa"/>
          </w:tcPr>
          <w:p w14:paraId="7BE39724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793" w:type="dxa"/>
          </w:tcPr>
          <w:p w14:paraId="652A400E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1103" w:type="dxa"/>
          </w:tcPr>
          <w:p w14:paraId="20E83C38" w14:textId="77777777" w:rsidR="00C47AC8" w:rsidRPr="00675C13" w:rsidRDefault="00C47AC8" w:rsidP="00C47AC8">
            <w:pPr>
              <w:jc w:val="center"/>
              <w:rPr>
                <w:rFonts w:ascii="Palatino Linotype" w:hAnsi="Palatino Linotype"/>
                <w:sz w:val="14"/>
                <w:szCs w:val="14"/>
                <w:lang w:val="az-Latn-AZ"/>
              </w:rPr>
            </w:pPr>
            <w:r w:rsidRPr="00675C13">
              <w:rPr>
                <w:rFonts w:ascii="Palatino Linotype" w:hAnsi="Palatino Linotype"/>
                <w:sz w:val="14"/>
                <w:szCs w:val="14"/>
                <w:lang w:val="az-Latn-AZ"/>
              </w:rPr>
              <w:t>x</w:t>
            </w:r>
          </w:p>
        </w:tc>
        <w:tc>
          <w:tcPr>
            <w:tcW w:w="944" w:type="dxa"/>
          </w:tcPr>
          <w:p w14:paraId="085AEFBD" w14:textId="77777777" w:rsidR="00C47AC8" w:rsidRPr="00675C13" w:rsidRDefault="00C47AC8" w:rsidP="00C47AC8">
            <w:pPr>
              <w:jc w:val="center"/>
              <w:rPr>
                <w:rFonts w:ascii="Palatino Linotype" w:hAnsi="Palatino Linotype"/>
                <w:sz w:val="14"/>
                <w:szCs w:val="14"/>
                <w:lang w:val="az-Latn-AZ"/>
              </w:rPr>
            </w:pPr>
            <w:r w:rsidRPr="00675C13">
              <w:rPr>
                <w:rFonts w:ascii="Palatino Linotype" w:hAnsi="Palatino Linotype"/>
                <w:sz w:val="14"/>
                <w:szCs w:val="14"/>
                <w:lang w:val="az-Latn-AZ"/>
              </w:rPr>
              <w:t>x</w:t>
            </w:r>
          </w:p>
        </w:tc>
        <w:tc>
          <w:tcPr>
            <w:tcW w:w="595" w:type="dxa"/>
          </w:tcPr>
          <w:p w14:paraId="23ABCC66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793" w:type="dxa"/>
          </w:tcPr>
          <w:p w14:paraId="10CD3B60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595" w:type="dxa"/>
          </w:tcPr>
          <w:p w14:paraId="2C6B8EF1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793" w:type="dxa"/>
          </w:tcPr>
          <w:p w14:paraId="35578ED0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</w:tr>
      <w:tr w:rsidR="00C47AC8" w:rsidRPr="00675C13" w14:paraId="29261EDD" w14:textId="77777777" w:rsidTr="00FF52AE">
        <w:trPr>
          <w:trHeight w:val="180"/>
          <w:jc w:val="center"/>
        </w:trPr>
        <w:tc>
          <w:tcPr>
            <w:tcW w:w="1165" w:type="dxa"/>
            <w:vAlign w:val="bottom"/>
          </w:tcPr>
          <w:p w14:paraId="7BCB404F" w14:textId="77777777" w:rsidR="00C47AC8" w:rsidRPr="00675C13" w:rsidRDefault="00C47AC8" w:rsidP="00C47AC8">
            <w:pPr>
              <w:rPr>
                <w:rFonts w:ascii="Palatino Linotype" w:hAnsi="Palatino Linotype"/>
                <w:sz w:val="14"/>
                <w:szCs w:val="14"/>
                <w:lang w:val="az-Latn-AZ"/>
              </w:rPr>
            </w:pPr>
            <w:r w:rsidRPr="00675C13">
              <w:rPr>
                <w:rFonts w:ascii="Palatino Linotype" w:hAnsi="Palatino Linotype"/>
                <w:sz w:val="14"/>
                <w:szCs w:val="14"/>
                <w:lang w:val="az-Latn-AZ"/>
              </w:rPr>
              <w:t xml:space="preserve">Cəzaçəkmə </w:t>
            </w:r>
            <w:proofErr w:type="spellStart"/>
            <w:r w:rsidRPr="00675C13">
              <w:rPr>
                <w:rFonts w:ascii="Palatino Linotype" w:hAnsi="Palatino Linotype"/>
                <w:sz w:val="14"/>
                <w:szCs w:val="14"/>
                <w:lang w:val="az-Latn-AZ"/>
              </w:rPr>
              <w:t>yerlərindən</w:t>
            </w:r>
            <w:proofErr w:type="spellEnd"/>
            <w:r w:rsidRPr="00675C13">
              <w:rPr>
                <w:rFonts w:ascii="Palatino Linotype" w:hAnsi="Palatino Linotype"/>
                <w:sz w:val="14"/>
                <w:szCs w:val="14"/>
                <w:lang w:val="az-Latn-AZ"/>
              </w:rPr>
              <w:t xml:space="preserve"> azad edilmiş şəxslər</w:t>
            </w:r>
          </w:p>
        </w:tc>
        <w:tc>
          <w:tcPr>
            <w:tcW w:w="673" w:type="dxa"/>
            <w:vAlign w:val="bottom"/>
          </w:tcPr>
          <w:p w14:paraId="3F6F1268" w14:textId="77777777" w:rsidR="00C47AC8" w:rsidRPr="00675C13" w:rsidRDefault="00C47AC8" w:rsidP="00C47AC8">
            <w:pPr>
              <w:jc w:val="center"/>
              <w:rPr>
                <w:rFonts w:ascii="Palatino Linotype" w:hAnsi="Palatino Linotype"/>
                <w:sz w:val="14"/>
                <w:szCs w:val="14"/>
                <w:lang w:val="az-Latn-AZ"/>
              </w:rPr>
            </w:pPr>
            <w:r w:rsidRPr="00675C13">
              <w:rPr>
                <w:rFonts w:ascii="Palatino Linotype" w:hAnsi="Palatino Linotype"/>
                <w:sz w:val="14"/>
                <w:szCs w:val="14"/>
                <w:lang w:val="az-Latn-AZ"/>
              </w:rPr>
              <w:t>08</w:t>
            </w:r>
          </w:p>
        </w:tc>
        <w:tc>
          <w:tcPr>
            <w:tcW w:w="922" w:type="dxa"/>
          </w:tcPr>
          <w:p w14:paraId="2321F56D" w14:textId="77777777" w:rsidR="00C47AC8" w:rsidRPr="00675C13" w:rsidRDefault="00C47AC8" w:rsidP="00C47AC8">
            <w:pPr>
              <w:jc w:val="center"/>
              <w:rPr>
                <w:rFonts w:ascii="Palatino Linotype" w:hAnsi="Palatino Linotype"/>
                <w:sz w:val="14"/>
                <w:szCs w:val="14"/>
                <w:lang w:val="az-Latn-AZ"/>
              </w:rPr>
            </w:pPr>
            <w:r w:rsidRPr="00675C13">
              <w:rPr>
                <w:rFonts w:ascii="Palatino Linotype" w:hAnsi="Palatino Linotype"/>
                <w:sz w:val="14"/>
                <w:szCs w:val="14"/>
                <w:lang w:val="az-Latn-AZ"/>
              </w:rPr>
              <w:t>x</w:t>
            </w:r>
          </w:p>
        </w:tc>
        <w:tc>
          <w:tcPr>
            <w:tcW w:w="854" w:type="dxa"/>
          </w:tcPr>
          <w:p w14:paraId="68D121AC" w14:textId="77777777" w:rsidR="00C47AC8" w:rsidRPr="00675C13" w:rsidRDefault="00C47AC8" w:rsidP="00C47AC8">
            <w:pPr>
              <w:jc w:val="center"/>
              <w:rPr>
                <w:rFonts w:ascii="Palatino Linotype" w:hAnsi="Palatino Linotype"/>
                <w:sz w:val="14"/>
                <w:szCs w:val="14"/>
                <w:lang w:val="az-Latn-AZ"/>
              </w:rPr>
            </w:pPr>
            <w:r w:rsidRPr="00675C13">
              <w:rPr>
                <w:rFonts w:ascii="Palatino Linotype" w:hAnsi="Palatino Linotype"/>
                <w:sz w:val="14"/>
                <w:szCs w:val="14"/>
                <w:lang w:val="az-Latn-AZ"/>
              </w:rPr>
              <w:t>x</w:t>
            </w:r>
          </w:p>
        </w:tc>
        <w:tc>
          <w:tcPr>
            <w:tcW w:w="595" w:type="dxa"/>
          </w:tcPr>
          <w:p w14:paraId="3A05C3D6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793" w:type="dxa"/>
          </w:tcPr>
          <w:p w14:paraId="0A36C85B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595" w:type="dxa"/>
          </w:tcPr>
          <w:p w14:paraId="72B0F5D7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793" w:type="dxa"/>
          </w:tcPr>
          <w:p w14:paraId="09D42E72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1103" w:type="dxa"/>
          </w:tcPr>
          <w:p w14:paraId="2C069046" w14:textId="77777777" w:rsidR="00C47AC8" w:rsidRPr="00675C13" w:rsidRDefault="00C47AC8" w:rsidP="00C47AC8">
            <w:pPr>
              <w:jc w:val="center"/>
              <w:rPr>
                <w:rFonts w:ascii="Palatino Linotype" w:hAnsi="Palatino Linotype"/>
                <w:sz w:val="14"/>
                <w:szCs w:val="14"/>
                <w:lang w:val="az-Latn-AZ"/>
              </w:rPr>
            </w:pPr>
            <w:r w:rsidRPr="00675C13">
              <w:rPr>
                <w:rFonts w:ascii="Palatino Linotype" w:hAnsi="Palatino Linotype"/>
                <w:sz w:val="14"/>
                <w:szCs w:val="14"/>
                <w:lang w:val="az-Latn-AZ"/>
              </w:rPr>
              <w:t>x</w:t>
            </w:r>
          </w:p>
        </w:tc>
        <w:tc>
          <w:tcPr>
            <w:tcW w:w="901" w:type="dxa"/>
          </w:tcPr>
          <w:p w14:paraId="12D9A480" w14:textId="77777777" w:rsidR="00C47AC8" w:rsidRPr="00675C13" w:rsidRDefault="00C47AC8" w:rsidP="00C47AC8">
            <w:pPr>
              <w:jc w:val="center"/>
              <w:rPr>
                <w:rFonts w:ascii="Palatino Linotype" w:hAnsi="Palatino Linotype"/>
                <w:sz w:val="14"/>
                <w:szCs w:val="14"/>
                <w:lang w:val="az-Latn-AZ"/>
              </w:rPr>
            </w:pPr>
            <w:r w:rsidRPr="00675C13">
              <w:rPr>
                <w:rFonts w:ascii="Palatino Linotype" w:hAnsi="Palatino Linotype"/>
                <w:sz w:val="14"/>
                <w:szCs w:val="14"/>
                <w:lang w:val="az-Latn-AZ"/>
              </w:rPr>
              <w:t>x</w:t>
            </w:r>
          </w:p>
        </w:tc>
        <w:tc>
          <w:tcPr>
            <w:tcW w:w="595" w:type="dxa"/>
          </w:tcPr>
          <w:p w14:paraId="42887886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793" w:type="dxa"/>
          </w:tcPr>
          <w:p w14:paraId="08848519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595" w:type="dxa"/>
          </w:tcPr>
          <w:p w14:paraId="5EF2D072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793" w:type="dxa"/>
          </w:tcPr>
          <w:p w14:paraId="24338061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1103" w:type="dxa"/>
          </w:tcPr>
          <w:p w14:paraId="66D0D058" w14:textId="77777777" w:rsidR="00C47AC8" w:rsidRPr="00675C13" w:rsidRDefault="00C47AC8" w:rsidP="00C47AC8">
            <w:pPr>
              <w:jc w:val="center"/>
              <w:rPr>
                <w:rFonts w:ascii="Palatino Linotype" w:hAnsi="Palatino Linotype"/>
                <w:sz w:val="14"/>
                <w:szCs w:val="14"/>
                <w:lang w:val="az-Latn-AZ"/>
              </w:rPr>
            </w:pPr>
            <w:r w:rsidRPr="00675C13">
              <w:rPr>
                <w:rFonts w:ascii="Palatino Linotype" w:hAnsi="Palatino Linotype"/>
                <w:sz w:val="14"/>
                <w:szCs w:val="14"/>
                <w:lang w:val="az-Latn-AZ"/>
              </w:rPr>
              <w:t>x</w:t>
            </w:r>
          </w:p>
        </w:tc>
        <w:tc>
          <w:tcPr>
            <w:tcW w:w="944" w:type="dxa"/>
          </w:tcPr>
          <w:p w14:paraId="73D5A844" w14:textId="77777777" w:rsidR="00C47AC8" w:rsidRPr="00675C13" w:rsidRDefault="00C47AC8" w:rsidP="00C47AC8">
            <w:pPr>
              <w:jc w:val="center"/>
              <w:rPr>
                <w:rFonts w:ascii="Palatino Linotype" w:hAnsi="Palatino Linotype"/>
                <w:sz w:val="14"/>
                <w:szCs w:val="14"/>
                <w:lang w:val="az-Latn-AZ"/>
              </w:rPr>
            </w:pPr>
            <w:r w:rsidRPr="00675C13">
              <w:rPr>
                <w:rFonts w:ascii="Palatino Linotype" w:hAnsi="Palatino Linotype"/>
                <w:sz w:val="14"/>
                <w:szCs w:val="14"/>
                <w:lang w:val="az-Latn-AZ"/>
              </w:rPr>
              <w:t>x</w:t>
            </w:r>
          </w:p>
        </w:tc>
        <w:tc>
          <w:tcPr>
            <w:tcW w:w="595" w:type="dxa"/>
          </w:tcPr>
          <w:p w14:paraId="66A532E9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793" w:type="dxa"/>
          </w:tcPr>
          <w:p w14:paraId="6A9EF85F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595" w:type="dxa"/>
          </w:tcPr>
          <w:p w14:paraId="6FAB4BA5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793" w:type="dxa"/>
          </w:tcPr>
          <w:p w14:paraId="1981F1CE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</w:tr>
      <w:tr w:rsidR="00C47AC8" w:rsidRPr="00675C13" w14:paraId="2838A8D3" w14:textId="77777777" w:rsidTr="00FF52AE">
        <w:trPr>
          <w:trHeight w:val="180"/>
          <w:jc w:val="center"/>
        </w:trPr>
        <w:tc>
          <w:tcPr>
            <w:tcW w:w="1165" w:type="dxa"/>
            <w:vAlign w:val="bottom"/>
          </w:tcPr>
          <w:p w14:paraId="367AD283" w14:textId="77777777" w:rsidR="00C47AC8" w:rsidRPr="00675C13" w:rsidRDefault="00C47AC8" w:rsidP="00C47AC8">
            <w:pPr>
              <w:rPr>
                <w:rFonts w:ascii="Palatino Linotype" w:hAnsi="Palatino Linotype"/>
                <w:sz w:val="14"/>
                <w:szCs w:val="14"/>
                <w:lang w:val="az-Latn-AZ"/>
              </w:rPr>
            </w:pPr>
            <w:r w:rsidRPr="00675C13">
              <w:rPr>
                <w:rFonts w:ascii="Palatino Linotype" w:hAnsi="Palatino Linotype"/>
                <w:sz w:val="14"/>
                <w:szCs w:val="14"/>
                <w:lang w:val="az-Latn-AZ"/>
              </w:rPr>
              <w:t>Məcburi köçkünlər</w:t>
            </w:r>
          </w:p>
        </w:tc>
        <w:tc>
          <w:tcPr>
            <w:tcW w:w="673" w:type="dxa"/>
            <w:vAlign w:val="bottom"/>
          </w:tcPr>
          <w:p w14:paraId="20EAB758" w14:textId="77777777" w:rsidR="00C47AC8" w:rsidRPr="00675C13" w:rsidRDefault="00C47AC8" w:rsidP="00C47AC8">
            <w:pPr>
              <w:jc w:val="center"/>
              <w:rPr>
                <w:rFonts w:ascii="Palatino Linotype" w:hAnsi="Palatino Linotype"/>
                <w:sz w:val="14"/>
                <w:szCs w:val="14"/>
                <w:lang w:val="az-Latn-AZ"/>
              </w:rPr>
            </w:pPr>
            <w:r w:rsidRPr="00675C13">
              <w:rPr>
                <w:rFonts w:ascii="Palatino Linotype" w:hAnsi="Palatino Linotype"/>
                <w:sz w:val="14"/>
                <w:szCs w:val="14"/>
                <w:lang w:val="az-Latn-AZ"/>
              </w:rPr>
              <w:t>09</w:t>
            </w:r>
          </w:p>
        </w:tc>
        <w:tc>
          <w:tcPr>
            <w:tcW w:w="922" w:type="dxa"/>
          </w:tcPr>
          <w:p w14:paraId="678876F2" w14:textId="77777777" w:rsidR="00C47AC8" w:rsidRPr="00675C13" w:rsidRDefault="00C47AC8" w:rsidP="00C47AC8">
            <w:pPr>
              <w:jc w:val="center"/>
              <w:rPr>
                <w:rFonts w:ascii="Palatino Linotype" w:hAnsi="Palatino Linotype"/>
                <w:sz w:val="14"/>
                <w:szCs w:val="14"/>
                <w:lang w:val="az-Latn-AZ"/>
              </w:rPr>
            </w:pPr>
            <w:r w:rsidRPr="00675C13">
              <w:rPr>
                <w:rFonts w:ascii="Palatino Linotype" w:hAnsi="Palatino Linotype"/>
                <w:sz w:val="14"/>
                <w:szCs w:val="14"/>
                <w:lang w:val="az-Latn-AZ"/>
              </w:rPr>
              <w:t>x</w:t>
            </w:r>
          </w:p>
        </w:tc>
        <w:tc>
          <w:tcPr>
            <w:tcW w:w="854" w:type="dxa"/>
          </w:tcPr>
          <w:p w14:paraId="794802CB" w14:textId="77777777" w:rsidR="00C47AC8" w:rsidRPr="00675C13" w:rsidRDefault="00C47AC8" w:rsidP="00C47AC8">
            <w:pPr>
              <w:jc w:val="center"/>
              <w:rPr>
                <w:rFonts w:ascii="Palatino Linotype" w:hAnsi="Palatino Linotype"/>
                <w:sz w:val="14"/>
                <w:szCs w:val="14"/>
                <w:lang w:val="az-Latn-AZ"/>
              </w:rPr>
            </w:pPr>
            <w:r w:rsidRPr="00675C13">
              <w:rPr>
                <w:rFonts w:ascii="Palatino Linotype" w:hAnsi="Palatino Linotype"/>
                <w:sz w:val="14"/>
                <w:szCs w:val="14"/>
                <w:lang w:val="az-Latn-AZ"/>
              </w:rPr>
              <w:t>x</w:t>
            </w:r>
          </w:p>
        </w:tc>
        <w:tc>
          <w:tcPr>
            <w:tcW w:w="595" w:type="dxa"/>
          </w:tcPr>
          <w:p w14:paraId="5AA020A1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793" w:type="dxa"/>
          </w:tcPr>
          <w:p w14:paraId="4C109622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595" w:type="dxa"/>
          </w:tcPr>
          <w:p w14:paraId="335C616E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793" w:type="dxa"/>
          </w:tcPr>
          <w:p w14:paraId="7A1292F2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1103" w:type="dxa"/>
          </w:tcPr>
          <w:p w14:paraId="359C53E3" w14:textId="77777777" w:rsidR="00C47AC8" w:rsidRPr="00675C13" w:rsidRDefault="00C47AC8" w:rsidP="00C47AC8">
            <w:pPr>
              <w:jc w:val="center"/>
              <w:rPr>
                <w:rFonts w:ascii="Palatino Linotype" w:hAnsi="Palatino Linotype"/>
                <w:sz w:val="14"/>
                <w:szCs w:val="14"/>
                <w:lang w:val="az-Latn-AZ"/>
              </w:rPr>
            </w:pPr>
            <w:r w:rsidRPr="00675C13">
              <w:rPr>
                <w:rFonts w:ascii="Palatino Linotype" w:hAnsi="Palatino Linotype"/>
                <w:sz w:val="14"/>
                <w:szCs w:val="14"/>
                <w:lang w:val="az-Latn-AZ"/>
              </w:rPr>
              <w:t>x</w:t>
            </w:r>
          </w:p>
        </w:tc>
        <w:tc>
          <w:tcPr>
            <w:tcW w:w="901" w:type="dxa"/>
          </w:tcPr>
          <w:p w14:paraId="494AFC9D" w14:textId="77777777" w:rsidR="00C47AC8" w:rsidRPr="00675C13" w:rsidRDefault="00C47AC8" w:rsidP="00C47AC8">
            <w:pPr>
              <w:jc w:val="center"/>
              <w:rPr>
                <w:rFonts w:ascii="Palatino Linotype" w:hAnsi="Palatino Linotype"/>
                <w:sz w:val="14"/>
                <w:szCs w:val="14"/>
                <w:lang w:val="az-Latn-AZ"/>
              </w:rPr>
            </w:pPr>
            <w:r w:rsidRPr="00675C13">
              <w:rPr>
                <w:rFonts w:ascii="Palatino Linotype" w:hAnsi="Palatino Linotype"/>
                <w:sz w:val="14"/>
                <w:szCs w:val="14"/>
                <w:lang w:val="az-Latn-AZ"/>
              </w:rPr>
              <w:t>x</w:t>
            </w:r>
          </w:p>
        </w:tc>
        <w:tc>
          <w:tcPr>
            <w:tcW w:w="595" w:type="dxa"/>
          </w:tcPr>
          <w:p w14:paraId="5CC9E202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793" w:type="dxa"/>
          </w:tcPr>
          <w:p w14:paraId="47F051CD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595" w:type="dxa"/>
          </w:tcPr>
          <w:p w14:paraId="697EEE9A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793" w:type="dxa"/>
          </w:tcPr>
          <w:p w14:paraId="45946E93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1103" w:type="dxa"/>
          </w:tcPr>
          <w:p w14:paraId="6A62D511" w14:textId="77777777" w:rsidR="00C47AC8" w:rsidRPr="00675C13" w:rsidRDefault="00C47AC8" w:rsidP="00C47AC8">
            <w:pPr>
              <w:jc w:val="center"/>
              <w:rPr>
                <w:rFonts w:ascii="Palatino Linotype" w:hAnsi="Palatino Linotype"/>
                <w:sz w:val="14"/>
                <w:szCs w:val="14"/>
                <w:lang w:val="az-Latn-AZ"/>
              </w:rPr>
            </w:pPr>
            <w:r w:rsidRPr="00675C13">
              <w:rPr>
                <w:rFonts w:ascii="Palatino Linotype" w:hAnsi="Palatino Linotype"/>
                <w:sz w:val="14"/>
                <w:szCs w:val="14"/>
                <w:lang w:val="az-Latn-AZ"/>
              </w:rPr>
              <w:t>x</w:t>
            </w:r>
          </w:p>
        </w:tc>
        <w:tc>
          <w:tcPr>
            <w:tcW w:w="944" w:type="dxa"/>
          </w:tcPr>
          <w:p w14:paraId="6C94DAF1" w14:textId="77777777" w:rsidR="00C47AC8" w:rsidRPr="00675C13" w:rsidRDefault="00C47AC8" w:rsidP="00C47AC8">
            <w:pPr>
              <w:jc w:val="center"/>
              <w:rPr>
                <w:rFonts w:ascii="Palatino Linotype" w:hAnsi="Palatino Linotype"/>
                <w:sz w:val="14"/>
                <w:szCs w:val="14"/>
                <w:lang w:val="az-Latn-AZ"/>
              </w:rPr>
            </w:pPr>
            <w:r w:rsidRPr="00675C13">
              <w:rPr>
                <w:rFonts w:ascii="Palatino Linotype" w:hAnsi="Palatino Linotype"/>
                <w:sz w:val="14"/>
                <w:szCs w:val="14"/>
                <w:lang w:val="az-Latn-AZ"/>
              </w:rPr>
              <w:t>x</w:t>
            </w:r>
          </w:p>
        </w:tc>
        <w:tc>
          <w:tcPr>
            <w:tcW w:w="595" w:type="dxa"/>
          </w:tcPr>
          <w:p w14:paraId="25A053BA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793" w:type="dxa"/>
          </w:tcPr>
          <w:p w14:paraId="12B8C9EF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595" w:type="dxa"/>
          </w:tcPr>
          <w:p w14:paraId="5627949D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793" w:type="dxa"/>
          </w:tcPr>
          <w:p w14:paraId="477D2D1E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</w:tr>
      <w:tr w:rsidR="00C47AC8" w:rsidRPr="00675C13" w14:paraId="4FD86A47" w14:textId="77777777" w:rsidTr="00C47AC8">
        <w:trPr>
          <w:trHeight w:val="180"/>
          <w:jc w:val="center"/>
        </w:trPr>
        <w:tc>
          <w:tcPr>
            <w:tcW w:w="15993" w:type="dxa"/>
            <w:gridSpan w:val="20"/>
          </w:tcPr>
          <w:p w14:paraId="20B160B9" w14:textId="77777777" w:rsidR="00C47AC8" w:rsidRPr="00675C13" w:rsidRDefault="00C47AC8" w:rsidP="00C47AC8">
            <w:pPr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  <w:r w:rsidRPr="00675C13">
              <w:rPr>
                <w:rFonts w:ascii="Palatino Linotype" w:hAnsi="Palatino Linotype"/>
                <w:sz w:val="14"/>
                <w:szCs w:val="14"/>
                <w:lang w:val="az-Latn-AZ"/>
              </w:rPr>
              <w:t>01-ci sətirdən mülkiyyət növləri üzrə:</w:t>
            </w:r>
          </w:p>
        </w:tc>
      </w:tr>
      <w:tr w:rsidR="00C47AC8" w:rsidRPr="00675C13" w14:paraId="29AAA45F" w14:textId="77777777" w:rsidTr="00FF52AE">
        <w:trPr>
          <w:trHeight w:val="180"/>
          <w:jc w:val="center"/>
        </w:trPr>
        <w:tc>
          <w:tcPr>
            <w:tcW w:w="1165" w:type="dxa"/>
            <w:vAlign w:val="bottom"/>
          </w:tcPr>
          <w:p w14:paraId="3C72142A" w14:textId="77777777" w:rsidR="00C47AC8" w:rsidRPr="00675C13" w:rsidRDefault="00C47AC8" w:rsidP="00C47AC8">
            <w:pPr>
              <w:rPr>
                <w:rFonts w:ascii="Palatino Linotype" w:hAnsi="Palatino Linotype"/>
                <w:sz w:val="14"/>
                <w:szCs w:val="14"/>
                <w:lang w:val="az-Latn-AZ"/>
              </w:rPr>
            </w:pPr>
            <w:r w:rsidRPr="00675C13">
              <w:rPr>
                <w:rFonts w:ascii="Palatino Linotype" w:hAnsi="Palatino Linotype"/>
                <w:sz w:val="14"/>
                <w:szCs w:val="14"/>
                <w:lang w:val="az-Latn-AZ"/>
              </w:rPr>
              <w:t xml:space="preserve">    Dövlət</w:t>
            </w:r>
          </w:p>
        </w:tc>
        <w:tc>
          <w:tcPr>
            <w:tcW w:w="673" w:type="dxa"/>
            <w:vAlign w:val="bottom"/>
          </w:tcPr>
          <w:p w14:paraId="7F7C5816" w14:textId="77777777" w:rsidR="00C47AC8" w:rsidRPr="00675C13" w:rsidRDefault="00C47AC8" w:rsidP="00C47AC8">
            <w:pPr>
              <w:jc w:val="center"/>
              <w:rPr>
                <w:rFonts w:ascii="Palatino Linotype" w:hAnsi="Palatino Linotype"/>
                <w:sz w:val="14"/>
                <w:szCs w:val="14"/>
                <w:lang w:val="az-Latn-AZ"/>
              </w:rPr>
            </w:pPr>
            <w:r w:rsidRPr="00675C13">
              <w:rPr>
                <w:rFonts w:ascii="Palatino Linotype" w:hAnsi="Palatino Linotype"/>
                <w:sz w:val="14"/>
                <w:szCs w:val="14"/>
                <w:lang w:val="az-Latn-AZ"/>
              </w:rPr>
              <w:t>10</w:t>
            </w:r>
          </w:p>
        </w:tc>
        <w:tc>
          <w:tcPr>
            <w:tcW w:w="922" w:type="dxa"/>
          </w:tcPr>
          <w:p w14:paraId="604C331C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854" w:type="dxa"/>
          </w:tcPr>
          <w:p w14:paraId="6651A165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595" w:type="dxa"/>
          </w:tcPr>
          <w:p w14:paraId="64A992EE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793" w:type="dxa"/>
          </w:tcPr>
          <w:p w14:paraId="58769C3C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595" w:type="dxa"/>
          </w:tcPr>
          <w:p w14:paraId="59549997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793" w:type="dxa"/>
          </w:tcPr>
          <w:p w14:paraId="1D950FFF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1103" w:type="dxa"/>
          </w:tcPr>
          <w:p w14:paraId="7A9370D1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901" w:type="dxa"/>
          </w:tcPr>
          <w:p w14:paraId="055BF133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595" w:type="dxa"/>
          </w:tcPr>
          <w:p w14:paraId="3340DAF7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793" w:type="dxa"/>
          </w:tcPr>
          <w:p w14:paraId="5A1CFA5D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595" w:type="dxa"/>
          </w:tcPr>
          <w:p w14:paraId="24BDAA50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793" w:type="dxa"/>
          </w:tcPr>
          <w:p w14:paraId="1B3B8174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1103" w:type="dxa"/>
          </w:tcPr>
          <w:p w14:paraId="54E1F011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944" w:type="dxa"/>
          </w:tcPr>
          <w:p w14:paraId="7AC3AD77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595" w:type="dxa"/>
          </w:tcPr>
          <w:p w14:paraId="3FE2A0A5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793" w:type="dxa"/>
          </w:tcPr>
          <w:p w14:paraId="7439C1DD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595" w:type="dxa"/>
          </w:tcPr>
          <w:p w14:paraId="66CF3903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793" w:type="dxa"/>
          </w:tcPr>
          <w:p w14:paraId="36CB2080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</w:tr>
      <w:tr w:rsidR="00C47AC8" w:rsidRPr="00675C13" w14:paraId="4F5E1DA7" w14:textId="77777777" w:rsidTr="00FF52AE">
        <w:trPr>
          <w:trHeight w:val="180"/>
          <w:jc w:val="center"/>
        </w:trPr>
        <w:tc>
          <w:tcPr>
            <w:tcW w:w="1165" w:type="dxa"/>
            <w:vAlign w:val="bottom"/>
          </w:tcPr>
          <w:p w14:paraId="12708A22" w14:textId="77777777" w:rsidR="00C47AC8" w:rsidRPr="00675C13" w:rsidRDefault="00C47AC8" w:rsidP="00C47AC8">
            <w:pPr>
              <w:rPr>
                <w:rFonts w:ascii="Palatino Linotype" w:hAnsi="Palatino Linotype"/>
                <w:sz w:val="14"/>
                <w:szCs w:val="14"/>
                <w:lang w:val="az-Latn-AZ"/>
              </w:rPr>
            </w:pPr>
            <w:r w:rsidRPr="00675C13">
              <w:rPr>
                <w:rFonts w:ascii="Palatino Linotype" w:hAnsi="Palatino Linotype"/>
                <w:sz w:val="14"/>
                <w:szCs w:val="14"/>
                <w:lang w:val="az-Latn-AZ"/>
              </w:rPr>
              <w:t xml:space="preserve">    onlardan büdcə təşkilatları</w:t>
            </w:r>
          </w:p>
        </w:tc>
        <w:tc>
          <w:tcPr>
            <w:tcW w:w="673" w:type="dxa"/>
            <w:vAlign w:val="bottom"/>
          </w:tcPr>
          <w:p w14:paraId="027007FB" w14:textId="77777777" w:rsidR="00C47AC8" w:rsidRPr="00675C13" w:rsidRDefault="00C47AC8" w:rsidP="00C47AC8">
            <w:pPr>
              <w:jc w:val="center"/>
              <w:rPr>
                <w:rFonts w:ascii="Palatino Linotype" w:hAnsi="Palatino Linotype"/>
                <w:sz w:val="14"/>
                <w:szCs w:val="14"/>
                <w:lang w:val="az-Latn-AZ"/>
              </w:rPr>
            </w:pPr>
            <w:r w:rsidRPr="00675C13">
              <w:rPr>
                <w:rFonts w:ascii="Palatino Linotype" w:hAnsi="Palatino Linotype"/>
                <w:sz w:val="14"/>
                <w:szCs w:val="14"/>
                <w:lang w:val="az-Latn-AZ"/>
              </w:rPr>
              <w:t>11</w:t>
            </w:r>
          </w:p>
        </w:tc>
        <w:tc>
          <w:tcPr>
            <w:tcW w:w="922" w:type="dxa"/>
          </w:tcPr>
          <w:p w14:paraId="1EEEE28E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854" w:type="dxa"/>
          </w:tcPr>
          <w:p w14:paraId="4D76282C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595" w:type="dxa"/>
          </w:tcPr>
          <w:p w14:paraId="48EFEE82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793" w:type="dxa"/>
          </w:tcPr>
          <w:p w14:paraId="379DD8DA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595" w:type="dxa"/>
          </w:tcPr>
          <w:p w14:paraId="3D95050D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793" w:type="dxa"/>
          </w:tcPr>
          <w:p w14:paraId="18EFA61B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1103" w:type="dxa"/>
          </w:tcPr>
          <w:p w14:paraId="3CC4203E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901" w:type="dxa"/>
          </w:tcPr>
          <w:p w14:paraId="4B15BA79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595" w:type="dxa"/>
          </w:tcPr>
          <w:p w14:paraId="1B9F8688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793" w:type="dxa"/>
          </w:tcPr>
          <w:p w14:paraId="51F8C953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595" w:type="dxa"/>
          </w:tcPr>
          <w:p w14:paraId="50505EA7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793" w:type="dxa"/>
          </w:tcPr>
          <w:p w14:paraId="364BFCEB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1103" w:type="dxa"/>
          </w:tcPr>
          <w:p w14:paraId="1C328B74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944" w:type="dxa"/>
          </w:tcPr>
          <w:p w14:paraId="5A1CB0F0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595" w:type="dxa"/>
          </w:tcPr>
          <w:p w14:paraId="19BCD230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793" w:type="dxa"/>
          </w:tcPr>
          <w:p w14:paraId="7BD83D99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595" w:type="dxa"/>
          </w:tcPr>
          <w:p w14:paraId="31BFFF55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793" w:type="dxa"/>
          </w:tcPr>
          <w:p w14:paraId="2DB33752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</w:tr>
      <w:tr w:rsidR="00C47AC8" w:rsidRPr="00675C13" w14:paraId="2A6F8A74" w14:textId="77777777" w:rsidTr="00FF52AE">
        <w:trPr>
          <w:trHeight w:val="180"/>
          <w:jc w:val="center"/>
        </w:trPr>
        <w:tc>
          <w:tcPr>
            <w:tcW w:w="1165" w:type="dxa"/>
            <w:vAlign w:val="bottom"/>
          </w:tcPr>
          <w:p w14:paraId="68A479D7" w14:textId="77777777" w:rsidR="00C47AC8" w:rsidRPr="00675C13" w:rsidRDefault="00C47AC8" w:rsidP="00C47AC8">
            <w:pPr>
              <w:rPr>
                <w:rFonts w:ascii="Palatino Linotype" w:hAnsi="Palatino Linotype"/>
                <w:sz w:val="14"/>
                <w:szCs w:val="14"/>
                <w:lang w:val="az-Latn-AZ"/>
              </w:rPr>
            </w:pPr>
            <w:r w:rsidRPr="00675C13">
              <w:rPr>
                <w:rFonts w:ascii="Palatino Linotype" w:hAnsi="Palatino Linotype"/>
                <w:sz w:val="14"/>
                <w:szCs w:val="14"/>
                <w:lang w:val="az-Latn-AZ"/>
              </w:rPr>
              <w:t xml:space="preserve">   Qeyri-dövlət</w:t>
            </w:r>
          </w:p>
        </w:tc>
        <w:tc>
          <w:tcPr>
            <w:tcW w:w="673" w:type="dxa"/>
            <w:vAlign w:val="bottom"/>
          </w:tcPr>
          <w:p w14:paraId="08E315B6" w14:textId="77777777" w:rsidR="00C47AC8" w:rsidRPr="00675C13" w:rsidRDefault="00C47AC8" w:rsidP="00C47AC8">
            <w:pPr>
              <w:jc w:val="center"/>
              <w:rPr>
                <w:rFonts w:ascii="Palatino Linotype" w:hAnsi="Palatino Linotype"/>
                <w:sz w:val="14"/>
                <w:szCs w:val="14"/>
                <w:lang w:val="az-Latn-AZ"/>
              </w:rPr>
            </w:pPr>
            <w:r w:rsidRPr="00675C13">
              <w:rPr>
                <w:rFonts w:ascii="Palatino Linotype" w:hAnsi="Palatino Linotype"/>
                <w:sz w:val="14"/>
                <w:szCs w:val="14"/>
                <w:lang w:val="az-Latn-AZ"/>
              </w:rPr>
              <w:t>12</w:t>
            </w:r>
          </w:p>
        </w:tc>
        <w:tc>
          <w:tcPr>
            <w:tcW w:w="922" w:type="dxa"/>
          </w:tcPr>
          <w:p w14:paraId="0AC48A1D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854" w:type="dxa"/>
          </w:tcPr>
          <w:p w14:paraId="30F32758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595" w:type="dxa"/>
          </w:tcPr>
          <w:p w14:paraId="7B392645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793" w:type="dxa"/>
          </w:tcPr>
          <w:p w14:paraId="5A7E13F6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595" w:type="dxa"/>
          </w:tcPr>
          <w:p w14:paraId="31D0979D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793" w:type="dxa"/>
          </w:tcPr>
          <w:p w14:paraId="2A55344F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1103" w:type="dxa"/>
          </w:tcPr>
          <w:p w14:paraId="21C47F1C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901" w:type="dxa"/>
          </w:tcPr>
          <w:p w14:paraId="0A4D28CC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595" w:type="dxa"/>
          </w:tcPr>
          <w:p w14:paraId="4D22C27F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793" w:type="dxa"/>
          </w:tcPr>
          <w:p w14:paraId="498C584E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595" w:type="dxa"/>
          </w:tcPr>
          <w:p w14:paraId="28247DD5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793" w:type="dxa"/>
          </w:tcPr>
          <w:p w14:paraId="1AFC1186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1103" w:type="dxa"/>
          </w:tcPr>
          <w:p w14:paraId="5338FD8C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944" w:type="dxa"/>
          </w:tcPr>
          <w:p w14:paraId="4C63C2B8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595" w:type="dxa"/>
          </w:tcPr>
          <w:p w14:paraId="2A31E509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793" w:type="dxa"/>
          </w:tcPr>
          <w:p w14:paraId="572C5C17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595" w:type="dxa"/>
          </w:tcPr>
          <w:p w14:paraId="5BD5C5AE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  <w:tc>
          <w:tcPr>
            <w:tcW w:w="793" w:type="dxa"/>
          </w:tcPr>
          <w:p w14:paraId="330D908F" w14:textId="77777777" w:rsidR="00C47AC8" w:rsidRPr="00675C13" w:rsidRDefault="00C47AC8" w:rsidP="00C47AC8">
            <w:pPr>
              <w:jc w:val="center"/>
              <w:rPr>
                <w:rFonts w:ascii="Palatino Linotype" w:hAnsi="Palatino Linotype" w:cs="Segoe UI"/>
                <w:sz w:val="14"/>
                <w:szCs w:val="14"/>
                <w:lang w:val="az-Latn-AZ"/>
              </w:rPr>
            </w:pPr>
          </w:p>
        </w:tc>
      </w:tr>
    </w:tbl>
    <w:p w14:paraId="288FA327" w14:textId="215F3E75" w:rsidR="00C47AC8" w:rsidRDefault="00C47AC8" w:rsidP="00997479">
      <w:pPr>
        <w:jc w:val="center"/>
        <w:rPr>
          <w:b/>
          <w:lang w:eastAsia="ja-JP"/>
        </w:rPr>
      </w:pPr>
    </w:p>
    <w:p w14:paraId="7B0F7220" w14:textId="77777777" w:rsidR="00F73BEF" w:rsidRDefault="00F73BEF" w:rsidP="00997479">
      <w:pPr>
        <w:jc w:val="center"/>
        <w:rPr>
          <w:b/>
          <w:lang w:eastAsia="ja-JP"/>
        </w:rPr>
      </w:pPr>
    </w:p>
    <w:p w14:paraId="4ECE317B" w14:textId="77777777" w:rsidR="00233385" w:rsidRDefault="00233385" w:rsidP="00233385">
      <w:pPr>
        <w:rPr>
          <w:b/>
          <w:lang w:eastAsia="ja-JP"/>
        </w:rPr>
        <w:sectPr w:rsidR="00233385" w:rsidSect="00233385">
          <w:endnotePr>
            <w:numFmt w:val="decimal"/>
          </w:endnotePr>
          <w:pgSz w:w="16838" w:h="11906" w:orient="landscape" w:code="9"/>
          <w:pgMar w:top="187" w:right="734" w:bottom="1080" w:left="1138" w:header="706" w:footer="706" w:gutter="0"/>
          <w:paperSrc w:other="1276"/>
          <w:pgNumType w:start="1"/>
          <w:cols w:space="708"/>
          <w:titlePg/>
          <w:docGrid w:linePitch="360"/>
        </w:sectPr>
      </w:pPr>
    </w:p>
    <w:p w14:paraId="60673D1E" w14:textId="73A090F2" w:rsidR="00D36D51" w:rsidRDefault="00D36D51" w:rsidP="00233385">
      <w:pPr>
        <w:rPr>
          <w:b/>
          <w:lang w:eastAsia="ja-JP"/>
        </w:rPr>
      </w:pPr>
    </w:p>
    <w:p w14:paraId="71E58713" w14:textId="0D7BEB27" w:rsidR="00D36D51" w:rsidRDefault="00D36D51" w:rsidP="00997479">
      <w:pPr>
        <w:jc w:val="center"/>
        <w:rPr>
          <w:b/>
          <w:lang w:eastAsia="ja-JP"/>
        </w:rPr>
      </w:pPr>
    </w:p>
    <w:p w14:paraId="7D7706AC" w14:textId="77777777" w:rsidR="00A33B16" w:rsidRDefault="00997479" w:rsidP="00997479">
      <w:pPr>
        <w:jc w:val="center"/>
        <w:rPr>
          <w:b/>
          <w:lang w:val="az-Latn-AZ" w:eastAsia="ja-JP"/>
        </w:rPr>
      </w:pPr>
      <w:r w:rsidRPr="00395E94">
        <w:rPr>
          <w:b/>
          <w:lang w:eastAsia="ja-JP"/>
        </w:rPr>
        <w:t>VIII bölmə.  Özünüməşğulluq proqramına cəlb olunmuş şəxslər, nəfər</w:t>
      </w:r>
      <w:r w:rsidR="00A33B16">
        <w:rPr>
          <w:b/>
          <w:lang w:val="az-Latn-AZ" w:eastAsia="ja-JP"/>
        </w:rPr>
        <w:t xml:space="preserve">         </w:t>
      </w:r>
    </w:p>
    <w:p w14:paraId="76ACA041" w14:textId="5A47EE64" w:rsidR="00997479" w:rsidRPr="00395E94" w:rsidRDefault="00997479" w:rsidP="00997479">
      <w:pPr>
        <w:jc w:val="center"/>
        <w:rPr>
          <w:bCs/>
          <w:lang w:eastAsia="ja-JP"/>
        </w:rPr>
      </w:pPr>
      <w:r w:rsidRPr="00395E94">
        <w:rPr>
          <w:bCs/>
          <w:lang w:eastAsia="ja-JP"/>
        </w:rPr>
        <w:t>(ilin əvvəlindən artan yekunla)</w:t>
      </w:r>
    </w:p>
    <w:p w14:paraId="578CCA55" w14:textId="77777777" w:rsidR="00997479" w:rsidRPr="00395E94" w:rsidRDefault="00997479" w:rsidP="00997479">
      <w:pPr>
        <w:jc w:val="center"/>
        <w:rPr>
          <w:b/>
          <w:lang w:eastAsia="ja-JP"/>
        </w:rPr>
      </w:pPr>
    </w:p>
    <w:tbl>
      <w:tblPr>
        <w:tblW w:w="100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5"/>
        <w:gridCol w:w="982"/>
        <w:gridCol w:w="1088"/>
        <w:gridCol w:w="1367"/>
        <w:gridCol w:w="12"/>
      </w:tblGrid>
      <w:tr w:rsidR="00997479" w:rsidRPr="00395E94" w14:paraId="219AFEB3" w14:textId="77777777" w:rsidTr="00A33B16">
        <w:trPr>
          <w:jc w:val="center"/>
        </w:trPr>
        <w:tc>
          <w:tcPr>
            <w:tcW w:w="6565" w:type="dxa"/>
            <w:vMerge w:val="restart"/>
            <w:shd w:val="clear" w:color="auto" w:fill="auto"/>
          </w:tcPr>
          <w:p w14:paraId="4F3B0E4C" w14:textId="77777777" w:rsidR="00997479" w:rsidRPr="00A33B16" w:rsidRDefault="00997479" w:rsidP="00997479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27A05746" w14:textId="77777777" w:rsidR="00997479" w:rsidRPr="00A33B16" w:rsidRDefault="00997479" w:rsidP="00997479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4D40CDDA" w14:textId="77777777" w:rsidR="00997479" w:rsidRPr="00A33B16" w:rsidRDefault="00997479" w:rsidP="00997479">
            <w:pPr>
              <w:jc w:val="center"/>
              <w:rPr>
                <w:b/>
                <w:bCs/>
                <w:sz w:val="22"/>
                <w:szCs w:val="22"/>
                <w:lang w:eastAsia="ja-JP"/>
              </w:rPr>
            </w:pPr>
            <w:r w:rsidRPr="00A33B16">
              <w:rPr>
                <w:b/>
                <w:bCs/>
                <w:sz w:val="22"/>
                <w:szCs w:val="22"/>
              </w:rPr>
              <w:t>Göstəricinin adı</w:t>
            </w:r>
          </w:p>
        </w:tc>
        <w:tc>
          <w:tcPr>
            <w:tcW w:w="982" w:type="dxa"/>
            <w:vMerge w:val="restart"/>
            <w:shd w:val="clear" w:color="auto" w:fill="auto"/>
          </w:tcPr>
          <w:p w14:paraId="4A261197" w14:textId="77777777" w:rsidR="00997479" w:rsidRPr="00A33B16" w:rsidRDefault="00997479" w:rsidP="00997479">
            <w:pPr>
              <w:jc w:val="center"/>
              <w:rPr>
                <w:sz w:val="22"/>
                <w:szCs w:val="22"/>
              </w:rPr>
            </w:pPr>
          </w:p>
          <w:p w14:paraId="317DAF30" w14:textId="77777777" w:rsidR="00997479" w:rsidRPr="00A33B16" w:rsidRDefault="00997479" w:rsidP="00997479">
            <w:pPr>
              <w:jc w:val="center"/>
              <w:rPr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>Sətrin kodu</w:t>
            </w:r>
          </w:p>
        </w:tc>
        <w:tc>
          <w:tcPr>
            <w:tcW w:w="2467" w:type="dxa"/>
            <w:gridSpan w:val="3"/>
            <w:shd w:val="clear" w:color="auto" w:fill="auto"/>
          </w:tcPr>
          <w:p w14:paraId="3DB69C67" w14:textId="77777777" w:rsidR="00997479" w:rsidRPr="00A33B16" w:rsidRDefault="00997479" w:rsidP="00997479">
            <w:pPr>
              <w:jc w:val="center"/>
              <w:rPr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  <w:lang w:eastAsia="ja-JP"/>
              </w:rPr>
              <w:t>Özünüməşğulluq proqramına cəlb olunanlar</w:t>
            </w:r>
          </w:p>
        </w:tc>
      </w:tr>
      <w:tr w:rsidR="00997479" w:rsidRPr="00395E94" w14:paraId="5D1E6964" w14:textId="77777777" w:rsidTr="00A33B16">
        <w:trPr>
          <w:gridAfter w:val="1"/>
          <w:wAfter w:w="12" w:type="dxa"/>
          <w:jc w:val="center"/>
        </w:trPr>
        <w:tc>
          <w:tcPr>
            <w:tcW w:w="6565" w:type="dxa"/>
            <w:vMerge/>
            <w:shd w:val="clear" w:color="auto" w:fill="auto"/>
          </w:tcPr>
          <w:p w14:paraId="5229E65A" w14:textId="77777777" w:rsidR="00997479" w:rsidRPr="00A33B16" w:rsidRDefault="00997479" w:rsidP="00997479">
            <w:pPr>
              <w:jc w:val="center"/>
              <w:rPr>
                <w:b/>
                <w:bCs/>
                <w:sz w:val="22"/>
                <w:szCs w:val="22"/>
                <w:lang w:eastAsia="ja-JP"/>
              </w:rPr>
            </w:pPr>
          </w:p>
        </w:tc>
        <w:tc>
          <w:tcPr>
            <w:tcW w:w="982" w:type="dxa"/>
            <w:vMerge/>
            <w:shd w:val="clear" w:color="auto" w:fill="auto"/>
          </w:tcPr>
          <w:p w14:paraId="2C76F5EB" w14:textId="77777777" w:rsidR="00997479" w:rsidRPr="00A33B16" w:rsidRDefault="00997479" w:rsidP="00997479">
            <w:pPr>
              <w:jc w:val="center"/>
              <w:rPr>
                <w:sz w:val="22"/>
                <w:szCs w:val="22"/>
                <w:lang w:eastAsia="ja-JP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C50F6F" w14:textId="77777777" w:rsidR="00997479" w:rsidRPr="00A33B16" w:rsidRDefault="00997479" w:rsidP="00997479">
            <w:pPr>
              <w:jc w:val="center"/>
              <w:rPr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>Cəmi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EE1813" w14:textId="77777777" w:rsidR="00997479" w:rsidRPr="00A33B16" w:rsidRDefault="00997479" w:rsidP="00997479">
            <w:pPr>
              <w:jc w:val="center"/>
              <w:rPr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>onlardan    qadınlar</w:t>
            </w:r>
          </w:p>
        </w:tc>
      </w:tr>
      <w:tr w:rsidR="00997479" w:rsidRPr="00395E94" w14:paraId="0B2212D9" w14:textId="77777777" w:rsidTr="00A33B16">
        <w:trPr>
          <w:gridAfter w:val="1"/>
          <w:wAfter w:w="12" w:type="dxa"/>
          <w:jc w:val="center"/>
        </w:trPr>
        <w:tc>
          <w:tcPr>
            <w:tcW w:w="6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BE0F05" w14:textId="77777777" w:rsidR="00997479" w:rsidRPr="00A33B16" w:rsidRDefault="00997479" w:rsidP="00997479">
            <w:pPr>
              <w:jc w:val="center"/>
              <w:rPr>
                <w:b/>
                <w:bCs/>
                <w:sz w:val="22"/>
                <w:szCs w:val="22"/>
                <w:lang w:eastAsia="ja-JP"/>
              </w:rPr>
            </w:pPr>
            <w:r w:rsidRPr="00A33B16">
              <w:rPr>
                <w:b/>
                <w:bCs/>
                <w:sz w:val="22"/>
                <w:szCs w:val="22"/>
              </w:rPr>
              <w:t>A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533007" w14:textId="77777777" w:rsidR="00997479" w:rsidRPr="00A33B16" w:rsidRDefault="00997479" w:rsidP="00997479">
            <w:pPr>
              <w:jc w:val="center"/>
              <w:rPr>
                <w:b/>
                <w:bCs/>
                <w:sz w:val="22"/>
                <w:szCs w:val="22"/>
                <w:lang w:eastAsia="ja-JP"/>
              </w:rPr>
            </w:pPr>
            <w:r w:rsidRPr="00A33B16">
              <w:rPr>
                <w:b/>
                <w:bCs/>
                <w:sz w:val="22"/>
                <w:szCs w:val="22"/>
              </w:rPr>
              <w:t>B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661DBD" w14:textId="77777777" w:rsidR="00997479" w:rsidRPr="00A33B16" w:rsidRDefault="00997479" w:rsidP="00997479">
            <w:pPr>
              <w:jc w:val="center"/>
              <w:rPr>
                <w:b/>
                <w:bCs/>
                <w:sz w:val="22"/>
                <w:szCs w:val="22"/>
                <w:lang w:eastAsia="ja-JP"/>
              </w:rPr>
            </w:pPr>
            <w:r w:rsidRPr="00A33B16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8FA10B" w14:textId="77777777" w:rsidR="00997479" w:rsidRPr="00A33B16" w:rsidRDefault="00997479" w:rsidP="00997479">
            <w:pPr>
              <w:jc w:val="center"/>
              <w:rPr>
                <w:b/>
                <w:bCs/>
                <w:sz w:val="22"/>
                <w:szCs w:val="22"/>
                <w:lang w:eastAsia="ja-JP"/>
              </w:rPr>
            </w:pPr>
            <w:r w:rsidRPr="00A33B16">
              <w:rPr>
                <w:b/>
                <w:bCs/>
                <w:sz w:val="22"/>
                <w:szCs w:val="22"/>
              </w:rPr>
              <w:t>2</w:t>
            </w:r>
          </w:p>
        </w:tc>
      </w:tr>
      <w:tr w:rsidR="00997479" w:rsidRPr="00395E94" w14:paraId="65F3AABB" w14:textId="77777777" w:rsidTr="00A33B16">
        <w:trPr>
          <w:gridAfter w:val="1"/>
          <w:wAfter w:w="12" w:type="dxa"/>
          <w:jc w:val="center"/>
        </w:trPr>
        <w:tc>
          <w:tcPr>
            <w:tcW w:w="6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39D172" w14:textId="77777777" w:rsidR="00997479" w:rsidRPr="00A33B16" w:rsidRDefault="00997479" w:rsidP="00997479">
            <w:pPr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>İşaxtaran kimi qeydiyyata alınmış şəxslər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24C840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>01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22FDD1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700819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> </w:t>
            </w:r>
          </w:p>
        </w:tc>
      </w:tr>
      <w:tr w:rsidR="00997479" w:rsidRPr="00395E94" w14:paraId="74664CA7" w14:textId="77777777" w:rsidTr="00A33B16">
        <w:trPr>
          <w:gridAfter w:val="1"/>
          <w:wAfter w:w="12" w:type="dxa"/>
          <w:jc w:val="center"/>
        </w:trPr>
        <w:tc>
          <w:tcPr>
            <w:tcW w:w="6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E9A751" w14:textId="77777777" w:rsidR="00997479" w:rsidRPr="00A33B16" w:rsidRDefault="00997479" w:rsidP="00997479">
            <w:pPr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 xml:space="preserve">    onlardan: işsiz kimi qeydiyyata alınmış şəxslər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C4B108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>02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C85B3F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614378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> </w:t>
            </w:r>
          </w:p>
        </w:tc>
      </w:tr>
      <w:tr w:rsidR="00997479" w:rsidRPr="00395E94" w14:paraId="3864B862" w14:textId="77777777" w:rsidTr="00A33B16">
        <w:trPr>
          <w:jc w:val="center"/>
        </w:trPr>
        <w:tc>
          <w:tcPr>
            <w:tcW w:w="100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978F64" w14:textId="77777777" w:rsidR="00997479" w:rsidRPr="00A33B16" w:rsidRDefault="00997479" w:rsidP="00997479">
            <w:pPr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 xml:space="preserve">       01-ci sətirdən </w:t>
            </w:r>
          </w:p>
        </w:tc>
      </w:tr>
      <w:tr w:rsidR="00997479" w:rsidRPr="00395E94" w14:paraId="75F39720" w14:textId="77777777" w:rsidTr="00A33B16">
        <w:trPr>
          <w:jc w:val="center"/>
        </w:trPr>
        <w:tc>
          <w:tcPr>
            <w:tcW w:w="1001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026544" w14:textId="77777777" w:rsidR="00997479" w:rsidRPr="00A33B16" w:rsidRDefault="00997479" w:rsidP="00997479">
            <w:pPr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 xml:space="preserve">         Yaş qrupları üzrə: </w:t>
            </w:r>
          </w:p>
        </w:tc>
      </w:tr>
      <w:tr w:rsidR="00997479" w:rsidRPr="00395E94" w14:paraId="5F11A428" w14:textId="77777777" w:rsidTr="00A33B16">
        <w:trPr>
          <w:gridAfter w:val="1"/>
          <w:wAfter w:w="12" w:type="dxa"/>
          <w:jc w:val="center"/>
        </w:trPr>
        <w:tc>
          <w:tcPr>
            <w:tcW w:w="6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F99406" w14:textId="77777777" w:rsidR="00997479" w:rsidRPr="00A33B16" w:rsidRDefault="00997479" w:rsidP="00997479">
            <w:pPr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 xml:space="preserve">           15-19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B06526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>03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253AC5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4C7AD9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> </w:t>
            </w:r>
          </w:p>
        </w:tc>
      </w:tr>
      <w:tr w:rsidR="00997479" w:rsidRPr="00395E94" w14:paraId="64AD2EDD" w14:textId="77777777" w:rsidTr="00A33B16">
        <w:trPr>
          <w:gridAfter w:val="1"/>
          <w:wAfter w:w="12" w:type="dxa"/>
          <w:jc w:val="center"/>
        </w:trPr>
        <w:tc>
          <w:tcPr>
            <w:tcW w:w="6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D37DC1" w14:textId="77777777" w:rsidR="00997479" w:rsidRPr="00A33B16" w:rsidRDefault="00997479" w:rsidP="00997479">
            <w:pPr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 xml:space="preserve">           20-24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8C2C2E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>04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87BD1A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6E4080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> </w:t>
            </w:r>
          </w:p>
        </w:tc>
      </w:tr>
      <w:tr w:rsidR="00997479" w:rsidRPr="00395E94" w14:paraId="6D38F55B" w14:textId="77777777" w:rsidTr="00A33B16">
        <w:trPr>
          <w:gridAfter w:val="1"/>
          <w:wAfter w:w="12" w:type="dxa"/>
          <w:jc w:val="center"/>
        </w:trPr>
        <w:tc>
          <w:tcPr>
            <w:tcW w:w="6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EBAF3F" w14:textId="77777777" w:rsidR="00997479" w:rsidRPr="00A33B16" w:rsidRDefault="00997479" w:rsidP="00997479">
            <w:pPr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 xml:space="preserve">           25-29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AEF15C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>05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6E185D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A95545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> </w:t>
            </w:r>
          </w:p>
        </w:tc>
      </w:tr>
      <w:tr w:rsidR="00997479" w:rsidRPr="00395E94" w14:paraId="7639FC57" w14:textId="77777777" w:rsidTr="00A33B16">
        <w:trPr>
          <w:gridAfter w:val="1"/>
          <w:wAfter w:w="12" w:type="dxa"/>
          <w:jc w:val="center"/>
        </w:trPr>
        <w:tc>
          <w:tcPr>
            <w:tcW w:w="6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299FBA" w14:textId="77777777" w:rsidR="00997479" w:rsidRPr="00A33B16" w:rsidRDefault="00997479" w:rsidP="00997479">
            <w:pPr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 xml:space="preserve">           30-34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E187F4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>06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2945E6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6B737B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> </w:t>
            </w:r>
          </w:p>
        </w:tc>
      </w:tr>
      <w:tr w:rsidR="00997479" w:rsidRPr="00395E94" w14:paraId="27F23429" w14:textId="77777777" w:rsidTr="00A33B16">
        <w:trPr>
          <w:gridAfter w:val="1"/>
          <w:wAfter w:w="12" w:type="dxa"/>
          <w:jc w:val="center"/>
        </w:trPr>
        <w:tc>
          <w:tcPr>
            <w:tcW w:w="6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927A76" w14:textId="77777777" w:rsidR="00997479" w:rsidRPr="00A33B16" w:rsidRDefault="00997479" w:rsidP="00997479">
            <w:pPr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 xml:space="preserve">           35-39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70C739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>07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97C50D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6F5A92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> </w:t>
            </w:r>
          </w:p>
        </w:tc>
      </w:tr>
      <w:tr w:rsidR="00997479" w:rsidRPr="00395E94" w14:paraId="268DAC31" w14:textId="77777777" w:rsidTr="00A33B16">
        <w:trPr>
          <w:gridAfter w:val="1"/>
          <w:wAfter w:w="12" w:type="dxa"/>
          <w:jc w:val="center"/>
        </w:trPr>
        <w:tc>
          <w:tcPr>
            <w:tcW w:w="6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C7C750" w14:textId="77777777" w:rsidR="00997479" w:rsidRPr="00A33B16" w:rsidRDefault="00997479" w:rsidP="00997479">
            <w:pPr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 xml:space="preserve">           40-44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3612CE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>08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7C36A7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495D50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> </w:t>
            </w:r>
          </w:p>
        </w:tc>
      </w:tr>
      <w:tr w:rsidR="00997479" w:rsidRPr="00395E94" w14:paraId="4E0C55E3" w14:textId="77777777" w:rsidTr="00A33B16">
        <w:trPr>
          <w:gridAfter w:val="1"/>
          <w:wAfter w:w="12" w:type="dxa"/>
          <w:jc w:val="center"/>
        </w:trPr>
        <w:tc>
          <w:tcPr>
            <w:tcW w:w="6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139D75" w14:textId="77777777" w:rsidR="00997479" w:rsidRPr="00A33B16" w:rsidRDefault="00997479" w:rsidP="00997479">
            <w:pPr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 xml:space="preserve">           45-49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8C5A30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>09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6C9E41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001401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> </w:t>
            </w:r>
          </w:p>
        </w:tc>
      </w:tr>
      <w:tr w:rsidR="00997479" w:rsidRPr="00395E94" w14:paraId="750BCE6E" w14:textId="77777777" w:rsidTr="00A33B16">
        <w:trPr>
          <w:gridAfter w:val="1"/>
          <w:wAfter w:w="12" w:type="dxa"/>
          <w:jc w:val="center"/>
        </w:trPr>
        <w:tc>
          <w:tcPr>
            <w:tcW w:w="6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47B21E" w14:textId="77777777" w:rsidR="00997479" w:rsidRPr="00A33B16" w:rsidRDefault="00997479" w:rsidP="00997479">
            <w:pPr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 xml:space="preserve">           50-54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88FBC5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>10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2F8A5D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DBC46F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> </w:t>
            </w:r>
          </w:p>
        </w:tc>
      </w:tr>
      <w:tr w:rsidR="00997479" w:rsidRPr="00395E94" w14:paraId="7D131A7E" w14:textId="77777777" w:rsidTr="00A33B16">
        <w:trPr>
          <w:gridAfter w:val="1"/>
          <w:wAfter w:w="12" w:type="dxa"/>
          <w:jc w:val="center"/>
        </w:trPr>
        <w:tc>
          <w:tcPr>
            <w:tcW w:w="6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FB58AE" w14:textId="77777777" w:rsidR="00997479" w:rsidRPr="00A33B16" w:rsidRDefault="00997479" w:rsidP="00997479">
            <w:pPr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 xml:space="preserve">           55-59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85FBD5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>11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1ACE15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60BBD8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> </w:t>
            </w:r>
          </w:p>
        </w:tc>
      </w:tr>
      <w:tr w:rsidR="00997479" w:rsidRPr="00395E94" w14:paraId="26A4FC58" w14:textId="77777777" w:rsidTr="00A33B16">
        <w:trPr>
          <w:gridAfter w:val="1"/>
          <w:wAfter w:w="12" w:type="dxa"/>
          <w:jc w:val="center"/>
        </w:trPr>
        <w:tc>
          <w:tcPr>
            <w:tcW w:w="6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EC497C" w14:textId="77777777" w:rsidR="00997479" w:rsidRPr="00A33B16" w:rsidRDefault="00997479" w:rsidP="00997479">
            <w:pPr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 xml:space="preserve">           60-64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CC01AC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>12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690558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FEBCFC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> </w:t>
            </w:r>
          </w:p>
        </w:tc>
      </w:tr>
      <w:tr w:rsidR="00997479" w:rsidRPr="00395E94" w14:paraId="10C9B8DC" w14:textId="77777777" w:rsidTr="00A33B16">
        <w:trPr>
          <w:gridAfter w:val="1"/>
          <w:wAfter w:w="12" w:type="dxa"/>
          <w:jc w:val="center"/>
        </w:trPr>
        <w:tc>
          <w:tcPr>
            <w:tcW w:w="6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718BEB" w14:textId="77777777" w:rsidR="00997479" w:rsidRPr="00A33B16" w:rsidRDefault="00997479" w:rsidP="00997479">
            <w:pPr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 xml:space="preserve">           65 və yuxarı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1188F0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>13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BF65D6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B285F4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color w:val="FF0000"/>
                <w:sz w:val="22"/>
                <w:szCs w:val="22"/>
              </w:rPr>
              <w:t> </w:t>
            </w:r>
          </w:p>
        </w:tc>
      </w:tr>
      <w:tr w:rsidR="00997479" w:rsidRPr="00395E94" w14:paraId="27C71547" w14:textId="77777777" w:rsidTr="00A33B16">
        <w:trPr>
          <w:jc w:val="center"/>
        </w:trPr>
        <w:tc>
          <w:tcPr>
            <w:tcW w:w="1001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C593E2" w14:textId="77777777" w:rsidR="00997479" w:rsidRPr="00A33B16" w:rsidRDefault="00997479" w:rsidP="00997479">
            <w:pPr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 xml:space="preserve">         Təhsilin pillələri və səviyyələri üzrə:</w:t>
            </w:r>
          </w:p>
        </w:tc>
      </w:tr>
      <w:tr w:rsidR="00997479" w:rsidRPr="00395E94" w14:paraId="28B2DF30" w14:textId="77777777" w:rsidTr="00A33B16">
        <w:trPr>
          <w:gridAfter w:val="1"/>
          <w:wAfter w:w="12" w:type="dxa"/>
          <w:jc w:val="center"/>
        </w:trPr>
        <w:tc>
          <w:tcPr>
            <w:tcW w:w="6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8805E9" w14:textId="77777777" w:rsidR="00997479" w:rsidRPr="00A33B16" w:rsidRDefault="00997479" w:rsidP="00997479">
            <w:pPr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 xml:space="preserve">           Ali təhsilli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576933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>14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6BB426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EB01DA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> </w:t>
            </w:r>
          </w:p>
        </w:tc>
      </w:tr>
      <w:tr w:rsidR="00997479" w:rsidRPr="00395E94" w14:paraId="032C4EC9" w14:textId="77777777" w:rsidTr="00A33B16">
        <w:trPr>
          <w:gridAfter w:val="1"/>
          <w:wAfter w:w="12" w:type="dxa"/>
          <w:jc w:val="center"/>
        </w:trPr>
        <w:tc>
          <w:tcPr>
            <w:tcW w:w="6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2909DA" w14:textId="77777777" w:rsidR="00997479" w:rsidRPr="00A33B16" w:rsidRDefault="00997479" w:rsidP="00997479">
            <w:pPr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 xml:space="preserve">           Orta ixtisas təhsilli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6BF318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>15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59C626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135EE4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> </w:t>
            </w:r>
          </w:p>
        </w:tc>
      </w:tr>
      <w:tr w:rsidR="00997479" w:rsidRPr="00395E94" w14:paraId="3D6AD605" w14:textId="77777777" w:rsidTr="00A33B16">
        <w:trPr>
          <w:gridAfter w:val="1"/>
          <w:wAfter w:w="12" w:type="dxa"/>
          <w:jc w:val="center"/>
        </w:trPr>
        <w:tc>
          <w:tcPr>
            <w:tcW w:w="6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D73588" w14:textId="77777777" w:rsidR="00997479" w:rsidRPr="00A33B16" w:rsidRDefault="00997479" w:rsidP="00997479">
            <w:pPr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 xml:space="preserve">           Peşə təhsilli  - ilk peşə təhsilli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2D8B4F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>16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462B91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0239A9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> </w:t>
            </w:r>
          </w:p>
        </w:tc>
      </w:tr>
      <w:tr w:rsidR="00997479" w:rsidRPr="00395E94" w14:paraId="1F1EDCCE" w14:textId="77777777" w:rsidTr="00A33B16">
        <w:trPr>
          <w:gridAfter w:val="1"/>
          <w:wAfter w:w="12" w:type="dxa"/>
          <w:jc w:val="center"/>
        </w:trPr>
        <w:tc>
          <w:tcPr>
            <w:tcW w:w="6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A15E8C" w14:textId="77777777" w:rsidR="00997479" w:rsidRPr="00A33B16" w:rsidRDefault="00997479" w:rsidP="00997479">
            <w:pPr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 xml:space="preserve">                                  texniki peşə təhsilli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B50DCE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>17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DF75B9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B4048A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> </w:t>
            </w:r>
          </w:p>
        </w:tc>
      </w:tr>
      <w:tr w:rsidR="00997479" w:rsidRPr="00395E94" w14:paraId="326DC756" w14:textId="77777777" w:rsidTr="00A33B16">
        <w:trPr>
          <w:gridAfter w:val="1"/>
          <w:wAfter w:w="12" w:type="dxa"/>
          <w:jc w:val="center"/>
        </w:trPr>
        <w:tc>
          <w:tcPr>
            <w:tcW w:w="6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0986ED" w14:textId="77777777" w:rsidR="00997479" w:rsidRPr="00A33B16" w:rsidRDefault="00997479" w:rsidP="00997479">
            <w:pPr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 xml:space="preserve">                                  yüksək texniki peşə təhsilli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8A25DC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>18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DB5B31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461A5B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> </w:t>
            </w:r>
          </w:p>
        </w:tc>
      </w:tr>
      <w:tr w:rsidR="00997479" w:rsidRPr="00395E94" w14:paraId="3BFD0956" w14:textId="77777777" w:rsidTr="00A33B16">
        <w:trPr>
          <w:gridAfter w:val="1"/>
          <w:wAfter w:w="12" w:type="dxa"/>
          <w:jc w:val="center"/>
        </w:trPr>
        <w:tc>
          <w:tcPr>
            <w:tcW w:w="6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850383" w14:textId="77777777" w:rsidR="00997479" w:rsidRPr="00A33B16" w:rsidRDefault="00997479" w:rsidP="00997479">
            <w:pPr>
              <w:rPr>
                <w:b/>
                <w:sz w:val="22"/>
                <w:szCs w:val="22"/>
                <w:lang w:val="en-US" w:eastAsia="ja-JP"/>
              </w:rPr>
            </w:pPr>
            <w:r w:rsidRPr="00A33B16">
              <w:rPr>
                <w:sz w:val="22"/>
                <w:szCs w:val="22"/>
                <w:lang w:val="en-US"/>
              </w:rPr>
              <w:t xml:space="preserve">          </w:t>
            </w:r>
            <w:proofErr w:type="spellStart"/>
            <w:r w:rsidRPr="00A33B16">
              <w:rPr>
                <w:sz w:val="22"/>
                <w:szCs w:val="22"/>
                <w:lang w:val="en-US"/>
              </w:rPr>
              <w:t>Ümumi</w:t>
            </w:r>
            <w:proofErr w:type="spellEnd"/>
            <w:r w:rsidRPr="00A33B16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33B16">
              <w:rPr>
                <w:sz w:val="22"/>
                <w:szCs w:val="22"/>
                <w:lang w:val="en-US"/>
              </w:rPr>
              <w:t>təhsilli</w:t>
            </w:r>
            <w:proofErr w:type="spellEnd"/>
            <w:r w:rsidRPr="00A33B16">
              <w:rPr>
                <w:sz w:val="22"/>
                <w:szCs w:val="22"/>
                <w:lang w:val="en-US"/>
              </w:rPr>
              <w:t xml:space="preserve"> -tam </w:t>
            </w:r>
            <w:proofErr w:type="spellStart"/>
            <w:r w:rsidRPr="00A33B16">
              <w:rPr>
                <w:sz w:val="22"/>
                <w:szCs w:val="22"/>
                <w:lang w:val="en-US"/>
              </w:rPr>
              <w:t>orta</w:t>
            </w:r>
            <w:proofErr w:type="spellEnd"/>
            <w:r w:rsidRPr="00A33B16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33B16">
              <w:rPr>
                <w:sz w:val="22"/>
                <w:szCs w:val="22"/>
                <w:lang w:val="en-US"/>
              </w:rPr>
              <w:t>təhsilli</w:t>
            </w:r>
            <w:proofErr w:type="spellEnd"/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E48730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>19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232B09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36AFA4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> </w:t>
            </w:r>
          </w:p>
        </w:tc>
      </w:tr>
      <w:tr w:rsidR="00997479" w:rsidRPr="00395E94" w14:paraId="4E2705EE" w14:textId="77777777" w:rsidTr="00A33B16">
        <w:trPr>
          <w:gridAfter w:val="1"/>
          <w:wAfter w:w="12" w:type="dxa"/>
          <w:jc w:val="center"/>
        </w:trPr>
        <w:tc>
          <w:tcPr>
            <w:tcW w:w="6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5BEB26" w14:textId="77777777" w:rsidR="00997479" w:rsidRPr="00A33B16" w:rsidRDefault="00997479" w:rsidP="00997479">
            <w:pPr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 xml:space="preserve">                                   ümumi orta təhsilli 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5918DF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>20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1C1DD3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0CFF7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> </w:t>
            </w:r>
          </w:p>
        </w:tc>
      </w:tr>
      <w:tr w:rsidR="00997479" w:rsidRPr="00395E94" w14:paraId="14346775" w14:textId="77777777" w:rsidTr="00A33B16">
        <w:trPr>
          <w:gridAfter w:val="1"/>
          <w:wAfter w:w="12" w:type="dxa"/>
          <w:jc w:val="center"/>
        </w:trPr>
        <w:tc>
          <w:tcPr>
            <w:tcW w:w="6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B5513" w14:textId="77777777" w:rsidR="00997479" w:rsidRPr="00A33B16" w:rsidRDefault="00997479" w:rsidP="00997479">
            <w:pPr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 xml:space="preserve">                                   ibtidai təhsilli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9B9D09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>21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E421AA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EC1D80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> </w:t>
            </w:r>
          </w:p>
        </w:tc>
      </w:tr>
      <w:tr w:rsidR="00997479" w:rsidRPr="00395E94" w14:paraId="75984DD8" w14:textId="77777777" w:rsidTr="00A33B16">
        <w:trPr>
          <w:gridAfter w:val="1"/>
          <w:wAfter w:w="12" w:type="dxa"/>
          <w:jc w:val="center"/>
        </w:trPr>
        <w:tc>
          <w:tcPr>
            <w:tcW w:w="6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71B092" w14:textId="77777777" w:rsidR="00997479" w:rsidRPr="00A33B16" w:rsidRDefault="00997479" w:rsidP="00997479">
            <w:pPr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>Təhsili olmayan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8FAC4D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>22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D1E8F3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E2B075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> </w:t>
            </w:r>
          </w:p>
        </w:tc>
      </w:tr>
      <w:tr w:rsidR="00997479" w:rsidRPr="00395E94" w14:paraId="6E5F5AAD" w14:textId="77777777" w:rsidTr="00A33B16">
        <w:trPr>
          <w:jc w:val="center"/>
        </w:trPr>
        <w:tc>
          <w:tcPr>
            <w:tcW w:w="1001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EF5366" w14:textId="77777777" w:rsidR="00997479" w:rsidRPr="00A33B16" w:rsidRDefault="00997479" w:rsidP="00997479">
            <w:pPr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>İqtisadiyyatın sahələri üzrə:</w:t>
            </w:r>
          </w:p>
        </w:tc>
      </w:tr>
      <w:tr w:rsidR="00997479" w:rsidRPr="00395E94" w14:paraId="47EAFC5D" w14:textId="77777777" w:rsidTr="00A33B16">
        <w:trPr>
          <w:gridAfter w:val="1"/>
          <w:wAfter w:w="12" w:type="dxa"/>
          <w:jc w:val="center"/>
        </w:trPr>
        <w:tc>
          <w:tcPr>
            <w:tcW w:w="6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268AF8" w14:textId="77777777" w:rsidR="00997479" w:rsidRPr="00A33B16" w:rsidRDefault="00997479" w:rsidP="00997479">
            <w:pPr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 xml:space="preserve">           İstehsal sahələrinə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AE2A20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>23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930C40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49F28D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> </w:t>
            </w:r>
          </w:p>
        </w:tc>
      </w:tr>
      <w:tr w:rsidR="00997479" w:rsidRPr="00395E94" w14:paraId="3466BB76" w14:textId="77777777" w:rsidTr="00A33B16">
        <w:trPr>
          <w:gridAfter w:val="1"/>
          <w:wAfter w:w="12" w:type="dxa"/>
          <w:jc w:val="center"/>
        </w:trPr>
        <w:tc>
          <w:tcPr>
            <w:tcW w:w="6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E0606B" w14:textId="77777777" w:rsidR="00997479" w:rsidRPr="00A33B16" w:rsidRDefault="00997479" w:rsidP="00997479">
            <w:pPr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 xml:space="preserve">                     o cümlədən: kənd təsərrüfatı sahələrinə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DF9A2C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>24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2A77C2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4104ED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> </w:t>
            </w:r>
          </w:p>
        </w:tc>
      </w:tr>
      <w:tr w:rsidR="00997479" w:rsidRPr="00395E94" w14:paraId="2C022843" w14:textId="77777777" w:rsidTr="00A33B16">
        <w:trPr>
          <w:gridAfter w:val="1"/>
          <w:wAfter w:w="12" w:type="dxa"/>
          <w:jc w:val="center"/>
        </w:trPr>
        <w:tc>
          <w:tcPr>
            <w:tcW w:w="65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4325CA8" w14:textId="77777777" w:rsidR="00997479" w:rsidRPr="00A33B16" w:rsidRDefault="00997479" w:rsidP="00997479">
            <w:pPr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 xml:space="preserve">                                        sənaye və tikinti sahələrinə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197B1C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>25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94D876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40E0F0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> </w:t>
            </w:r>
          </w:p>
        </w:tc>
      </w:tr>
      <w:tr w:rsidR="00997479" w:rsidRPr="00395E94" w14:paraId="3A69E86F" w14:textId="77777777" w:rsidTr="00A33B16">
        <w:trPr>
          <w:gridAfter w:val="1"/>
          <w:wAfter w:w="12" w:type="dxa"/>
          <w:jc w:val="center"/>
        </w:trPr>
        <w:tc>
          <w:tcPr>
            <w:tcW w:w="6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CF5A58" w14:textId="77777777" w:rsidR="00997479" w:rsidRPr="00A33B16" w:rsidRDefault="00997479" w:rsidP="00997479">
            <w:pPr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>Xidmət sahələrinə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9D129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>26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6A0104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B5B83E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> </w:t>
            </w:r>
          </w:p>
        </w:tc>
      </w:tr>
      <w:tr w:rsidR="00997479" w:rsidRPr="00395E94" w14:paraId="30C91DBB" w14:textId="77777777" w:rsidTr="00A33B16">
        <w:trPr>
          <w:gridAfter w:val="1"/>
          <w:wAfter w:w="12" w:type="dxa"/>
          <w:jc w:val="center"/>
        </w:trPr>
        <w:tc>
          <w:tcPr>
            <w:tcW w:w="6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C06AFDC" w14:textId="77777777" w:rsidR="00997479" w:rsidRPr="00A33B16" w:rsidRDefault="00997479" w:rsidP="00997479">
            <w:pPr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>Ünvanlı dövlət sosial yardımı alan şəxslər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553F9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>27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C37B7B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64F9A0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color w:val="FF0000"/>
                <w:sz w:val="22"/>
                <w:szCs w:val="22"/>
              </w:rPr>
              <w:t> </w:t>
            </w:r>
          </w:p>
        </w:tc>
      </w:tr>
      <w:tr w:rsidR="00997479" w:rsidRPr="00395E94" w14:paraId="79B1F886" w14:textId="77777777" w:rsidTr="00A33B16">
        <w:trPr>
          <w:gridAfter w:val="1"/>
          <w:wAfter w:w="12" w:type="dxa"/>
          <w:jc w:val="center"/>
        </w:trPr>
        <w:tc>
          <w:tcPr>
            <w:tcW w:w="6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E866806" w14:textId="77777777" w:rsidR="00997479" w:rsidRPr="00A33B16" w:rsidRDefault="00997479" w:rsidP="00997479">
            <w:pPr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>Əlilliyi olan şəxslər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186E4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>28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B0DB6D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DED584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color w:val="FF0000"/>
                <w:sz w:val="22"/>
                <w:szCs w:val="22"/>
              </w:rPr>
              <w:t> </w:t>
            </w:r>
          </w:p>
        </w:tc>
      </w:tr>
      <w:tr w:rsidR="00997479" w:rsidRPr="00395E94" w14:paraId="76C220F5" w14:textId="77777777" w:rsidTr="00A33B16">
        <w:trPr>
          <w:gridAfter w:val="1"/>
          <w:wAfter w:w="12" w:type="dxa"/>
          <w:jc w:val="center"/>
        </w:trPr>
        <w:tc>
          <w:tcPr>
            <w:tcW w:w="6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B982923" w14:textId="77777777" w:rsidR="00997479" w:rsidRPr="00A33B16" w:rsidRDefault="00997479" w:rsidP="00997479">
            <w:pPr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>Şəhid ailəsinin üzvləri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EF250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>29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52D5A8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DB6BC4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> </w:t>
            </w:r>
          </w:p>
        </w:tc>
      </w:tr>
      <w:tr w:rsidR="00997479" w:rsidRPr="00395E94" w14:paraId="2603B542" w14:textId="77777777" w:rsidTr="00A33B16">
        <w:trPr>
          <w:gridAfter w:val="1"/>
          <w:wAfter w:w="12" w:type="dxa"/>
          <w:jc w:val="center"/>
        </w:trPr>
        <w:tc>
          <w:tcPr>
            <w:tcW w:w="6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0774048" w14:textId="77777777" w:rsidR="00997479" w:rsidRPr="00A33B16" w:rsidRDefault="00997479" w:rsidP="00997479">
            <w:pPr>
              <w:rPr>
                <w:sz w:val="22"/>
                <w:szCs w:val="22"/>
              </w:rPr>
            </w:pPr>
            <w:r w:rsidRPr="00A33B16">
              <w:rPr>
                <w:sz w:val="22"/>
                <w:szCs w:val="22"/>
              </w:rPr>
              <w:t>Bir ildən artıq işsiz kimi qeydiyyatda olan şəxslər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9C593" w14:textId="77777777" w:rsidR="00997479" w:rsidRPr="00A33B16" w:rsidRDefault="00997479" w:rsidP="00997479">
            <w:pPr>
              <w:jc w:val="center"/>
              <w:rPr>
                <w:sz w:val="22"/>
                <w:szCs w:val="22"/>
              </w:rPr>
            </w:pPr>
            <w:r w:rsidRPr="00A33B16">
              <w:rPr>
                <w:sz w:val="22"/>
                <w:szCs w:val="22"/>
              </w:rPr>
              <w:t>30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4D73D1" w14:textId="77777777" w:rsidR="00997479" w:rsidRPr="00A33B16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60E37B" w14:textId="77777777" w:rsidR="00997479" w:rsidRPr="00A33B16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</w:tr>
      <w:tr w:rsidR="00997479" w:rsidRPr="00395E94" w14:paraId="43D7BDBF" w14:textId="77777777" w:rsidTr="00A33B16">
        <w:trPr>
          <w:gridAfter w:val="1"/>
          <w:wAfter w:w="12" w:type="dxa"/>
          <w:jc w:val="center"/>
        </w:trPr>
        <w:tc>
          <w:tcPr>
            <w:tcW w:w="6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74D7B11" w14:textId="77777777" w:rsidR="00997479" w:rsidRPr="00A33B16" w:rsidRDefault="00997479" w:rsidP="00997479">
            <w:pPr>
              <w:rPr>
                <w:sz w:val="22"/>
                <w:szCs w:val="22"/>
              </w:rPr>
            </w:pPr>
            <w:r w:rsidRPr="00A33B16">
              <w:rPr>
                <w:sz w:val="22"/>
                <w:szCs w:val="22"/>
              </w:rPr>
              <w:t>Pensiya yaşına iki ildən az qalmış şəxslər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773010" w14:textId="77777777" w:rsidR="00997479" w:rsidRPr="00A33B16" w:rsidRDefault="00997479" w:rsidP="00997479">
            <w:pPr>
              <w:jc w:val="center"/>
              <w:rPr>
                <w:sz w:val="22"/>
                <w:szCs w:val="22"/>
              </w:rPr>
            </w:pPr>
            <w:r w:rsidRPr="00A33B16">
              <w:rPr>
                <w:sz w:val="22"/>
                <w:szCs w:val="22"/>
              </w:rPr>
              <w:t>31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7BBD70" w14:textId="77777777" w:rsidR="00997479" w:rsidRPr="00A33B16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1F539E" w14:textId="77777777" w:rsidR="00997479" w:rsidRPr="00A33B16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</w:tr>
      <w:tr w:rsidR="00997479" w:rsidRPr="00395E94" w14:paraId="0523291D" w14:textId="77777777" w:rsidTr="00A33B16">
        <w:trPr>
          <w:gridAfter w:val="1"/>
          <w:wAfter w:w="12" w:type="dxa"/>
          <w:jc w:val="center"/>
        </w:trPr>
        <w:tc>
          <w:tcPr>
            <w:tcW w:w="65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</w:tcPr>
          <w:p w14:paraId="46973110" w14:textId="77777777" w:rsidR="00997479" w:rsidRPr="00A33B16" w:rsidRDefault="00997479" w:rsidP="00997479">
            <w:pPr>
              <w:rPr>
                <w:sz w:val="22"/>
                <w:szCs w:val="22"/>
              </w:rPr>
            </w:pPr>
            <w:r w:rsidRPr="00A33B16">
              <w:rPr>
                <w:sz w:val="22"/>
                <w:szCs w:val="22"/>
              </w:rPr>
              <w:t>Cəzaçəkmə yerlərindən azad edilmiş şəxslər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20323" w14:textId="77777777" w:rsidR="00997479" w:rsidRPr="00A33B16" w:rsidRDefault="00997479" w:rsidP="00997479">
            <w:pPr>
              <w:jc w:val="center"/>
              <w:rPr>
                <w:sz w:val="22"/>
                <w:szCs w:val="22"/>
              </w:rPr>
            </w:pPr>
            <w:r w:rsidRPr="00A33B16">
              <w:rPr>
                <w:sz w:val="22"/>
                <w:szCs w:val="22"/>
              </w:rPr>
              <w:t>32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7F24C4" w14:textId="77777777" w:rsidR="00997479" w:rsidRPr="00A33B16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23EE1" w14:textId="77777777" w:rsidR="00997479" w:rsidRPr="00A33B16" w:rsidRDefault="00997479" w:rsidP="00997479">
            <w:pPr>
              <w:jc w:val="center"/>
              <w:rPr>
                <w:sz w:val="22"/>
                <w:szCs w:val="22"/>
              </w:rPr>
            </w:pPr>
          </w:p>
        </w:tc>
      </w:tr>
      <w:tr w:rsidR="00997479" w:rsidRPr="00395E94" w14:paraId="2C3AA121" w14:textId="77777777" w:rsidTr="00A33B16">
        <w:trPr>
          <w:gridAfter w:val="1"/>
          <w:wAfter w:w="12" w:type="dxa"/>
          <w:jc w:val="center"/>
        </w:trPr>
        <w:tc>
          <w:tcPr>
            <w:tcW w:w="6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ECFC2D" w14:textId="77777777" w:rsidR="00997479" w:rsidRPr="00A33B16" w:rsidRDefault="00997479" w:rsidP="00997479">
            <w:pPr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>Kənd yerində yaşayanlar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31E7F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>33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05A0F0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FBF6E0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> </w:t>
            </w:r>
          </w:p>
        </w:tc>
      </w:tr>
    </w:tbl>
    <w:p w14:paraId="604439D7" w14:textId="77777777" w:rsidR="00997479" w:rsidRPr="00395E94" w:rsidRDefault="00997479" w:rsidP="00997479">
      <w:pPr>
        <w:jc w:val="center"/>
        <w:rPr>
          <w:b/>
          <w:lang w:eastAsia="ja-JP"/>
        </w:rPr>
      </w:pPr>
    </w:p>
    <w:p w14:paraId="285F8532" w14:textId="2FC89F06" w:rsidR="00997479" w:rsidRDefault="00997479" w:rsidP="00997479">
      <w:pPr>
        <w:jc w:val="center"/>
        <w:rPr>
          <w:b/>
          <w:lang w:eastAsia="ja-JP"/>
        </w:rPr>
      </w:pPr>
    </w:p>
    <w:p w14:paraId="3E89662C" w14:textId="38217A48" w:rsidR="00395E94" w:rsidRDefault="00395E94" w:rsidP="00997479">
      <w:pPr>
        <w:jc w:val="center"/>
        <w:rPr>
          <w:b/>
          <w:lang w:eastAsia="ja-JP"/>
        </w:rPr>
      </w:pPr>
    </w:p>
    <w:p w14:paraId="775CDCE4" w14:textId="409314A2" w:rsidR="00395E94" w:rsidRDefault="00395E94" w:rsidP="00997479">
      <w:pPr>
        <w:jc w:val="center"/>
        <w:rPr>
          <w:b/>
          <w:lang w:eastAsia="ja-JP"/>
        </w:rPr>
      </w:pPr>
    </w:p>
    <w:p w14:paraId="658B63CA" w14:textId="2F802D87" w:rsidR="00395E94" w:rsidRDefault="00395E94" w:rsidP="00997479">
      <w:pPr>
        <w:jc w:val="center"/>
        <w:rPr>
          <w:b/>
          <w:lang w:eastAsia="ja-JP"/>
        </w:rPr>
      </w:pPr>
    </w:p>
    <w:p w14:paraId="635F5228" w14:textId="31DEDE3E" w:rsidR="00395E94" w:rsidRDefault="00395E94" w:rsidP="00997479">
      <w:pPr>
        <w:jc w:val="center"/>
        <w:rPr>
          <w:b/>
          <w:lang w:eastAsia="ja-JP"/>
        </w:rPr>
      </w:pPr>
    </w:p>
    <w:p w14:paraId="4E00AC77" w14:textId="197B6CD5" w:rsidR="00A33B16" w:rsidRDefault="00A33B16" w:rsidP="00997479">
      <w:pPr>
        <w:jc w:val="center"/>
        <w:rPr>
          <w:b/>
          <w:lang w:eastAsia="ja-JP"/>
        </w:rPr>
      </w:pPr>
    </w:p>
    <w:p w14:paraId="2F0ADD07" w14:textId="77777777" w:rsidR="00233385" w:rsidRDefault="00233385" w:rsidP="00997479">
      <w:pPr>
        <w:jc w:val="center"/>
        <w:rPr>
          <w:b/>
          <w:lang w:eastAsia="ja-JP"/>
        </w:rPr>
      </w:pPr>
    </w:p>
    <w:p w14:paraId="167E0E86" w14:textId="77777777" w:rsidR="00A33B16" w:rsidRDefault="00A33B16" w:rsidP="00997479">
      <w:pPr>
        <w:jc w:val="center"/>
        <w:rPr>
          <w:b/>
          <w:lang w:eastAsia="ja-JP"/>
        </w:rPr>
      </w:pPr>
    </w:p>
    <w:p w14:paraId="53BAA1C6" w14:textId="77777777" w:rsidR="00395E94" w:rsidRPr="00395E94" w:rsidRDefault="00395E94" w:rsidP="00997479">
      <w:pPr>
        <w:jc w:val="center"/>
        <w:rPr>
          <w:b/>
          <w:lang w:eastAsia="ja-JP"/>
        </w:rPr>
      </w:pPr>
    </w:p>
    <w:p w14:paraId="73859F2F" w14:textId="7A8913CD" w:rsidR="00997479" w:rsidRPr="00395E94" w:rsidRDefault="00997479" w:rsidP="00997479">
      <w:pPr>
        <w:jc w:val="center"/>
        <w:rPr>
          <w:b/>
          <w:lang w:eastAsia="ja-JP"/>
        </w:rPr>
      </w:pPr>
      <w:r w:rsidRPr="00395E94">
        <w:rPr>
          <w:b/>
          <w:lang w:eastAsia="ja-JP"/>
        </w:rPr>
        <w:t>IX bölmə. Haqqı ödənilən ictimai işlərə cəlb olunmuş şəxslər, nəfər</w:t>
      </w:r>
    </w:p>
    <w:p w14:paraId="6838CDFA" w14:textId="77777777" w:rsidR="00997479" w:rsidRPr="00395E94" w:rsidRDefault="00997479" w:rsidP="00997479">
      <w:pPr>
        <w:jc w:val="center"/>
        <w:rPr>
          <w:b/>
          <w:lang w:eastAsia="ja-JP"/>
        </w:rPr>
      </w:pPr>
    </w:p>
    <w:p w14:paraId="6642CC0E" w14:textId="77777777" w:rsidR="00997479" w:rsidRPr="00395E94" w:rsidRDefault="00997479" w:rsidP="00997479">
      <w:pPr>
        <w:jc w:val="center"/>
        <w:rPr>
          <w:b/>
          <w:lang w:eastAsia="ja-JP"/>
        </w:rPr>
      </w:pPr>
    </w:p>
    <w:tbl>
      <w:tblPr>
        <w:tblW w:w="10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00"/>
        <w:gridCol w:w="981"/>
        <w:gridCol w:w="1244"/>
        <w:gridCol w:w="1350"/>
      </w:tblGrid>
      <w:tr w:rsidR="00997479" w:rsidRPr="00A33B16" w14:paraId="1BEF1F78" w14:textId="77777777" w:rsidTr="00A33B16">
        <w:trPr>
          <w:jc w:val="center"/>
        </w:trPr>
        <w:tc>
          <w:tcPr>
            <w:tcW w:w="6500" w:type="dxa"/>
            <w:shd w:val="clear" w:color="auto" w:fill="auto"/>
          </w:tcPr>
          <w:p w14:paraId="2B9B25EE" w14:textId="77777777" w:rsidR="00997479" w:rsidRPr="00A33B16" w:rsidRDefault="00997479" w:rsidP="00997479">
            <w:pPr>
              <w:jc w:val="center"/>
              <w:rPr>
                <w:b/>
                <w:bCs/>
                <w:sz w:val="22"/>
                <w:szCs w:val="22"/>
                <w:lang w:eastAsia="ja-JP"/>
              </w:rPr>
            </w:pPr>
            <w:r w:rsidRPr="00A33B16">
              <w:rPr>
                <w:b/>
                <w:bCs/>
                <w:sz w:val="22"/>
                <w:szCs w:val="22"/>
              </w:rPr>
              <w:t>Göstəricinin adı</w:t>
            </w:r>
          </w:p>
        </w:tc>
        <w:tc>
          <w:tcPr>
            <w:tcW w:w="981" w:type="dxa"/>
            <w:shd w:val="clear" w:color="auto" w:fill="auto"/>
          </w:tcPr>
          <w:p w14:paraId="7A0AE410" w14:textId="77777777" w:rsidR="00997479" w:rsidRPr="00A33B16" w:rsidRDefault="00997479" w:rsidP="00997479">
            <w:pPr>
              <w:jc w:val="center"/>
              <w:rPr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>Sətrin kodu</w:t>
            </w:r>
          </w:p>
        </w:tc>
        <w:tc>
          <w:tcPr>
            <w:tcW w:w="1244" w:type="dxa"/>
            <w:shd w:val="clear" w:color="auto" w:fill="auto"/>
          </w:tcPr>
          <w:p w14:paraId="0EDC3A65" w14:textId="77777777" w:rsidR="00997479" w:rsidRPr="00A33B16" w:rsidRDefault="00997479" w:rsidP="00997479">
            <w:pPr>
              <w:jc w:val="center"/>
              <w:rPr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>Cəmi</w:t>
            </w:r>
          </w:p>
        </w:tc>
        <w:tc>
          <w:tcPr>
            <w:tcW w:w="1350" w:type="dxa"/>
            <w:shd w:val="clear" w:color="auto" w:fill="auto"/>
          </w:tcPr>
          <w:p w14:paraId="31B8DC7B" w14:textId="77777777" w:rsidR="00997479" w:rsidRPr="00A33B16" w:rsidRDefault="00997479" w:rsidP="00997479">
            <w:pPr>
              <w:jc w:val="center"/>
              <w:rPr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>onlardan     qadınlar</w:t>
            </w:r>
          </w:p>
        </w:tc>
      </w:tr>
      <w:tr w:rsidR="00997479" w:rsidRPr="00A33B16" w14:paraId="25368C5A" w14:textId="77777777" w:rsidTr="00A33B16">
        <w:trPr>
          <w:jc w:val="center"/>
        </w:trPr>
        <w:tc>
          <w:tcPr>
            <w:tcW w:w="6500" w:type="dxa"/>
            <w:shd w:val="clear" w:color="auto" w:fill="auto"/>
          </w:tcPr>
          <w:p w14:paraId="3F970EB1" w14:textId="77777777" w:rsidR="00997479" w:rsidRPr="00A33B16" w:rsidRDefault="00997479" w:rsidP="00997479">
            <w:pPr>
              <w:jc w:val="center"/>
              <w:rPr>
                <w:b/>
                <w:bCs/>
                <w:sz w:val="22"/>
                <w:szCs w:val="22"/>
                <w:lang w:eastAsia="ja-JP"/>
              </w:rPr>
            </w:pPr>
            <w:r w:rsidRPr="00A33B16">
              <w:rPr>
                <w:b/>
                <w:bCs/>
                <w:sz w:val="22"/>
                <w:szCs w:val="22"/>
              </w:rPr>
              <w:t>A</w:t>
            </w:r>
          </w:p>
        </w:tc>
        <w:tc>
          <w:tcPr>
            <w:tcW w:w="981" w:type="dxa"/>
            <w:shd w:val="clear" w:color="auto" w:fill="auto"/>
          </w:tcPr>
          <w:p w14:paraId="211B7CD0" w14:textId="77777777" w:rsidR="00997479" w:rsidRPr="00A33B16" w:rsidRDefault="00997479" w:rsidP="00997479">
            <w:pPr>
              <w:jc w:val="center"/>
              <w:rPr>
                <w:b/>
                <w:bCs/>
                <w:sz w:val="22"/>
                <w:szCs w:val="22"/>
                <w:lang w:eastAsia="ja-JP"/>
              </w:rPr>
            </w:pPr>
            <w:r w:rsidRPr="00A33B16">
              <w:rPr>
                <w:b/>
                <w:bCs/>
                <w:sz w:val="22"/>
                <w:szCs w:val="22"/>
              </w:rPr>
              <w:t>B</w:t>
            </w:r>
          </w:p>
        </w:tc>
        <w:tc>
          <w:tcPr>
            <w:tcW w:w="1244" w:type="dxa"/>
            <w:shd w:val="clear" w:color="auto" w:fill="auto"/>
          </w:tcPr>
          <w:p w14:paraId="368FE93E" w14:textId="77777777" w:rsidR="00997479" w:rsidRPr="00A33B16" w:rsidRDefault="00997479" w:rsidP="00997479">
            <w:pPr>
              <w:jc w:val="center"/>
              <w:rPr>
                <w:b/>
                <w:bCs/>
                <w:sz w:val="22"/>
                <w:szCs w:val="22"/>
                <w:lang w:eastAsia="ja-JP"/>
              </w:rPr>
            </w:pPr>
            <w:r w:rsidRPr="00A33B16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350" w:type="dxa"/>
            <w:shd w:val="clear" w:color="auto" w:fill="auto"/>
          </w:tcPr>
          <w:p w14:paraId="49F3B368" w14:textId="77777777" w:rsidR="00997479" w:rsidRPr="00A33B16" w:rsidRDefault="00997479" w:rsidP="00997479">
            <w:pPr>
              <w:jc w:val="center"/>
              <w:rPr>
                <w:b/>
                <w:bCs/>
                <w:sz w:val="22"/>
                <w:szCs w:val="22"/>
                <w:lang w:eastAsia="ja-JP"/>
              </w:rPr>
            </w:pPr>
            <w:r w:rsidRPr="00A33B16">
              <w:rPr>
                <w:b/>
                <w:bCs/>
                <w:sz w:val="22"/>
                <w:szCs w:val="22"/>
              </w:rPr>
              <w:t>2</w:t>
            </w:r>
          </w:p>
        </w:tc>
      </w:tr>
      <w:tr w:rsidR="00997479" w:rsidRPr="00A33B16" w14:paraId="52CE5512" w14:textId="77777777" w:rsidTr="00A33B16">
        <w:trPr>
          <w:jc w:val="center"/>
        </w:trPr>
        <w:tc>
          <w:tcPr>
            <w:tcW w:w="6500" w:type="dxa"/>
            <w:shd w:val="clear" w:color="auto" w:fill="auto"/>
          </w:tcPr>
          <w:p w14:paraId="38B31DEE" w14:textId="77777777" w:rsidR="00997479" w:rsidRPr="00A33B16" w:rsidRDefault="00997479" w:rsidP="00997479">
            <w:pPr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>Hesabat ilinin əvvəlindən haqqı ödənilən ictimai işlərə cəlb edilmiş şəxslər</w:t>
            </w:r>
          </w:p>
        </w:tc>
        <w:tc>
          <w:tcPr>
            <w:tcW w:w="981" w:type="dxa"/>
            <w:shd w:val="clear" w:color="auto" w:fill="auto"/>
          </w:tcPr>
          <w:p w14:paraId="41F121BB" w14:textId="77777777" w:rsidR="003C27C2" w:rsidRDefault="003C27C2" w:rsidP="00997479">
            <w:pPr>
              <w:jc w:val="center"/>
              <w:rPr>
                <w:sz w:val="22"/>
                <w:szCs w:val="22"/>
              </w:rPr>
            </w:pPr>
          </w:p>
          <w:p w14:paraId="4A900701" w14:textId="7F0D7291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>01</w:t>
            </w:r>
          </w:p>
        </w:tc>
        <w:tc>
          <w:tcPr>
            <w:tcW w:w="1244" w:type="dxa"/>
            <w:shd w:val="clear" w:color="auto" w:fill="auto"/>
          </w:tcPr>
          <w:p w14:paraId="12699F83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79191883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</w:tr>
      <w:tr w:rsidR="00997479" w:rsidRPr="00A33B16" w14:paraId="0B4A7358" w14:textId="77777777" w:rsidTr="00A33B16">
        <w:trPr>
          <w:jc w:val="center"/>
        </w:trPr>
        <w:tc>
          <w:tcPr>
            <w:tcW w:w="6500" w:type="dxa"/>
            <w:shd w:val="clear" w:color="auto" w:fill="auto"/>
          </w:tcPr>
          <w:p w14:paraId="0444DD27" w14:textId="29E4C0A8" w:rsidR="00997479" w:rsidRPr="00A33B16" w:rsidRDefault="00997479" w:rsidP="00997479">
            <w:pPr>
              <w:rPr>
                <w:sz w:val="22"/>
                <w:szCs w:val="22"/>
              </w:rPr>
            </w:pPr>
            <w:r w:rsidRPr="00A33B16">
              <w:rPr>
                <w:sz w:val="22"/>
                <w:szCs w:val="22"/>
              </w:rPr>
              <w:t xml:space="preserve">     onlardan: əməkhaqqı 100% müəssisənin hesabına</w:t>
            </w:r>
            <w:r w:rsidR="009F65C4" w:rsidRPr="00A33B16">
              <w:rPr>
                <w:sz w:val="22"/>
                <w:szCs w:val="22"/>
                <w:lang w:val="az-Latn-AZ"/>
              </w:rPr>
              <w:t xml:space="preserve"> </w:t>
            </w:r>
            <w:r w:rsidRPr="00A33B16">
              <w:rPr>
                <w:sz w:val="22"/>
                <w:szCs w:val="22"/>
              </w:rPr>
              <w:t>ödənilməklə cəlb edilmiş şəxslər</w:t>
            </w:r>
          </w:p>
        </w:tc>
        <w:tc>
          <w:tcPr>
            <w:tcW w:w="981" w:type="dxa"/>
            <w:shd w:val="clear" w:color="auto" w:fill="auto"/>
          </w:tcPr>
          <w:p w14:paraId="75B91EFE" w14:textId="77777777" w:rsidR="003C27C2" w:rsidRDefault="003C27C2" w:rsidP="00997479">
            <w:pPr>
              <w:jc w:val="center"/>
              <w:rPr>
                <w:bCs/>
                <w:sz w:val="22"/>
                <w:szCs w:val="22"/>
                <w:lang w:eastAsia="ja-JP"/>
              </w:rPr>
            </w:pPr>
          </w:p>
          <w:p w14:paraId="60E4D7CA" w14:textId="5AA7E2EA" w:rsidR="00997479" w:rsidRPr="00A33B16" w:rsidRDefault="00997479" w:rsidP="00997479">
            <w:pPr>
              <w:jc w:val="center"/>
              <w:rPr>
                <w:bCs/>
                <w:sz w:val="22"/>
                <w:szCs w:val="22"/>
                <w:lang w:eastAsia="ja-JP"/>
              </w:rPr>
            </w:pPr>
            <w:r w:rsidRPr="00A33B16">
              <w:rPr>
                <w:bCs/>
                <w:sz w:val="22"/>
                <w:szCs w:val="22"/>
                <w:lang w:eastAsia="ja-JP"/>
              </w:rPr>
              <w:t>02</w:t>
            </w:r>
          </w:p>
        </w:tc>
        <w:tc>
          <w:tcPr>
            <w:tcW w:w="1244" w:type="dxa"/>
            <w:shd w:val="clear" w:color="auto" w:fill="auto"/>
          </w:tcPr>
          <w:p w14:paraId="46374A2E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5225B2D5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</w:tr>
      <w:tr w:rsidR="00997479" w:rsidRPr="00A33B16" w14:paraId="58FD4B92" w14:textId="77777777" w:rsidTr="00A33B16">
        <w:trPr>
          <w:jc w:val="center"/>
        </w:trPr>
        <w:tc>
          <w:tcPr>
            <w:tcW w:w="6500" w:type="dxa"/>
            <w:shd w:val="clear" w:color="auto" w:fill="auto"/>
          </w:tcPr>
          <w:p w14:paraId="4237A1E7" w14:textId="77777777" w:rsidR="00997479" w:rsidRPr="00A33B16" w:rsidRDefault="00997479" w:rsidP="00997479">
            <w:pPr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>Hesabat dövrü ərzində haqqı ödənilən ictimai işlərə cəlb edilmiş şəxslər</w:t>
            </w:r>
          </w:p>
        </w:tc>
        <w:tc>
          <w:tcPr>
            <w:tcW w:w="981" w:type="dxa"/>
            <w:shd w:val="clear" w:color="auto" w:fill="auto"/>
          </w:tcPr>
          <w:p w14:paraId="0D92EC2C" w14:textId="77777777" w:rsidR="003C27C2" w:rsidRDefault="003C27C2" w:rsidP="00997479">
            <w:pPr>
              <w:jc w:val="center"/>
              <w:rPr>
                <w:sz w:val="22"/>
                <w:szCs w:val="22"/>
              </w:rPr>
            </w:pPr>
          </w:p>
          <w:p w14:paraId="6B4AF7D4" w14:textId="59E6FD5E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>03</w:t>
            </w:r>
          </w:p>
        </w:tc>
        <w:tc>
          <w:tcPr>
            <w:tcW w:w="1244" w:type="dxa"/>
            <w:shd w:val="clear" w:color="auto" w:fill="auto"/>
          </w:tcPr>
          <w:p w14:paraId="361262D9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7A66E8C8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</w:tr>
      <w:tr w:rsidR="00997479" w:rsidRPr="00A33B16" w14:paraId="2B5E7EE8" w14:textId="77777777" w:rsidTr="00A33B16">
        <w:trPr>
          <w:jc w:val="center"/>
        </w:trPr>
        <w:tc>
          <w:tcPr>
            <w:tcW w:w="6500" w:type="dxa"/>
            <w:shd w:val="clear" w:color="auto" w:fill="auto"/>
          </w:tcPr>
          <w:p w14:paraId="08491741" w14:textId="6B6066A4" w:rsidR="00997479" w:rsidRPr="00A33B16" w:rsidRDefault="009F65C4" w:rsidP="00997479">
            <w:pPr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  <w:lang w:val="az-Latn-AZ"/>
              </w:rPr>
              <w:t>Hesabat dövrünün sonuna</w:t>
            </w:r>
            <w:r w:rsidR="00997479" w:rsidRPr="00A33B16">
              <w:rPr>
                <w:sz w:val="22"/>
                <w:szCs w:val="22"/>
              </w:rPr>
              <w:t xml:space="preserve"> haqqı ödənilən ictimai işləri davam etdirən şəxslər</w:t>
            </w:r>
          </w:p>
        </w:tc>
        <w:tc>
          <w:tcPr>
            <w:tcW w:w="981" w:type="dxa"/>
            <w:shd w:val="clear" w:color="auto" w:fill="auto"/>
          </w:tcPr>
          <w:p w14:paraId="04809888" w14:textId="77777777" w:rsidR="003C27C2" w:rsidRDefault="003C27C2" w:rsidP="00997479">
            <w:pPr>
              <w:jc w:val="center"/>
              <w:rPr>
                <w:sz w:val="22"/>
                <w:szCs w:val="22"/>
              </w:rPr>
            </w:pPr>
          </w:p>
          <w:p w14:paraId="770DCBB6" w14:textId="587B1279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>04</w:t>
            </w:r>
          </w:p>
        </w:tc>
        <w:tc>
          <w:tcPr>
            <w:tcW w:w="1244" w:type="dxa"/>
            <w:shd w:val="clear" w:color="auto" w:fill="auto"/>
          </w:tcPr>
          <w:p w14:paraId="674D00AC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101FB48F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</w:tr>
      <w:tr w:rsidR="00997479" w:rsidRPr="00A33B16" w14:paraId="5EF1CBF7" w14:textId="77777777" w:rsidTr="00A33B16">
        <w:trPr>
          <w:jc w:val="center"/>
        </w:trPr>
        <w:tc>
          <w:tcPr>
            <w:tcW w:w="10075" w:type="dxa"/>
            <w:gridSpan w:val="4"/>
            <w:shd w:val="clear" w:color="auto" w:fill="auto"/>
          </w:tcPr>
          <w:p w14:paraId="63376385" w14:textId="77777777" w:rsidR="00997479" w:rsidRPr="00A33B16" w:rsidRDefault="00997479" w:rsidP="00997479">
            <w:pPr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 xml:space="preserve">     01-ci sətirdən:</w:t>
            </w:r>
          </w:p>
        </w:tc>
      </w:tr>
      <w:tr w:rsidR="00997479" w:rsidRPr="00A33B16" w14:paraId="3D0CDDE9" w14:textId="77777777" w:rsidTr="00A33B16">
        <w:trPr>
          <w:jc w:val="center"/>
        </w:trPr>
        <w:tc>
          <w:tcPr>
            <w:tcW w:w="6500" w:type="dxa"/>
            <w:shd w:val="clear" w:color="auto" w:fill="auto"/>
          </w:tcPr>
          <w:p w14:paraId="7D2ABD16" w14:textId="77777777" w:rsidR="00997479" w:rsidRPr="00A33B16" w:rsidRDefault="00997479" w:rsidP="00997479">
            <w:pPr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>Sosial xidmət müəssisələri, habelə sosial sferanın digər obyektlərində tikinti və təmir işlərinə</w:t>
            </w:r>
          </w:p>
        </w:tc>
        <w:tc>
          <w:tcPr>
            <w:tcW w:w="981" w:type="dxa"/>
            <w:shd w:val="clear" w:color="auto" w:fill="auto"/>
          </w:tcPr>
          <w:p w14:paraId="417C9EB6" w14:textId="77777777" w:rsidR="003C27C2" w:rsidRDefault="003C27C2" w:rsidP="00997479">
            <w:pPr>
              <w:jc w:val="center"/>
              <w:rPr>
                <w:sz w:val="22"/>
                <w:szCs w:val="22"/>
              </w:rPr>
            </w:pPr>
          </w:p>
          <w:p w14:paraId="6BA4E695" w14:textId="54685473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>05</w:t>
            </w:r>
          </w:p>
        </w:tc>
        <w:tc>
          <w:tcPr>
            <w:tcW w:w="1244" w:type="dxa"/>
            <w:shd w:val="clear" w:color="auto" w:fill="auto"/>
          </w:tcPr>
          <w:p w14:paraId="302ECA0E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0E0A5288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</w:tr>
      <w:tr w:rsidR="00997479" w:rsidRPr="00A33B16" w14:paraId="085EDE74" w14:textId="77777777" w:rsidTr="00A33B16">
        <w:trPr>
          <w:jc w:val="center"/>
        </w:trPr>
        <w:tc>
          <w:tcPr>
            <w:tcW w:w="6500" w:type="dxa"/>
            <w:shd w:val="clear" w:color="auto" w:fill="auto"/>
          </w:tcPr>
          <w:p w14:paraId="31A9F775" w14:textId="77777777" w:rsidR="00997479" w:rsidRPr="00A33B16" w:rsidRDefault="00997479" w:rsidP="00997479">
            <w:pPr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>Kənd təsərrüfatı müəssisələrinə kömək göstərilməsi ilə əlaqədar işlərə</w:t>
            </w:r>
          </w:p>
        </w:tc>
        <w:tc>
          <w:tcPr>
            <w:tcW w:w="981" w:type="dxa"/>
            <w:shd w:val="clear" w:color="auto" w:fill="auto"/>
          </w:tcPr>
          <w:p w14:paraId="608705BD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>06</w:t>
            </w:r>
          </w:p>
        </w:tc>
        <w:tc>
          <w:tcPr>
            <w:tcW w:w="1244" w:type="dxa"/>
            <w:shd w:val="clear" w:color="auto" w:fill="auto"/>
          </w:tcPr>
          <w:p w14:paraId="36F41361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4C984369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</w:tr>
      <w:tr w:rsidR="00997479" w:rsidRPr="00A33B16" w14:paraId="050FB675" w14:textId="77777777" w:rsidTr="00A33B16">
        <w:trPr>
          <w:jc w:val="center"/>
        </w:trPr>
        <w:tc>
          <w:tcPr>
            <w:tcW w:w="6500" w:type="dxa"/>
            <w:shd w:val="clear" w:color="auto" w:fill="auto"/>
          </w:tcPr>
          <w:p w14:paraId="3A88AA4F" w14:textId="77777777" w:rsidR="00997479" w:rsidRPr="00A33B16" w:rsidRDefault="00997479" w:rsidP="00997479">
            <w:pPr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>Şəhər, rayon ərazisinin, küçə, park və meydanların abadlaşdırılmasına</w:t>
            </w:r>
          </w:p>
        </w:tc>
        <w:tc>
          <w:tcPr>
            <w:tcW w:w="981" w:type="dxa"/>
            <w:shd w:val="clear" w:color="auto" w:fill="auto"/>
          </w:tcPr>
          <w:p w14:paraId="27FA6BF2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>07</w:t>
            </w:r>
          </w:p>
        </w:tc>
        <w:tc>
          <w:tcPr>
            <w:tcW w:w="1244" w:type="dxa"/>
            <w:shd w:val="clear" w:color="auto" w:fill="auto"/>
          </w:tcPr>
          <w:p w14:paraId="4D0BF52F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5EC9F6D8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</w:tr>
      <w:tr w:rsidR="00997479" w:rsidRPr="00A33B16" w14:paraId="0B3C3F02" w14:textId="77777777" w:rsidTr="00A33B16">
        <w:trPr>
          <w:jc w:val="center"/>
        </w:trPr>
        <w:tc>
          <w:tcPr>
            <w:tcW w:w="6500" w:type="dxa"/>
            <w:shd w:val="clear" w:color="auto" w:fill="auto"/>
          </w:tcPr>
          <w:p w14:paraId="46D74EE4" w14:textId="77777777" w:rsidR="00997479" w:rsidRPr="00A33B16" w:rsidRDefault="00997479" w:rsidP="00997479">
            <w:pPr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>Digər işlərə</w:t>
            </w:r>
          </w:p>
        </w:tc>
        <w:tc>
          <w:tcPr>
            <w:tcW w:w="981" w:type="dxa"/>
            <w:shd w:val="clear" w:color="auto" w:fill="auto"/>
          </w:tcPr>
          <w:p w14:paraId="4CFA56FF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>08</w:t>
            </w:r>
          </w:p>
        </w:tc>
        <w:tc>
          <w:tcPr>
            <w:tcW w:w="1244" w:type="dxa"/>
            <w:shd w:val="clear" w:color="auto" w:fill="auto"/>
          </w:tcPr>
          <w:p w14:paraId="3AE84A21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7C70B77D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</w:tr>
      <w:tr w:rsidR="00997479" w:rsidRPr="00A33B16" w14:paraId="2B618AC5" w14:textId="77777777" w:rsidTr="00A33B16">
        <w:trPr>
          <w:jc w:val="center"/>
        </w:trPr>
        <w:tc>
          <w:tcPr>
            <w:tcW w:w="10075" w:type="dxa"/>
            <w:gridSpan w:val="4"/>
            <w:shd w:val="clear" w:color="auto" w:fill="auto"/>
          </w:tcPr>
          <w:p w14:paraId="2149E84D" w14:textId="77777777" w:rsidR="00997479" w:rsidRPr="00A33B16" w:rsidRDefault="00997479" w:rsidP="00997479">
            <w:pPr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 xml:space="preserve">     01-ci sətirdən:</w:t>
            </w:r>
          </w:p>
        </w:tc>
      </w:tr>
      <w:tr w:rsidR="00997479" w:rsidRPr="00A33B16" w14:paraId="202B82D4" w14:textId="77777777" w:rsidTr="00A33B16">
        <w:trPr>
          <w:jc w:val="center"/>
        </w:trPr>
        <w:tc>
          <w:tcPr>
            <w:tcW w:w="6500" w:type="dxa"/>
            <w:shd w:val="clear" w:color="auto" w:fill="auto"/>
          </w:tcPr>
          <w:p w14:paraId="58157544" w14:textId="77777777" w:rsidR="00997479" w:rsidRPr="00A33B16" w:rsidRDefault="00997479" w:rsidP="00997479">
            <w:pPr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>İşsiz kimi qeydiyyatda olan şəxslər</w:t>
            </w:r>
          </w:p>
        </w:tc>
        <w:tc>
          <w:tcPr>
            <w:tcW w:w="981" w:type="dxa"/>
            <w:shd w:val="clear" w:color="auto" w:fill="auto"/>
          </w:tcPr>
          <w:p w14:paraId="4A409967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>09</w:t>
            </w:r>
          </w:p>
        </w:tc>
        <w:tc>
          <w:tcPr>
            <w:tcW w:w="1244" w:type="dxa"/>
            <w:shd w:val="clear" w:color="auto" w:fill="auto"/>
          </w:tcPr>
          <w:p w14:paraId="2B49ED3F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4E1F41C8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</w:tr>
      <w:tr w:rsidR="00997479" w:rsidRPr="00A33B16" w14:paraId="09DA9F2F" w14:textId="77777777" w:rsidTr="00A33B16">
        <w:trPr>
          <w:jc w:val="center"/>
        </w:trPr>
        <w:tc>
          <w:tcPr>
            <w:tcW w:w="6500" w:type="dxa"/>
            <w:shd w:val="clear" w:color="auto" w:fill="auto"/>
          </w:tcPr>
          <w:p w14:paraId="4046CB71" w14:textId="77777777" w:rsidR="00997479" w:rsidRPr="00A33B16" w:rsidRDefault="00997479" w:rsidP="00997479">
            <w:pPr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 xml:space="preserve">     onlardan: işsizlikdən sığorta ödənişi almışlar</w:t>
            </w:r>
          </w:p>
        </w:tc>
        <w:tc>
          <w:tcPr>
            <w:tcW w:w="981" w:type="dxa"/>
            <w:shd w:val="clear" w:color="auto" w:fill="auto"/>
          </w:tcPr>
          <w:p w14:paraId="76F79260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>10</w:t>
            </w:r>
          </w:p>
        </w:tc>
        <w:tc>
          <w:tcPr>
            <w:tcW w:w="1244" w:type="dxa"/>
            <w:shd w:val="clear" w:color="auto" w:fill="auto"/>
          </w:tcPr>
          <w:p w14:paraId="12B77566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231F7BBC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</w:tr>
      <w:tr w:rsidR="00997479" w:rsidRPr="00A33B16" w14:paraId="3D9AC6D2" w14:textId="77777777" w:rsidTr="00A33B16">
        <w:trPr>
          <w:jc w:val="center"/>
        </w:trPr>
        <w:tc>
          <w:tcPr>
            <w:tcW w:w="6500" w:type="dxa"/>
            <w:shd w:val="clear" w:color="auto" w:fill="auto"/>
          </w:tcPr>
          <w:p w14:paraId="23199748" w14:textId="77777777" w:rsidR="00997479" w:rsidRPr="00A33B16" w:rsidRDefault="00997479" w:rsidP="00997479">
            <w:pPr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>15-29 yaşda olan gənclər</w:t>
            </w:r>
          </w:p>
        </w:tc>
        <w:tc>
          <w:tcPr>
            <w:tcW w:w="981" w:type="dxa"/>
            <w:shd w:val="clear" w:color="auto" w:fill="auto"/>
          </w:tcPr>
          <w:p w14:paraId="27CD6A64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>11</w:t>
            </w:r>
          </w:p>
        </w:tc>
        <w:tc>
          <w:tcPr>
            <w:tcW w:w="1244" w:type="dxa"/>
            <w:shd w:val="clear" w:color="auto" w:fill="auto"/>
          </w:tcPr>
          <w:p w14:paraId="0E7751E0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128CC629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</w:tr>
      <w:tr w:rsidR="00997479" w:rsidRPr="00A33B16" w14:paraId="23915A6F" w14:textId="77777777" w:rsidTr="00A33B16">
        <w:trPr>
          <w:jc w:val="center"/>
        </w:trPr>
        <w:tc>
          <w:tcPr>
            <w:tcW w:w="6500" w:type="dxa"/>
            <w:shd w:val="clear" w:color="auto" w:fill="auto"/>
          </w:tcPr>
          <w:p w14:paraId="75CA3B68" w14:textId="77777777" w:rsidR="00997479" w:rsidRPr="00A33B16" w:rsidRDefault="00997479" w:rsidP="00997479">
            <w:pPr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>Əlilliyi olan şəxslər</w:t>
            </w:r>
          </w:p>
        </w:tc>
        <w:tc>
          <w:tcPr>
            <w:tcW w:w="981" w:type="dxa"/>
            <w:shd w:val="clear" w:color="auto" w:fill="auto"/>
          </w:tcPr>
          <w:p w14:paraId="6A55EBCE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>12</w:t>
            </w:r>
          </w:p>
        </w:tc>
        <w:tc>
          <w:tcPr>
            <w:tcW w:w="1244" w:type="dxa"/>
            <w:shd w:val="clear" w:color="auto" w:fill="auto"/>
          </w:tcPr>
          <w:p w14:paraId="7D4434BE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3CA86757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</w:tr>
      <w:tr w:rsidR="00997479" w:rsidRPr="00A33B16" w14:paraId="03E31D94" w14:textId="77777777" w:rsidTr="00A33B16">
        <w:trPr>
          <w:jc w:val="center"/>
        </w:trPr>
        <w:tc>
          <w:tcPr>
            <w:tcW w:w="6500" w:type="dxa"/>
            <w:shd w:val="clear" w:color="auto" w:fill="auto"/>
          </w:tcPr>
          <w:p w14:paraId="1A472865" w14:textId="77777777" w:rsidR="00997479" w:rsidRPr="00A33B16" w:rsidRDefault="00997479" w:rsidP="00997479">
            <w:pPr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>Şəhid ailəsinin üzvləri</w:t>
            </w:r>
          </w:p>
        </w:tc>
        <w:tc>
          <w:tcPr>
            <w:tcW w:w="981" w:type="dxa"/>
            <w:shd w:val="clear" w:color="auto" w:fill="auto"/>
          </w:tcPr>
          <w:p w14:paraId="36E57CE3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>13</w:t>
            </w:r>
          </w:p>
        </w:tc>
        <w:tc>
          <w:tcPr>
            <w:tcW w:w="1244" w:type="dxa"/>
            <w:shd w:val="clear" w:color="auto" w:fill="auto"/>
          </w:tcPr>
          <w:p w14:paraId="1CF4F446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7C4BD2CE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</w:tr>
      <w:tr w:rsidR="00997479" w:rsidRPr="00A33B16" w14:paraId="7FBC08D0" w14:textId="77777777" w:rsidTr="00A33B16">
        <w:trPr>
          <w:jc w:val="center"/>
        </w:trPr>
        <w:tc>
          <w:tcPr>
            <w:tcW w:w="6500" w:type="dxa"/>
            <w:shd w:val="clear" w:color="auto" w:fill="auto"/>
          </w:tcPr>
          <w:p w14:paraId="3AF26A3E" w14:textId="77777777" w:rsidR="00997479" w:rsidRPr="00A33B16" w:rsidRDefault="00997479" w:rsidP="00997479">
            <w:pPr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>Cəzaçəkmə yerlərindən azad edilmiş şəxslər</w:t>
            </w:r>
          </w:p>
        </w:tc>
        <w:tc>
          <w:tcPr>
            <w:tcW w:w="981" w:type="dxa"/>
            <w:shd w:val="clear" w:color="auto" w:fill="auto"/>
          </w:tcPr>
          <w:p w14:paraId="00E29E33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>14</w:t>
            </w:r>
          </w:p>
        </w:tc>
        <w:tc>
          <w:tcPr>
            <w:tcW w:w="1244" w:type="dxa"/>
            <w:shd w:val="clear" w:color="auto" w:fill="auto"/>
          </w:tcPr>
          <w:p w14:paraId="10DBBD8F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5903BED0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</w:tr>
      <w:tr w:rsidR="00997479" w:rsidRPr="00A33B16" w14:paraId="543B9938" w14:textId="77777777" w:rsidTr="00A33B16">
        <w:trPr>
          <w:jc w:val="center"/>
        </w:trPr>
        <w:tc>
          <w:tcPr>
            <w:tcW w:w="6500" w:type="dxa"/>
            <w:shd w:val="clear" w:color="auto" w:fill="auto"/>
          </w:tcPr>
          <w:p w14:paraId="6BAB1496" w14:textId="77777777" w:rsidR="00997479" w:rsidRPr="00A33B16" w:rsidRDefault="00997479" w:rsidP="00997479">
            <w:pPr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>Məcburi köçkünlər</w:t>
            </w:r>
          </w:p>
        </w:tc>
        <w:tc>
          <w:tcPr>
            <w:tcW w:w="981" w:type="dxa"/>
            <w:shd w:val="clear" w:color="auto" w:fill="auto"/>
          </w:tcPr>
          <w:p w14:paraId="1D41B69B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>15</w:t>
            </w:r>
          </w:p>
        </w:tc>
        <w:tc>
          <w:tcPr>
            <w:tcW w:w="1244" w:type="dxa"/>
            <w:shd w:val="clear" w:color="auto" w:fill="auto"/>
          </w:tcPr>
          <w:p w14:paraId="7D071260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1358E450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</w:tr>
      <w:tr w:rsidR="00997479" w:rsidRPr="00A33B16" w14:paraId="6249A90C" w14:textId="77777777" w:rsidTr="00A33B16">
        <w:trPr>
          <w:jc w:val="center"/>
        </w:trPr>
        <w:tc>
          <w:tcPr>
            <w:tcW w:w="1007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71D01D" w14:textId="77777777" w:rsidR="00997479" w:rsidRPr="00A33B16" w:rsidRDefault="00997479" w:rsidP="00997479">
            <w:pPr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 xml:space="preserve">         Təhsilin pillələri və səviyyələri üzrə:</w:t>
            </w:r>
          </w:p>
        </w:tc>
      </w:tr>
      <w:tr w:rsidR="00997479" w:rsidRPr="00A33B16" w14:paraId="6C9F1180" w14:textId="77777777" w:rsidTr="00A33B16">
        <w:trPr>
          <w:jc w:val="center"/>
        </w:trPr>
        <w:tc>
          <w:tcPr>
            <w:tcW w:w="6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E71A42" w14:textId="77777777" w:rsidR="00997479" w:rsidRPr="00A33B16" w:rsidRDefault="00997479" w:rsidP="00997479">
            <w:pPr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 xml:space="preserve">           Ali təhsilli</w:t>
            </w:r>
          </w:p>
        </w:tc>
        <w:tc>
          <w:tcPr>
            <w:tcW w:w="981" w:type="dxa"/>
            <w:shd w:val="clear" w:color="auto" w:fill="auto"/>
          </w:tcPr>
          <w:p w14:paraId="42E73B34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>16</w:t>
            </w:r>
          </w:p>
        </w:tc>
        <w:tc>
          <w:tcPr>
            <w:tcW w:w="1244" w:type="dxa"/>
            <w:shd w:val="clear" w:color="auto" w:fill="auto"/>
          </w:tcPr>
          <w:p w14:paraId="3BD722F1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4764445A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</w:tr>
      <w:tr w:rsidR="00997479" w:rsidRPr="00A33B16" w14:paraId="7AE5F056" w14:textId="77777777" w:rsidTr="00A33B16">
        <w:trPr>
          <w:jc w:val="center"/>
        </w:trPr>
        <w:tc>
          <w:tcPr>
            <w:tcW w:w="6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6F4F6A" w14:textId="77777777" w:rsidR="00997479" w:rsidRPr="00A33B16" w:rsidRDefault="00997479" w:rsidP="00997479">
            <w:pPr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 xml:space="preserve">           Orta ixtisas təhsilli</w:t>
            </w:r>
          </w:p>
        </w:tc>
        <w:tc>
          <w:tcPr>
            <w:tcW w:w="981" w:type="dxa"/>
            <w:shd w:val="clear" w:color="auto" w:fill="auto"/>
          </w:tcPr>
          <w:p w14:paraId="22466F59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>17</w:t>
            </w:r>
          </w:p>
        </w:tc>
        <w:tc>
          <w:tcPr>
            <w:tcW w:w="1244" w:type="dxa"/>
            <w:shd w:val="clear" w:color="auto" w:fill="auto"/>
          </w:tcPr>
          <w:p w14:paraId="032A7B02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0FBDAEC2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</w:tr>
      <w:tr w:rsidR="00997479" w:rsidRPr="00A33B16" w14:paraId="60B5CA15" w14:textId="77777777" w:rsidTr="00A33B16">
        <w:trPr>
          <w:jc w:val="center"/>
        </w:trPr>
        <w:tc>
          <w:tcPr>
            <w:tcW w:w="6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421C5C" w14:textId="77777777" w:rsidR="00997479" w:rsidRPr="00A33B16" w:rsidRDefault="00997479" w:rsidP="00997479">
            <w:pPr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 xml:space="preserve">           Peşə təhsilli  - ilk peşə təhsilli</w:t>
            </w:r>
          </w:p>
        </w:tc>
        <w:tc>
          <w:tcPr>
            <w:tcW w:w="981" w:type="dxa"/>
            <w:shd w:val="clear" w:color="auto" w:fill="auto"/>
          </w:tcPr>
          <w:p w14:paraId="1D46DED9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>18</w:t>
            </w:r>
          </w:p>
        </w:tc>
        <w:tc>
          <w:tcPr>
            <w:tcW w:w="1244" w:type="dxa"/>
            <w:shd w:val="clear" w:color="auto" w:fill="auto"/>
          </w:tcPr>
          <w:p w14:paraId="42DFF41D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24A4C8BD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</w:tr>
      <w:tr w:rsidR="00997479" w:rsidRPr="00A33B16" w14:paraId="0D395B83" w14:textId="77777777" w:rsidTr="00A33B16">
        <w:trPr>
          <w:jc w:val="center"/>
        </w:trPr>
        <w:tc>
          <w:tcPr>
            <w:tcW w:w="6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167626" w14:textId="77777777" w:rsidR="00997479" w:rsidRPr="00A33B16" w:rsidRDefault="00997479" w:rsidP="00997479">
            <w:pPr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 xml:space="preserve">                                  texniki peşə təhsilli</w:t>
            </w:r>
          </w:p>
        </w:tc>
        <w:tc>
          <w:tcPr>
            <w:tcW w:w="981" w:type="dxa"/>
            <w:shd w:val="clear" w:color="auto" w:fill="auto"/>
          </w:tcPr>
          <w:p w14:paraId="2DBF6693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>19</w:t>
            </w:r>
          </w:p>
        </w:tc>
        <w:tc>
          <w:tcPr>
            <w:tcW w:w="1244" w:type="dxa"/>
            <w:shd w:val="clear" w:color="auto" w:fill="auto"/>
          </w:tcPr>
          <w:p w14:paraId="22CED5EB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73F15AE8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</w:tr>
      <w:tr w:rsidR="00997479" w:rsidRPr="00A33B16" w14:paraId="66394AA2" w14:textId="77777777" w:rsidTr="00A33B16">
        <w:trPr>
          <w:jc w:val="center"/>
        </w:trPr>
        <w:tc>
          <w:tcPr>
            <w:tcW w:w="6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787359" w14:textId="77777777" w:rsidR="00997479" w:rsidRPr="00A33B16" w:rsidRDefault="00997479" w:rsidP="00997479">
            <w:pPr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 xml:space="preserve">                                  yüksək texniki peşə təhsilli</w:t>
            </w:r>
          </w:p>
        </w:tc>
        <w:tc>
          <w:tcPr>
            <w:tcW w:w="981" w:type="dxa"/>
            <w:shd w:val="clear" w:color="auto" w:fill="auto"/>
          </w:tcPr>
          <w:p w14:paraId="63EE1777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>20</w:t>
            </w:r>
          </w:p>
        </w:tc>
        <w:tc>
          <w:tcPr>
            <w:tcW w:w="1244" w:type="dxa"/>
            <w:shd w:val="clear" w:color="auto" w:fill="auto"/>
          </w:tcPr>
          <w:p w14:paraId="40070D11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698D2109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</w:tr>
      <w:tr w:rsidR="00997479" w:rsidRPr="00A33B16" w14:paraId="6C1293CE" w14:textId="77777777" w:rsidTr="00A33B16">
        <w:trPr>
          <w:jc w:val="center"/>
        </w:trPr>
        <w:tc>
          <w:tcPr>
            <w:tcW w:w="6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F10610" w14:textId="77777777" w:rsidR="00997479" w:rsidRPr="00A33B16" w:rsidRDefault="00997479" w:rsidP="00997479">
            <w:pPr>
              <w:rPr>
                <w:b/>
                <w:sz w:val="22"/>
                <w:szCs w:val="22"/>
                <w:highlight w:val="yellow"/>
                <w:lang w:val="en-US" w:eastAsia="ja-JP"/>
              </w:rPr>
            </w:pPr>
            <w:r w:rsidRPr="00A33B16">
              <w:rPr>
                <w:sz w:val="22"/>
                <w:szCs w:val="22"/>
                <w:lang w:val="en-US"/>
              </w:rPr>
              <w:t xml:space="preserve">           </w:t>
            </w:r>
            <w:proofErr w:type="spellStart"/>
            <w:r w:rsidRPr="00A33B16">
              <w:rPr>
                <w:sz w:val="22"/>
                <w:szCs w:val="22"/>
                <w:lang w:val="en-US"/>
              </w:rPr>
              <w:t>Ümumi</w:t>
            </w:r>
            <w:proofErr w:type="spellEnd"/>
            <w:r w:rsidRPr="00A33B16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33B16">
              <w:rPr>
                <w:sz w:val="22"/>
                <w:szCs w:val="22"/>
                <w:lang w:val="en-US"/>
              </w:rPr>
              <w:t>təhsilli</w:t>
            </w:r>
            <w:proofErr w:type="spellEnd"/>
            <w:r w:rsidRPr="00A33B16">
              <w:rPr>
                <w:sz w:val="22"/>
                <w:szCs w:val="22"/>
                <w:lang w:val="en-US"/>
              </w:rPr>
              <w:t xml:space="preserve"> -tam </w:t>
            </w:r>
            <w:proofErr w:type="spellStart"/>
            <w:r w:rsidRPr="00A33B16">
              <w:rPr>
                <w:sz w:val="22"/>
                <w:szCs w:val="22"/>
                <w:lang w:val="en-US"/>
              </w:rPr>
              <w:t>orta</w:t>
            </w:r>
            <w:proofErr w:type="spellEnd"/>
            <w:r w:rsidRPr="00A33B16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33B16">
              <w:rPr>
                <w:sz w:val="22"/>
                <w:szCs w:val="22"/>
                <w:lang w:val="en-US"/>
              </w:rPr>
              <w:t>təhsilli</w:t>
            </w:r>
            <w:proofErr w:type="spellEnd"/>
          </w:p>
        </w:tc>
        <w:tc>
          <w:tcPr>
            <w:tcW w:w="981" w:type="dxa"/>
            <w:shd w:val="clear" w:color="auto" w:fill="auto"/>
          </w:tcPr>
          <w:p w14:paraId="3F826C27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>21</w:t>
            </w:r>
          </w:p>
        </w:tc>
        <w:tc>
          <w:tcPr>
            <w:tcW w:w="1244" w:type="dxa"/>
            <w:shd w:val="clear" w:color="auto" w:fill="auto"/>
          </w:tcPr>
          <w:p w14:paraId="097BF3EE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7349AA2E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</w:tr>
      <w:tr w:rsidR="00997479" w:rsidRPr="00A33B16" w14:paraId="5FAFFEB2" w14:textId="77777777" w:rsidTr="00A33B16">
        <w:trPr>
          <w:jc w:val="center"/>
        </w:trPr>
        <w:tc>
          <w:tcPr>
            <w:tcW w:w="6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BD31A9" w14:textId="77777777" w:rsidR="00997479" w:rsidRPr="00A33B16" w:rsidRDefault="00997479" w:rsidP="00997479">
            <w:pPr>
              <w:rPr>
                <w:sz w:val="22"/>
                <w:szCs w:val="22"/>
                <w:highlight w:val="yellow"/>
              </w:rPr>
            </w:pPr>
            <w:r w:rsidRPr="00A33B16">
              <w:rPr>
                <w:sz w:val="22"/>
                <w:szCs w:val="22"/>
              </w:rPr>
              <w:t xml:space="preserve">                                   ümumi orta təhsilli 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826E28F" w14:textId="77777777" w:rsidR="00997479" w:rsidRPr="00A33B16" w:rsidRDefault="00997479" w:rsidP="00997479">
            <w:pPr>
              <w:jc w:val="center"/>
              <w:rPr>
                <w:sz w:val="22"/>
                <w:szCs w:val="22"/>
              </w:rPr>
            </w:pPr>
            <w:r w:rsidRPr="00A33B16">
              <w:rPr>
                <w:sz w:val="22"/>
                <w:szCs w:val="22"/>
              </w:rPr>
              <w:t>22</w:t>
            </w:r>
          </w:p>
        </w:tc>
        <w:tc>
          <w:tcPr>
            <w:tcW w:w="1244" w:type="dxa"/>
            <w:shd w:val="clear" w:color="auto" w:fill="auto"/>
          </w:tcPr>
          <w:p w14:paraId="46CE4A56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73069C88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</w:tr>
      <w:tr w:rsidR="00997479" w:rsidRPr="00A33B16" w14:paraId="2E70CFB3" w14:textId="77777777" w:rsidTr="00A33B16">
        <w:trPr>
          <w:jc w:val="center"/>
        </w:trPr>
        <w:tc>
          <w:tcPr>
            <w:tcW w:w="6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AE513" w14:textId="77777777" w:rsidR="00997479" w:rsidRPr="00A33B16" w:rsidRDefault="00997479" w:rsidP="00997479">
            <w:pPr>
              <w:rPr>
                <w:sz w:val="22"/>
                <w:szCs w:val="22"/>
                <w:highlight w:val="yellow"/>
              </w:rPr>
            </w:pPr>
            <w:r w:rsidRPr="00A33B16">
              <w:rPr>
                <w:sz w:val="22"/>
                <w:szCs w:val="22"/>
              </w:rPr>
              <w:t xml:space="preserve">                                    ibtidai təhsilli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BC3181D" w14:textId="77777777" w:rsidR="00997479" w:rsidRPr="00A33B16" w:rsidRDefault="00997479" w:rsidP="00997479">
            <w:pPr>
              <w:jc w:val="center"/>
              <w:rPr>
                <w:sz w:val="22"/>
                <w:szCs w:val="22"/>
              </w:rPr>
            </w:pPr>
            <w:r w:rsidRPr="00A33B16">
              <w:rPr>
                <w:sz w:val="22"/>
                <w:szCs w:val="22"/>
              </w:rPr>
              <w:t>23</w:t>
            </w:r>
          </w:p>
        </w:tc>
        <w:tc>
          <w:tcPr>
            <w:tcW w:w="1244" w:type="dxa"/>
            <w:shd w:val="clear" w:color="auto" w:fill="auto"/>
          </w:tcPr>
          <w:p w14:paraId="36810772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0F078472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</w:tr>
      <w:tr w:rsidR="00997479" w:rsidRPr="00A33B16" w14:paraId="69ADDDBF" w14:textId="77777777" w:rsidTr="00A33B16">
        <w:trPr>
          <w:jc w:val="center"/>
        </w:trPr>
        <w:tc>
          <w:tcPr>
            <w:tcW w:w="6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DCC80A" w14:textId="77777777" w:rsidR="00997479" w:rsidRPr="00A33B16" w:rsidRDefault="00997479" w:rsidP="00997479">
            <w:pPr>
              <w:rPr>
                <w:sz w:val="22"/>
                <w:szCs w:val="22"/>
                <w:highlight w:val="yellow"/>
              </w:rPr>
            </w:pPr>
            <w:r w:rsidRPr="00A33B16">
              <w:rPr>
                <w:sz w:val="22"/>
                <w:szCs w:val="22"/>
              </w:rPr>
              <w:t>Təhsili olmayan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8F30273" w14:textId="77777777" w:rsidR="00997479" w:rsidRPr="00A33B16" w:rsidRDefault="00997479" w:rsidP="00997479">
            <w:pPr>
              <w:jc w:val="center"/>
              <w:rPr>
                <w:sz w:val="22"/>
                <w:szCs w:val="22"/>
              </w:rPr>
            </w:pPr>
            <w:r w:rsidRPr="00A33B16">
              <w:rPr>
                <w:sz w:val="22"/>
                <w:szCs w:val="22"/>
              </w:rPr>
              <w:t>24</w:t>
            </w:r>
          </w:p>
        </w:tc>
        <w:tc>
          <w:tcPr>
            <w:tcW w:w="1244" w:type="dxa"/>
            <w:shd w:val="clear" w:color="auto" w:fill="auto"/>
          </w:tcPr>
          <w:p w14:paraId="6DB1AEF2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1350" w:type="dxa"/>
            <w:shd w:val="clear" w:color="auto" w:fill="auto"/>
          </w:tcPr>
          <w:p w14:paraId="54916A75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</w:tr>
    </w:tbl>
    <w:p w14:paraId="4E20E105" w14:textId="77777777" w:rsidR="00997479" w:rsidRPr="00395E94" w:rsidRDefault="00997479" w:rsidP="00997479">
      <w:pPr>
        <w:jc w:val="center"/>
        <w:rPr>
          <w:b/>
          <w:lang w:eastAsia="ja-JP"/>
        </w:rPr>
      </w:pPr>
    </w:p>
    <w:p w14:paraId="5E656796" w14:textId="77777777" w:rsidR="00997479" w:rsidRPr="00395E94" w:rsidRDefault="00997479" w:rsidP="00997479">
      <w:pPr>
        <w:jc w:val="center"/>
        <w:rPr>
          <w:b/>
          <w:lang w:eastAsia="ja-JP"/>
        </w:rPr>
      </w:pPr>
    </w:p>
    <w:p w14:paraId="7343DF79" w14:textId="77777777" w:rsidR="00997479" w:rsidRPr="00395E94" w:rsidRDefault="00997479" w:rsidP="00997479">
      <w:pPr>
        <w:jc w:val="center"/>
        <w:rPr>
          <w:b/>
          <w:lang w:eastAsia="ja-JP"/>
        </w:rPr>
        <w:sectPr w:rsidR="00997479" w:rsidRPr="00395E94" w:rsidSect="00233385">
          <w:endnotePr>
            <w:numFmt w:val="decimal"/>
          </w:endnotePr>
          <w:pgSz w:w="11906" w:h="16838" w:code="9"/>
          <w:pgMar w:top="734" w:right="1080" w:bottom="1138" w:left="187" w:header="706" w:footer="706" w:gutter="0"/>
          <w:paperSrc w:other="15"/>
          <w:pgNumType w:start="1"/>
          <w:cols w:space="708"/>
          <w:titlePg/>
          <w:docGrid w:linePitch="360"/>
        </w:sectPr>
      </w:pPr>
    </w:p>
    <w:p w14:paraId="0DE11A13" w14:textId="77777777" w:rsidR="00997479" w:rsidRPr="00395E94" w:rsidRDefault="00997479" w:rsidP="00997479">
      <w:pPr>
        <w:jc w:val="center"/>
        <w:rPr>
          <w:b/>
          <w:lang w:eastAsia="ja-JP"/>
        </w:rPr>
      </w:pPr>
      <w:r w:rsidRPr="00395E94">
        <w:rPr>
          <w:b/>
          <w:lang w:eastAsia="ja-JP"/>
        </w:rPr>
        <w:lastRenderedPageBreak/>
        <w:t>X bölmə. Peşə hazırlığı, nəfər</w:t>
      </w:r>
    </w:p>
    <w:tbl>
      <w:tblPr>
        <w:tblW w:w="161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45"/>
        <w:gridCol w:w="810"/>
        <w:gridCol w:w="720"/>
        <w:gridCol w:w="540"/>
        <w:gridCol w:w="900"/>
        <w:gridCol w:w="630"/>
        <w:gridCol w:w="900"/>
        <w:gridCol w:w="900"/>
        <w:gridCol w:w="450"/>
        <w:gridCol w:w="630"/>
        <w:gridCol w:w="630"/>
        <w:gridCol w:w="630"/>
        <w:gridCol w:w="900"/>
        <w:gridCol w:w="630"/>
        <w:gridCol w:w="630"/>
        <w:gridCol w:w="630"/>
        <w:gridCol w:w="630"/>
      </w:tblGrid>
      <w:tr w:rsidR="00997479" w:rsidRPr="00395E94" w14:paraId="3C829638" w14:textId="77777777" w:rsidTr="00A33B16">
        <w:trPr>
          <w:jc w:val="center"/>
        </w:trPr>
        <w:tc>
          <w:tcPr>
            <w:tcW w:w="4945" w:type="dxa"/>
            <w:vMerge w:val="restart"/>
            <w:shd w:val="clear" w:color="auto" w:fill="auto"/>
          </w:tcPr>
          <w:p w14:paraId="0FB1FAC9" w14:textId="77777777" w:rsidR="00997479" w:rsidRPr="006C4DD4" w:rsidRDefault="00997479" w:rsidP="00997479">
            <w:pPr>
              <w:jc w:val="center"/>
              <w:rPr>
                <w:sz w:val="20"/>
                <w:szCs w:val="20"/>
              </w:rPr>
            </w:pPr>
          </w:p>
          <w:p w14:paraId="39EEA71E" w14:textId="77777777" w:rsidR="00997479" w:rsidRPr="006C4DD4" w:rsidRDefault="00997479" w:rsidP="00997479">
            <w:pPr>
              <w:jc w:val="center"/>
              <w:rPr>
                <w:sz w:val="20"/>
                <w:szCs w:val="20"/>
              </w:rPr>
            </w:pPr>
          </w:p>
          <w:p w14:paraId="138E0949" w14:textId="77777777" w:rsidR="00997479" w:rsidRPr="006C4DD4" w:rsidRDefault="00997479" w:rsidP="00997479">
            <w:pPr>
              <w:jc w:val="center"/>
              <w:rPr>
                <w:sz w:val="20"/>
                <w:szCs w:val="20"/>
              </w:rPr>
            </w:pPr>
          </w:p>
          <w:p w14:paraId="4B06F1C3" w14:textId="77777777" w:rsidR="00997479" w:rsidRPr="006C4DD4" w:rsidRDefault="00997479" w:rsidP="00997479">
            <w:pPr>
              <w:jc w:val="center"/>
              <w:rPr>
                <w:b/>
                <w:bCs/>
                <w:sz w:val="20"/>
                <w:szCs w:val="20"/>
                <w:lang w:eastAsia="ja-JP"/>
              </w:rPr>
            </w:pPr>
            <w:r w:rsidRPr="006C4DD4">
              <w:rPr>
                <w:b/>
                <w:bCs/>
                <w:sz w:val="20"/>
                <w:szCs w:val="20"/>
              </w:rPr>
              <w:t>Göstəricinin adı</w:t>
            </w:r>
          </w:p>
        </w:tc>
        <w:tc>
          <w:tcPr>
            <w:tcW w:w="810" w:type="dxa"/>
            <w:vMerge w:val="restart"/>
            <w:shd w:val="clear" w:color="auto" w:fill="auto"/>
          </w:tcPr>
          <w:p w14:paraId="6475A12D" w14:textId="77777777" w:rsidR="00997479" w:rsidRPr="006C4DD4" w:rsidRDefault="00997479" w:rsidP="00997479">
            <w:pPr>
              <w:jc w:val="center"/>
              <w:rPr>
                <w:sz w:val="20"/>
                <w:szCs w:val="20"/>
              </w:rPr>
            </w:pPr>
          </w:p>
          <w:p w14:paraId="0FB5254D" w14:textId="77777777" w:rsidR="00997479" w:rsidRPr="006C4DD4" w:rsidRDefault="00997479" w:rsidP="00997479">
            <w:pPr>
              <w:jc w:val="center"/>
              <w:rPr>
                <w:sz w:val="20"/>
                <w:szCs w:val="20"/>
              </w:rPr>
            </w:pPr>
          </w:p>
          <w:p w14:paraId="3364A84E" w14:textId="77777777" w:rsidR="00997479" w:rsidRPr="006C4DD4" w:rsidRDefault="00997479" w:rsidP="00997479">
            <w:pPr>
              <w:jc w:val="center"/>
              <w:rPr>
                <w:sz w:val="20"/>
                <w:szCs w:val="20"/>
              </w:rPr>
            </w:pPr>
          </w:p>
          <w:p w14:paraId="37998E0E" w14:textId="77777777" w:rsidR="00997479" w:rsidRPr="006C4DD4" w:rsidRDefault="00997479" w:rsidP="00997479">
            <w:pPr>
              <w:jc w:val="center"/>
              <w:rPr>
                <w:sz w:val="20"/>
                <w:szCs w:val="20"/>
                <w:lang w:eastAsia="ja-JP"/>
              </w:rPr>
            </w:pPr>
            <w:r w:rsidRPr="006C4DD4">
              <w:rPr>
                <w:sz w:val="20"/>
                <w:szCs w:val="20"/>
              </w:rPr>
              <w:t>Sətrin kodu</w:t>
            </w:r>
          </w:p>
        </w:tc>
        <w:tc>
          <w:tcPr>
            <w:tcW w:w="720" w:type="dxa"/>
            <w:vMerge w:val="restart"/>
            <w:shd w:val="clear" w:color="auto" w:fill="auto"/>
          </w:tcPr>
          <w:p w14:paraId="18EB8123" w14:textId="77777777" w:rsidR="00997479" w:rsidRPr="006C4DD4" w:rsidRDefault="00997479" w:rsidP="00997479">
            <w:pPr>
              <w:jc w:val="center"/>
              <w:rPr>
                <w:sz w:val="20"/>
                <w:szCs w:val="20"/>
              </w:rPr>
            </w:pPr>
          </w:p>
          <w:p w14:paraId="1DC5CB39" w14:textId="77777777" w:rsidR="00997479" w:rsidRPr="006C4DD4" w:rsidRDefault="00997479" w:rsidP="00997479">
            <w:pPr>
              <w:jc w:val="center"/>
              <w:rPr>
                <w:sz w:val="20"/>
                <w:szCs w:val="20"/>
              </w:rPr>
            </w:pPr>
          </w:p>
          <w:p w14:paraId="48120354" w14:textId="77777777" w:rsidR="00997479" w:rsidRPr="006C4DD4" w:rsidRDefault="00997479" w:rsidP="00997479">
            <w:pPr>
              <w:jc w:val="center"/>
              <w:rPr>
                <w:sz w:val="20"/>
                <w:szCs w:val="20"/>
              </w:rPr>
            </w:pPr>
          </w:p>
          <w:p w14:paraId="76167B23" w14:textId="77777777" w:rsidR="00997479" w:rsidRPr="006C4DD4" w:rsidRDefault="00997479" w:rsidP="00997479">
            <w:pPr>
              <w:jc w:val="center"/>
              <w:rPr>
                <w:sz w:val="20"/>
                <w:szCs w:val="20"/>
                <w:lang w:eastAsia="ja-JP"/>
              </w:rPr>
            </w:pPr>
            <w:r w:rsidRPr="006C4DD4">
              <w:rPr>
                <w:sz w:val="20"/>
                <w:szCs w:val="20"/>
              </w:rPr>
              <w:t>Cəmi</w:t>
            </w:r>
          </w:p>
        </w:tc>
        <w:tc>
          <w:tcPr>
            <w:tcW w:w="9630" w:type="dxa"/>
            <w:gridSpan w:val="14"/>
            <w:shd w:val="clear" w:color="auto" w:fill="auto"/>
          </w:tcPr>
          <w:p w14:paraId="577EF4CF" w14:textId="77777777" w:rsidR="00997479" w:rsidRPr="006C4DD4" w:rsidRDefault="00997479" w:rsidP="00997479">
            <w:pPr>
              <w:jc w:val="center"/>
              <w:rPr>
                <w:sz w:val="20"/>
                <w:szCs w:val="20"/>
                <w:lang w:eastAsia="ja-JP"/>
              </w:rPr>
            </w:pPr>
            <w:r w:rsidRPr="006C4DD4">
              <w:rPr>
                <w:sz w:val="20"/>
                <w:szCs w:val="20"/>
                <w:lang w:eastAsia="ja-JP"/>
              </w:rPr>
              <w:t>1-ci sütundan</w:t>
            </w:r>
          </w:p>
        </w:tc>
      </w:tr>
      <w:tr w:rsidR="006C4DD4" w:rsidRPr="00395E94" w14:paraId="77B1D51A" w14:textId="77777777" w:rsidTr="006C4DD4">
        <w:trPr>
          <w:cantSplit/>
          <w:trHeight w:val="1187"/>
          <w:jc w:val="center"/>
        </w:trPr>
        <w:tc>
          <w:tcPr>
            <w:tcW w:w="4945" w:type="dxa"/>
            <w:vMerge/>
            <w:shd w:val="clear" w:color="auto" w:fill="auto"/>
          </w:tcPr>
          <w:p w14:paraId="78C9C732" w14:textId="77777777" w:rsidR="00997479" w:rsidRPr="006C4DD4" w:rsidRDefault="00997479" w:rsidP="00997479">
            <w:pPr>
              <w:jc w:val="center"/>
              <w:rPr>
                <w:sz w:val="20"/>
                <w:szCs w:val="20"/>
                <w:lang w:eastAsia="ja-JP"/>
              </w:rPr>
            </w:pPr>
          </w:p>
        </w:tc>
        <w:tc>
          <w:tcPr>
            <w:tcW w:w="810" w:type="dxa"/>
            <w:vMerge/>
            <w:shd w:val="clear" w:color="auto" w:fill="auto"/>
          </w:tcPr>
          <w:p w14:paraId="6FEBB5BC" w14:textId="77777777" w:rsidR="00997479" w:rsidRPr="006C4DD4" w:rsidRDefault="00997479" w:rsidP="00997479">
            <w:pPr>
              <w:jc w:val="center"/>
              <w:rPr>
                <w:sz w:val="20"/>
                <w:szCs w:val="20"/>
                <w:lang w:eastAsia="ja-JP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14:paraId="40A7CEC7" w14:textId="77777777" w:rsidR="00997479" w:rsidRPr="006C4DD4" w:rsidRDefault="00997479" w:rsidP="00997479">
            <w:pPr>
              <w:jc w:val="center"/>
              <w:rPr>
                <w:sz w:val="20"/>
                <w:szCs w:val="20"/>
                <w:lang w:eastAsia="ja-JP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0B48E46" w14:textId="77777777" w:rsidR="00997479" w:rsidRPr="006C4DD4" w:rsidRDefault="00997479" w:rsidP="00997479">
            <w:pPr>
              <w:ind w:left="113" w:right="113"/>
              <w:jc w:val="center"/>
              <w:rPr>
                <w:sz w:val="20"/>
                <w:szCs w:val="20"/>
                <w:lang w:eastAsia="ja-JP"/>
              </w:rPr>
            </w:pPr>
            <w:r w:rsidRPr="006C4DD4">
              <w:rPr>
                <w:sz w:val="20"/>
                <w:szCs w:val="20"/>
              </w:rPr>
              <w:t xml:space="preserve"> qadınlar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9C2CF13" w14:textId="77777777" w:rsidR="00997479" w:rsidRPr="006C4DD4" w:rsidRDefault="00997479" w:rsidP="00997479">
            <w:pPr>
              <w:ind w:left="113" w:right="113"/>
              <w:jc w:val="center"/>
              <w:rPr>
                <w:sz w:val="20"/>
                <w:szCs w:val="20"/>
                <w:lang w:eastAsia="ja-JP"/>
              </w:rPr>
            </w:pPr>
            <w:r w:rsidRPr="006C4DD4">
              <w:rPr>
                <w:sz w:val="20"/>
                <w:szCs w:val="20"/>
              </w:rPr>
              <w:t>15-29 yaşda olan gənclər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18ED5DC" w14:textId="77777777" w:rsidR="00997479" w:rsidRPr="006C4DD4" w:rsidRDefault="00997479" w:rsidP="00997479">
            <w:pPr>
              <w:ind w:left="113" w:right="113"/>
              <w:jc w:val="center"/>
              <w:rPr>
                <w:sz w:val="20"/>
                <w:szCs w:val="20"/>
                <w:lang w:eastAsia="ja-JP"/>
              </w:rPr>
            </w:pPr>
            <w:r w:rsidRPr="006C4DD4">
              <w:rPr>
                <w:sz w:val="20"/>
                <w:szCs w:val="20"/>
              </w:rPr>
              <w:t>əlilliyi olan şəxslər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FAF229D" w14:textId="77777777" w:rsidR="00997479" w:rsidRPr="006C4DD4" w:rsidRDefault="00997479" w:rsidP="00997479">
            <w:pPr>
              <w:ind w:left="113" w:right="113"/>
              <w:jc w:val="center"/>
              <w:rPr>
                <w:sz w:val="20"/>
                <w:szCs w:val="20"/>
                <w:lang w:eastAsia="ja-JP"/>
              </w:rPr>
            </w:pPr>
            <w:r w:rsidRPr="006C4DD4">
              <w:rPr>
                <w:sz w:val="20"/>
                <w:szCs w:val="20"/>
              </w:rPr>
              <w:t>şəhid ailəsinin üzvləri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CCFC063" w14:textId="77777777" w:rsidR="00997479" w:rsidRPr="006C4DD4" w:rsidRDefault="00997479" w:rsidP="00997479">
            <w:pPr>
              <w:ind w:left="113" w:right="113"/>
              <w:jc w:val="center"/>
              <w:rPr>
                <w:sz w:val="20"/>
                <w:szCs w:val="20"/>
                <w:lang w:eastAsia="ja-JP"/>
              </w:rPr>
            </w:pPr>
            <w:r w:rsidRPr="006C4DD4">
              <w:rPr>
                <w:sz w:val="20"/>
                <w:szCs w:val="20"/>
              </w:rPr>
              <w:t>3 ildən artıq işləməyən şəxslər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9143B95" w14:textId="77777777" w:rsidR="00997479" w:rsidRPr="006C4DD4" w:rsidRDefault="00997479" w:rsidP="00997479">
            <w:pPr>
              <w:ind w:left="113" w:right="113"/>
              <w:jc w:val="center"/>
              <w:rPr>
                <w:sz w:val="20"/>
                <w:szCs w:val="20"/>
                <w:lang w:eastAsia="ja-JP"/>
              </w:rPr>
            </w:pPr>
            <w:r w:rsidRPr="006C4DD4">
              <w:rPr>
                <w:sz w:val="20"/>
                <w:szCs w:val="20"/>
              </w:rPr>
              <w:t>ali təhsilli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83E7DA6" w14:textId="77777777" w:rsidR="00997479" w:rsidRPr="006C4DD4" w:rsidRDefault="00997479" w:rsidP="00997479">
            <w:pPr>
              <w:ind w:left="113" w:right="113"/>
              <w:jc w:val="center"/>
              <w:rPr>
                <w:sz w:val="20"/>
                <w:szCs w:val="20"/>
                <w:lang w:eastAsia="ja-JP"/>
              </w:rPr>
            </w:pPr>
            <w:r w:rsidRPr="006C4DD4">
              <w:rPr>
                <w:sz w:val="20"/>
                <w:szCs w:val="20"/>
              </w:rPr>
              <w:t>orta ixtisas təhsilli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0671DD3" w14:textId="77777777" w:rsidR="00997479" w:rsidRPr="006C4DD4" w:rsidRDefault="00997479" w:rsidP="00997479">
            <w:pPr>
              <w:ind w:left="113" w:right="113"/>
              <w:jc w:val="center"/>
              <w:rPr>
                <w:sz w:val="20"/>
                <w:szCs w:val="20"/>
                <w:lang w:eastAsia="ja-JP"/>
              </w:rPr>
            </w:pPr>
            <w:r w:rsidRPr="006C4DD4">
              <w:rPr>
                <w:sz w:val="20"/>
                <w:szCs w:val="20"/>
              </w:rPr>
              <w:t>ilk peşə təhsilli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EEFFD4C" w14:textId="77777777" w:rsidR="00997479" w:rsidRPr="006C4DD4" w:rsidRDefault="00997479" w:rsidP="00997479">
            <w:pPr>
              <w:ind w:left="113" w:right="113"/>
              <w:jc w:val="center"/>
              <w:rPr>
                <w:sz w:val="20"/>
                <w:szCs w:val="20"/>
                <w:lang w:eastAsia="ja-JP"/>
              </w:rPr>
            </w:pPr>
            <w:r w:rsidRPr="006C4DD4">
              <w:rPr>
                <w:sz w:val="20"/>
                <w:szCs w:val="20"/>
              </w:rPr>
              <w:t>texniki peşə təhsilli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extDirection w:val="btLr"/>
            <w:vAlign w:val="center"/>
          </w:tcPr>
          <w:p w14:paraId="77D517AF" w14:textId="77777777" w:rsidR="00997479" w:rsidRPr="006C4DD4" w:rsidRDefault="00997479" w:rsidP="00997479">
            <w:pPr>
              <w:ind w:left="113" w:right="113"/>
              <w:jc w:val="center"/>
              <w:rPr>
                <w:sz w:val="20"/>
                <w:szCs w:val="20"/>
                <w:lang w:eastAsia="ja-JP"/>
              </w:rPr>
            </w:pPr>
            <w:r w:rsidRPr="006C4DD4">
              <w:rPr>
                <w:sz w:val="20"/>
                <w:szCs w:val="20"/>
              </w:rPr>
              <w:t>yüksək texniki peşə təhsilli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4FA94ED" w14:textId="77777777" w:rsidR="00997479" w:rsidRPr="006C4DD4" w:rsidRDefault="00997479" w:rsidP="00997479">
            <w:pPr>
              <w:ind w:left="113" w:right="113"/>
              <w:jc w:val="center"/>
              <w:rPr>
                <w:sz w:val="20"/>
                <w:szCs w:val="20"/>
                <w:lang w:eastAsia="ja-JP"/>
              </w:rPr>
            </w:pPr>
            <w:r w:rsidRPr="006C4DD4">
              <w:rPr>
                <w:sz w:val="20"/>
                <w:szCs w:val="20"/>
              </w:rPr>
              <w:t>tam orta təhsilli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C3027C8" w14:textId="77777777" w:rsidR="00997479" w:rsidRPr="006C4DD4" w:rsidRDefault="00997479" w:rsidP="00997479">
            <w:pPr>
              <w:ind w:left="113" w:right="113"/>
              <w:jc w:val="center"/>
              <w:rPr>
                <w:sz w:val="20"/>
                <w:szCs w:val="20"/>
                <w:lang w:eastAsia="ja-JP"/>
              </w:rPr>
            </w:pPr>
            <w:r w:rsidRPr="006C4DD4">
              <w:rPr>
                <w:sz w:val="20"/>
                <w:szCs w:val="20"/>
              </w:rPr>
              <w:t>ümumi orta təhsilli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E72FBC6" w14:textId="77777777" w:rsidR="00997479" w:rsidRPr="006C4DD4" w:rsidRDefault="00997479" w:rsidP="00997479">
            <w:pPr>
              <w:ind w:left="113" w:right="113"/>
              <w:jc w:val="center"/>
              <w:rPr>
                <w:sz w:val="20"/>
                <w:szCs w:val="20"/>
                <w:lang w:eastAsia="ja-JP"/>
              </w:rPr>
            </w:pPr>
            <w:r w:rsidRPr="006C4DD4">
              <w:rPr>
                <w:sz w:val="20"/>
                <w:szCs w:val="20"/>
              </w:rPr>
              <w:t>ibtidai təhsilli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C31A5C8" w14:textId="77777777" w:rsidR="00997479" w:rsidRPr="006C4DD4" w:rsidRDefault="00997479" w:rsidP="00997479">
            <w:pPr>
              <w:ind w:left="113" w:right="113"/>
              <w:jc w:val="center"/>
              <w:rPr>
                <w:sz w:val="20"/>
                <w:szCs w:val="20"/>
                <w:lang w:eastAsia="ja-JP"/>
              </w:rPr>
            </w:pPr>
            <w:r w:rsidRPr="006C4DD4">
              <w:rPr>
                <w:sz w:val="20"/>
                <w:szCs w:val="20"/>
              </w:rPr>
              <w:t>təhsili olmayan</w:t>
            </w:r>
          </w:p>
        </w:tc>
      </w:tr>
      <w:tr w:rsidR="006C4DD4" w:rsidRPr="006C4DD4" w14:paraId="393C550B" w14:textId="77777777" w:rsidTr="006C4DD4">
        <w:trPr>
          <w:trHeight w:val="161"/>
          <w:jc w:val="center"/>
        </w:trPr>
        <w:tc>
          <w:tcPr>
            <w:tcW w:w="4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9326A" w14:textId="77777777" w:rsidR="00997479" w:rsidRPr="006C4DD4" w:rsidRDefault="00997479" w:rsidP="00997479">
            <w:pPr>
              <w:jc w:val="center"/>
              <w:rPr>
                <w:b/>
                <w:bCs/>
                <w:sz w:val="20"/>
                <w:szCs w:val="20"/>
                <w:lang w:eastAsia="ja-JP"/>
              </w:rPr>
            </w:pPr>
            <w:r w:rsidRPr="006C4DD4">
              <w:rPr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002F9" w14:textId="77777777" w:rsidR="00997479" w:rsidRPr="006C4DD4" w:rsidRDefault="00997479" w:rsidP="00997479">
            <w:pPr>
              <w:jc w:val="center"/>
              <w:rPr>
                <w:b/>
                <w:bCs/>
                <w:sz w:val="20"/>
                <w:szCs w:val="20"/>
                <w:lang w:eastAsia="ja-JP"/>
              </w:rPr>
            </w:pPr>
            <w:r w:rsidRPr="006C4DD4">
              <w:rPr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EC4AE" w14:textId="77777777" w:rsidR="00997479" w:rsidRPr="006C4DD4" w:rsidRDefault="00997479" w:rsidP="00997479">
            <w:pPr>
              <w:jc w:val="center"/>
              <w:rPr>
                <w:b/>
                <w:bCs/>
                <w:sz w:val="20"/>
                <w:szCs w:val="20"/>
                <w:lang w:eastAsia="ja-JP"/>
              </w:rPr>
            </w:pPr>
            <w:r w:rsidRPr="006C4DD4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BFFDB" w14:textId="77777777" w:rsidR="00997479" w:rsidRPr="006C4DD4" w:rsidRDefault="00997479" w:rsidP="00997479">
            <w:pPr>
              <w:jc w:val="center"/>
              <w:rPr>
                <w:b/>
                <w:bCs/>
                <w:sz w:val="20"/>
                <w:szCs w:val="20"/>
                <w:lang w:eastAsia="ja-JP"/>
              </w:rPr>
            </w:pPr>
            <w:r w:rsidRPr="006C4DD4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35AB0" w14:textId="77777777" w:rsidR="00997479" w:rsidRPr="006C4DD4" w:rsidRDefault="00997479" w:rsidP="00997479">
            <w:pPr>
              <w:jc w:val="center"/>
              <w:rPr>
                <w:b/>
                <w:bCs/>
                <w:sz w:val="20"/>
                <w:szCs w:val="20"/>
                <w:lang w:eastAsia="ja-JP"/>
              </w:rPr>
            </w:pPr>
            <w:r w:rsidRPr="006C4DD4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ADB98" w14:textId="77777777" w:rsidR="00997479" w:rsidRPr="006C4DD4" w:rsidRDefault="00997479" w:rsidP="00997479">
            <w:pPr>
              <w:jc w:val="center"/>
              <w:rPr>
                <w:b/>
                <w:bCs/>
                <w:sz w:val="20"/>
                <w:szCs w:val="20"/>
                <w:lang w:eastAsia="ja-JP"/>
              </w:rPr>
            </w:pPr>
            <w:r w:rsidRPr="006C4DD4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C71EE6" w14:textId="77777777" w:rsidR="00997479" w:rsidRPr="006C4DD4" w:rsidRDefault="00997479" w:rsidP="00997479">
            <w:pPr>
              <w:jc w:val="center"/>
              <w:rPr>
                <w:b/>
                <w:bCs/>
                <w:sz w:val="20"/>
                <w:szCs w:val="20"/>
                <w:lang w:eastAsia="ja-JP"/>
              </w:rPr>
            </w:pPr>
            <w:r w:rsidRPr="006C4DD4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93EBD" w14:textId="77777777" w:rsidR="00997479" w:rsidRPr="006C4DD4" w:rsidRDefault="00997479" w:rsidP="00997479">
            <w:pPr>
              <w:jc w:val="center"/>
              <w:rPr>
                <w:b/>
                <w:bCs/>
                <w:sz w:val="20"/>
                <w:szCs w:val="20"/>
                <w:lang w:eastAsia="ja-JP"/>
              </w:rPr>
            </w:pPr>
            <w:r w:rsidRPr="006C4DD4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8A2B1" w14:textId="77777777" w:rsidR="00997479" w:rsidRPr="006C4DD4" w:rsidRDefault="00997479" w:rsidP="00997479">
            <w:pPr>
              <w:jc w:val="center"/>
              <w:rPr>
                <w:b/>
                <w:bCs/>
                <w:sz w:val="20"/>
                <w:szCs w:val="20"/>
                <w:lang w:eastAsia="ja-JP"/>
              </w:rPr>
            </w:pPr>
            <w:r w:rsidRPr="006C4DD4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62575" w14:textId="77777777" w:rsidR="00997479" w:rsidRPr="006C4DD4" w:rsidRDefault="00997479" w:rsidP="00997479">
            <w:pPr>
              <w:jc w:val="center"/>
              <w:rPr>
                <w:b/>
                <w:bCs/>
                <w:sz w:val="20"/>
                <w:szCs w:val="20"/>
                <w:lang w:eastAsia="ja-JP"/>
              </w:rPr>
            </w:pPr>
            <w:r w:rsidRPr="006C4DD4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7EC72" w14:textId="77777777" w:rsidR="00997479" w:rsidRPr="006C4DD4" w:rsidRDefault="00997479" w:rsidP="00997479">
            <w:pPr>
              <w:jc w:val="center"/>
              <w:rPr>
                <w:b/>
                <w:bCs/>
                <w:sz w:val="20"/>
                <w:szCs w:val="20"/>
                <w:lang w:eastAsia="ja-JP"/>
              </w:rPr>
            </w:pPr>
            <w:r w:rsidRPr="006C4DD4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69D77" w14:textId="77777777" w:rsidR="00997479" w:rsidRPr="006C4DD4" w:rsidRDefault="00997479" w:rsidP="00997479">
            <w:pPr>
              <w:jc w:val="center"/>
              <w:rPr>
                <w:b/>
                <w:bCs/>
                <w:sz w:val="20"/>
                <w:szCs w:val="20"/>
                <w:lang w:eastAsia="ja-JP"/>
              </w:rPr>
            </w:pPr>
            <w:r w:rsidRPr="006C4DD4"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3C616" w14:textId="77777777" w:rsidR="00997479" w:rsidRPr="006C4DD4" w:rsidRDefault="00997479" w:rsidP="00997479">
            <w:pPr>
              <w:jc w:val="center"/>
              <w:rPr>
                <w:b/>
                <w:bCs/>
                <w:sz w:val="20"/>
                <w:szCs w:val="20"/>
                <w:lang w:eastAsia="ja-JP"/>
              </w:rPr>
            </w:pPr>
            <w:r w:rsidRPr="006C4DD4">
              <w:rPr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2E407" w14:textId="77777777" w:rsidR="00997479" w:rsidRPr="006C4DD4" w:rsidRDefault="00997479" w:rsidP="00997479">
            <w:pPr>
              <w:jc w:val="center"/>
              <w:rPr>
                <w:b/>
                <w:bCs/>
                <w:sz w:val="20"/>
                <w:szCs w:val="20"/>
                <w:lang w:eastAsia="ja-JP"/>
              </w:rPr>
            </w:pPr>
            <w:r w:rsidRPr="006C4DD4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2B68F" w14:textId="77777777" w:rsidR="00997479" w:rsidRPr="006C4DD4" w:rsidRDefault="00997479" w:rsidP="00997479">
            <w:pPr>
              <w:jc w:val="center"/>
              <w:rPr>
                <w:b/>
                <w:bCs/>
                <w:sz w:val="20"/>
                <w:szCs w:val="20"/>
                <w:lang w:eastAsia="ja-JP"/>
              </w:rPr>
            </w:pPr>
            <w:r w:rsidRPr="006C4DD4">
              <w:rPr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279DE" w14:textId="77777777" w:rsidR="00997479" w:rsidRPr="006C4DD4" w:rsidRDefault="00997479" w:rsidP="00997479">
            <w:pPr>
              <w:jc w:val="center"/>
              <w:rPr>
                <w:b/>
                <w:bCs/>
                <w:sz w:val="20"/>
                <w:szCs w:val="20"/>
                <w:lang w:eastAsia="ja-JP"/>
              </w:rPr>
            </w:pPr>
            <w:r w:rsidRPr="006C4DD4">
              <w:rPr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A2579" w14:textId="77777777" w:rsidR="00997479" w:rsidRPr="006C4DD4" w:rsidRDefault="00997479" w:rsidP="00997479">
            <w:pPr>
              <w:jc w:val="center"/>
              <w:rPr>
                <w:b/>
                <w:bCs/>
                <w:sz w:val="20"/>
                <w:szCs w:val="20"/>
                <w:lang w:eastAsia="ja-JP"/>
              </w:rPr>
            </w:pPr>
            <w:r w:rsidRPr="006C4DD4">
              <w:rPr>
                <w:b/>
                <w:bCs/>
                <w:sz w:val="20"/>
                <w:szCs w:val="20"/>
              </w:rPr>
              <w:t>15</w:t>
            </w:r>
          </w:p>
        </w:tc>
      </w:tr>
      <w:tr w:rsidR="006C4DD4" w:rsidRPr="00A33B16" w14:paraId="04C7217E" w14:textId="77777777" w:rsidTr="006C4DD4">
        <w:trPr>
          <w:jc w:val="center"/>
        </w:trPr>
        <w:tc>
          <w:tcPr>
            <w:tcW w:w="4945" w:type="dxa"/>
            <w:shd w:val="clear" w:color="auto" w:fill="auto"/>
          </w:tcPr>
          <w:p w14:paraId="5A9768C7" w14:textId="77777777" w:rsidR="00997479" w:rsidRPr="00A33B16" w:rsidRDefault="00997479" w:rsidP="00997479">
            <w:pPr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>Hesabat ilinin əvvəlinə peşə hazırlığı keçənlər</w:t>
            </w:r>
          </w:p>
        </w:tc>
        <w:tc>
          <w:tcPr>
            <w:tcW w:w="810" w:type="dxa"/>
            <w:shd w:val="clear" w:color="auto" w:fill="auto"/>
          </w:tcPr>
          <w:p w14:paraId="7D9B75B4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>01</w:t>
            </w:r>
          </w:p>
        </w:tc>
        <w:tc>
          <w:tcPr>
            <w:tcW w:w="720" w:type="dxa"/>
            <w:shd w:val="clear" w:color="auto" w:fill="auto"/>
          </w:tcPr>
          <w:p w14:paraId="4FFF6B4F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540" w:type="dxa"/>
            <w:shd w:val="clear" w:color="auto" w:fill="auto"/>
          </w:tcPr>
          <w:p w14:paraId="14C4855A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900" w:type="dxa"/>
            <w:shd w:val="clear" w:color="auto" w:fill="auto"/>
          </w:tcPr>
          <w:p w14:paraId="523C8464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630" w:type="dxa"/>
            <w:shd w:val="clear" w:color="auto" w:fill="auto"/>
          </w:tcPr>
          <w:p w14:paraId="76AFE118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900" w:type="dxa"/>
            <w:shd w:val="clear" w:color="auto" w:fill="auto"/>
          </w:tcPr>
          <w:p w14:paraId="545B3DB8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900" w:type="dxa"/>
            <w:shd w:val="clear" w:color="auto" w:fill="auto"/>
          </w:tcPr>
          <w:p w14:paraId="4B5B9A2E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450" w:type="dxa"/>
            <w:shd w:val="clear" w:color="auto" w:fill="auto"/>
          </w:tcPr>
          <w:p w14:paraId="1436A47D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630" w:type="dxa"/>
            <w:shd w:val="clear" w:color="auto" w:fill="auto"/>
          </w:tcPr>
          <w:p w14:paraId="0F5117B8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630" w:type="dxa"/>
            <w:shd w:val="clear" w:color="auto" w:fill="auto"/>
          </w:tcPr>
          <w:p w14:paraId="3507AC2F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630" w:type="dxa"/>
            <w:shd w:val="clear" w:color="auto" w:fill="auto"/>
          </w:tcPr>
          <w:p w14:paraId="026565B6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900" w:type="dxa"/>
            <w:shd w:val="clear" w:color="auto" w:fill="auto"/>
          </w:tcPr>
          <w:p w14:paraId="06FBBA68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630" w:type="dxa"/>
            <w:shd w:val="clear" w:color="auto" w:fill="auto"/>
          </w:tcPr>
          <w:p w14:paraId="022ADF9C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630" w:type="dxa"/>
            <w:shd w:val="clear" w:color="auto" w:fill="auto"/>
          </w:tcPr>
          <w:p w14:paraId="41D11424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630" w:type="dxa"/>
            <w:shd w:val="clear" w:color="auto" w:fill="auto"/>
          </w:tcPr>
          <w:p w14:paraId="0CFE87AC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630" w:type="dxa"/>
            <w:shd w:val="clear" w:color="auto" w:fill="auto"/>
          </w:tcPr>
          <w:p w14:paraId="1BA785DD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</w:tr>
      <w:tr w:rsidR="006C4DD4" w:rsidRPr="00A33B16" w14:paraId="41558AE5" w14:textId="77777777" w:rsidTr="006C4DD4">
        <w:trPr>
          <w:jc w:val="center"/>
        </w:trPr>
        <w:tc>
          <w:tcPr>
            <w:tcW w:w="4945" w:type="dxa"/>
            <w:shd w:val="clear" w:color="auto" w:fill="auto"/>
          </w:tcPr>
          <w:p w14:paraId="665C86B5" w14:textId="77777777" w:rsidR="00997479" w:rsidRPr="00A33B16" w:rsidRDefault="00997479" w:rsidP="00997479">
            <w:pPr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>Hesabat ilinin əvvəlindən peşə hazırlığına cəlb olunmuş şəxslər</w:t>
            </w:r>
          </w:p>
        </w:tc>
        <w:tc>
          <w:tcPr>
            <w:tcW w:w="810" w:type="dxa"/>
            <w:shd w:val="clear" w:color="auto" w:fill="auto"/>
          </w:tcPr>
          <w:p w14:paraId="3667732E" w14:textId="77777777" w:rsidR="003C27C2" w:rsidRDefault="003C27C2" w:rsidP="00997479">
            <w:pPr>
              <w:jc w:val="center"/>
              <w:rPr>
                <w:sz w:val="22"/>
                <w:szCs w:val="22"/>
              </w:rPr>
            </w:pPr>
          </w:p>
          <w:p w14:paraId="06A8C6D8" w14:textId="4113F9EB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>02</w:t>
            </w:r>
          </w:p>
        </w:tc>
        <w:tc>
          <w:tcPr>
            <w:tcW w:w="720" w:type="dxa"/>
            <w:shd w:val="clear" w:color="auto" w:fill="auto"/>
          </w:tcPr>
          <w:p w14:paraId="13E0EDF7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540" w:type="dxa"/>
            <w:shd w:val="clear" w:color="auto" w:fill="auto"/>
          </w:tcPr>
          <w:p w14:paraId="3715D7A0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900" w:type="dxa"/>
            <w:shd w:val="clear" w:color="auto" w:fill="auto"/>
          </w:tcPr>
          <w:p w14:paraId="5BFDE61F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630" w:type="dxa"/>
            <w:shd w:val="clear" w:color="auto" w:fill="auto"/>
          </w:tcPr>
          <w:p w14:paraId="36721AAA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900" w:type="dxa"/>
            <w:shd w:val="clear" w:color="auto" w:fill="auto"/>
          </w:tcPr>
          <w:p w14:paraId="5275B8B5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900" w:type="dxa"/>
            <w:shd w:val="clear" w:color="auto" w:fill="auto"/>
          </w:tcPr>
          <w:p w14:paraId="093BE680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450" w:type="dxa"/>
            <w:shd w:val="clear" w:color="auto" w:fill="auto"/>
          </w:tcPr>
          <w:p w14:paraId="5A0681CF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630" w:type="dxa"/>
            <w:shd w:val="clear" w:color="auto" w:fill="auto"/>
          </w:tcPr>
          <w:p w14:paraId="46AEBCB6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630" w:type="dxa"/>
            <w:shd w:val="clear" w:color="auto" w:fill="auto"/>
          </w:tcPr>
          <w:p w14:paraId="388A7C24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630" w:type="dxa"/>
            <w:shd w:val="clear" w:color="auto" w:fill="auto"/>
          </w:tcPr>
          <w:p w14:paraId="33C94BBE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900" w:type="dxa"/>
            <w:shd w:val="clear" w:color="auto" w:fill="auto"/>
          </w:tcPr>
          <w:p w14:paraId="4C6B899F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630" w:type="dxa"/>
            <w:shd w:val="clear" w:color="auto" w:fill="auto"/>
          </w:tcPr>
          <w:p w14:paraId="548B6B2F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630" w:type="dxa"/>
            <w:shd w:val="clear" w:color="auto" w:fill="auto"/>
          </w:tcPr>
          <w:p w14:paraId="039BBC6D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630" w:type="dxa"/>
            <w:shd w:val="clear" w:color="auto" w:fill="auto"/>
          </w:tcPr>
          <w:p w14:paraId="0898469E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630" w:type="dxa"/>
            <w:shd w:val="clear" w:color="auto" w:fill="auto"/>
          </w:tcPr>
          <w:p w14:paraId="54D9C488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</w:tr>
      <w:tr w:rsidR="006C4DD4" w:rsidRPr="00A33B16" w14:paraId="734C458E" w14:textId="77777777" w:rsidTr="006C4DD4">
        <w:trPr>
          <w:jc w:val="center"/>
        </w:trPr>
        <w:tc>
          <w:tcPr>
            <w:tcW w:w="4945" w:type="dxa"/>
            <w:shd w:val="clear" w:color="auto" w:fill="auto"/>
          </w:tcPr>
          <w:p w14:paraId="09BE45D7" w14:textId="77777777" w:rsidR="00997479" w:rsidRPr="00A33B16" w:rsidRDefault="00997479" w:rsidP="00997479">
            <w:pPr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 xml:space="preserve">  onlardan: peşəsi (ixtisası) olmayanlar</w:t>
            </w:r>
          </w:p>
        </w:tc>
        <w:tc>
          <w:tcPr>
            <w:tcW w:w="810" w:type="dxa"/>
            <w:shd w:val="clear" w:color="auto" w:fill="auto"/>
          </w:tcPr>
          <w:p w14:paraId="638A09FE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>03</w:t>
            </w:r>
          </w:p>
        </w:tc>
        <w:tc>
          <w:tcPr>
            <w:tcW w:w="720" w:type="dxa"/>
            <w:shd w:val="clear" w:color="auto" w:fill="auto"/>
          </w:tcPr>
          <w:p w14:paraId="41AE3AA7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540" w:type="dxa"/>
            <w:shd w:val="clear" w:color="auto" w:fill="auto"/>
          </w:tcPr>
          <w:p w14:paraId="540CE94A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900" w:type="dxa"/>
            <w:shd w:val="clear" w:color="auto" w:fill="auto"/>
          </w:tcPr>
          <w:p w14:paraId="0E5EA6CF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630" w:type="dxa"/>
            <w:shd w:val="clear" w:color="auto" w:fill="auto"/>
          </w:tcPr>
          <w:p w14:paraId="60320E64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900" w:type="dxa"/>
            <w:shd w:val="clear" w:color="auto" w:fill="auto"/>
          </w:tcPr>
          <w:p w14:paraId="7B5EFF32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900" w:type="dxa"/>
            <w:shd w:val="clear" w:color="auto" w:fill="auto"/>
          </w:tcPr>
          <w:p w14:paraId="06711E73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450" w:type="dxa"/>
            <w:shd w:val="clear" w:color="auto" w:fill="auto"/>
          </w:tcPr>
          <w:p w14:paraId="3CA9C9DD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630" w:type="dxa"/>
            <w:shd w:val="clear" w:color="auto" w:fill="auto"/>
          </w:tcPr>
          <w:p w14:paraId="58B203F1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630" w:type="dxa"/>
            <w:shd w:val="clear" w:color="auto" w:fill="auto"/>
          </w:tcPr>
          <w:p w14:paraId="404E1A87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630" w:type="dxa"/>
            <w:shd w:val="clear" w:color="auto" w:fill="auto"/>
          </w:tcPr>
          <w:p w14:paraId="0F5C8F0D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900" w:type="dxa"/>
            <w:shd w:val="clear" w:color="auto" w:fill="auto"/>
          </w:tcPr>
          <w:p w14:paraId="6CE8AFAD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630" w:type="dxa"/>
            <w:shd w:val="clear" w:color="auto" w:fill="auto"/>
          </w:tcPr>
          <w:p w14:paraId="35A86467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630" w:type="dxa"/>
            <w:shd w:val="clear" w:color="auto" w:fill="auto"/>
          </w:tcPr>
          <w:p w14:paraId="18209445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630" w:type="dxa"/>
            <w:shd w:val="clear" w:color="auto" w:fill="auto"/>
          </w:tcPr>
          <w:p w14:paraId="34E4CE2B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630" w:type="dxa"/>
            <w:shd w:val="clear" w:color="auto" w:fill="auto"/>
          </w:tcPr>
          <w:p w14:paraId="48C61CD0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</w:tr>
      <w:tr w:rsidR="006C4DD4" w:rsidRPr="00A33B16" w14:paraId="108C9909" w14:textId="77777777" w:rsidTr="006C4DD4">
        <w:trPr>
          <w:jc w:val="center"/>
        </w:trPr>
        <w:tc>
          <w:tcPr>
            <w:tcW w:w="4945" w:type="dxa"/>
            <w:shd w:val="clear" w:color="auto" w:fill="auto"/>
          </w:tcPr>
          <w:p w14:paraId="50154B4D" w14:textId="77777777" w:rsidR="00997479" w:rsidRPr="00A33B16" w:rsidRDefault="00997479" w:rsidP="00997479">
            <w:pPr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 xml:space="preserve">02-ci sətirdən: işsizlikdən sığorta ödənişinin alınması müvəqqəti dayandırılanlar </w:t>
            </w:r>
          </w:p>
        </w:tc>
        <w:tc>
          <w:tcPr>
            <w:tcW w:w="810" w:type="dxa"/>
            <w:shd w:val="clear" w:color="auto" w:fill="auto"/>
          </w:tcPr>
          <w:p w14:paraId="4E557FC8" w14:textId="77777777" w:rsidR="003C27C2" w:rsidRDefault="003C27C2" w:rsidP="00997479">
            <w:pPr>
              <w:jc w:val="center"/>
              <w:rPr>
                <w:sz w:val="22"/>
                <w:szCs w:val="22"/>
              </w:rPr>
            </w:pPr>
          </w:p>
          <w:p w14:paraId="5BF6A668" w14:textId="5B1EF979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>04</w:t>
            </w:r>
          </w:p>
        </w:tc>
        <w:tc>
          <w:tcPr>
            <w:tcW w:w="720" w:type="dxa"/>
            <w:shd w:val="clear" w:color="auto" w:fill="auto"/>
          </w:tcPr>
          <w:p w14:paraId="205AD107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540" w:type="dxa"/>
            <w:shd w:val="clear" w:color="auto" w:fill="auto"/>
          </w:tcPr>
          <w:p w14:paraId="5711CCF0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900" w:type="dxa"/>
            <w:shd w:val="clear" w:color="auto" w:fill="auto"/>
          </w:tcPr>
          <w:p w14:paraId="60EFF365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630" w:type="dxa"/>
            <w:shd w:val="clear" w:color="auto" w:fill="auto"/>
          </w:tcPr>
          <w:p w14:paraId="70594C38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900" w:type="dxa"/>
            <w:shd w:val="clear" w:color="auto" w:fill="auto"/>
          </w:tcPr>
          <w:p w14:paraId="2CCDFB14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900" w:type="dxa"/>
            <w:shd w:val="clear" w:color="auto" w:fill="auto"/>
          </w:tcPr>
          <w:p w14:paraId="7525F61E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450" w:type="dxa"/>
            <w:shd w:val="clear" w:color="auto" w:fill="auto"/>
          </w:tcPr>
          <w:p w14:paraId="4C5FE485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630" w:type="dxa"/>
            <w:shd w:val="clear" w:color="auto" w:fill="auto"/>
          </w:tcPr>
          <w:p w14:paraId="15CE9377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630" w:type="dxa"/>
            <w:shd w:val="clear" w:color="auto" w:fill="auto"/>
          </w:tcPr>
          <w:p w14:paraId="30FC0B35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630" w:type="dxa"/>
            <w:shd w:val="clear" w:color="auto" w:fill="auto"/>
          </w:tcPr>
          <w:p w14:paraId="5046B4F6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900" w:type="dxa"/>
            <w:shd w:val="clear" w:color="auto" w:fill="auto"/>
          </w:tcPr>
          <w:p w14:paraId="439930DC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630" w:type="dxa"/>
            <w:shd w:val="clear" w:color="auto" w:fill="auto"/>
          </w:tcPr>
          <w:p w14:paraId="66F44C8C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630" w:type="dxa"/>
            <w:shd w:val="clear" w:color="auto" w:fill="auto"/>
          </w:tcPr>
          <w:p w14:paraId="452994E4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630" w:type="dxa"/>
            <w:shd w:val="clear" w:color="auto" w:fill="auto"/>
          </w:tcPr>
          <w:p w14:paraId="6741B63C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630" w:type="dxa"/>
            <w:shd w:val="clear" w:color="auto" w:fill="auto"/>
          </w:tcPr>
          <w:p w14:paraId="5EF8F99B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</w:tr>
      <w:tr w:rsidR="006C4DD4" w:rsidRPr="00A33B16" w14:paraId="5B981113" w14:textId="77777777" w:rsidTr="006C4DD4">
        <w:trPr>
          <w:jc w:val="center"/>
        </w:trPr>
        <w:tc>
          <w:tcPr>
            <w:tcW w:w="4945" w:type="dxa"/>
            <w:shd w:val="clear" w:color="auto" w:fill="auto"/>
          </w:tcPr>
          <w:p w14:paraId="7CD7AD0E" w14:textId="77777777" w:rsidR="00997479" w:rsidRPr="00A33B16" w:rsidRDefault="00997479" w:rsidP="00997479">
            <w:pPr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>Peşə hazırlığını başa çatdırmışlar</w:t>
            </w:r>
          </w:p>
        </w:tc>
        <w:tc>
          <w:tcPr>
            <w:tcW w:w="810" w:type="dxa"/>
            <w:shd w:val="clear" w:color="auto" w:fill="auto"/>
          </w:tcPr>
          <w:p w14:paraId="7916FA87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>05</w:t>
            </w:r>
          </w:p>
        </w:tc>
        <w:tc>
          <w:tcPr>
            <w:tcW w:w="720" w:type="dxa"/>
            <w:shd w:val="clear" w:color="auto" w:fill="auto"/>
          </w:tcPr>
          <w:p w14:paraId="01960468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540" w:type="dxa"/>
            <w:shd w:val="clear" w:color="auto" w:fill="auto"/>
          </w:tcPr>
          <w:p w14:paraId="7333CAE4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900" w:type="dxa"/>
            <w:shd w:val="clear" w:color="auto" w:fill="auto"/>
          </w:tcPr>
          <w:p w14:paraId="24FB871D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630" w:type="dxa"/>
            <w:shd w:val="clear" w:color="auto" w:fill="auto"/>
          </w:tcPr>
          <w:p w14:paraId="607B3355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900" w:type="dxa"/>
            <w:shd w:val="clear" w:color="auto" w:fill="auto"/>
          </w:tcPr>
          <w:p w14:paraId="716D2EE0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900" w:type="dxa"/>
            <w:shd w:val="clear" w:color="auto" w:fill="auto"/>
          </w:tcPr>
          <w:p w14:paraId="04AC2FE7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450" w:type="dxa"/>
            <w:shd w:val="clear" w:color="auto" w:fill="auto"/>
          </w:tcPr>
          <w:p w14:paraId="5CB67361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630" w:type="dxa"/>
            <w:shd w:val="clear" w:color="auto" w:fill="auto"/>
          </w:tcPr>
          <w:p w14:paraId="5E752E7F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630" w:type="dxa"/>
            <w:shd w:val="clear" w:color="auto" w:fill="auto"/>
          </w:tcPr>
          <w:p w14:paraId="5085AB4E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630" w:type="dxa"/>
            <w:shd w:val="clear" w:color="auto" w:fill="auto"/>
          </w:tcPr>
          <w:p w14:paraId="3309C221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900" w:type="dxa"/>
            <w:shd w:val="clear" w:color="auto" w:fill="auto"/>
          </w:tcPr>
          <w:p w14:paraId="186929F5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630" w:type="dxa"/>
            <w:shd w:val="clear" w:color="auto" w:fill="auto"/>
          </w:tcPr>
          <w:p w14:paraId="157B57CD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630" w:type="dxa"/>
            <w:shd w:val="clear" w:color="auto" w:fill="auto"/>
          </w:tcPr>
          <w:p w14:paraId="37E40500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630" w:type="dxa"/>
            <w:shd w:val="clear" w:color="auto" w:fill="auto"/>
          </w:tcPr>
          <w:p w14:paraId="41A0AD50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630" w:type="dxa"/>
            <w:shd w:val="clear" w:color="auto" w:fill="auto"/>
          </w:tcPr>
          <w:p w14:paraId="4C25A782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</w:tr>
      <w:tr w:rsidR="006C4DD4" w:rsidRPr="00A33B16" w14:paraId="17AB3665" w14:textId="77777777" w:rsidTr="006C4DD4">
        <w:trPr>
          <w:jc w:val="center"/>
        </w:trPr>
        <w:tc>
          <w:tcPr>
            <w:tcW w:w="4945" w:type="dxa"/>
            <w:shd w:val="clear" w:color="auto" w:fill="auto"/>
          </w:tcPr>
          <w:p w14:paraId="73D3E07D" w14:textId="77777777" w:rsidR="00997479" w:rsidRPr="00A33B16" w:rsidRDefault="00997479" w:rsidP="00997479">
            <w:pPr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>Müxtəlif səbəblərdən peşə hazırlığından xaric olunmuşlar</w:t>
            </w:r>
          </w:p>
        </w:tc>
        <w:tc>
          <w:tcPr>
            <w:tcW w:w="810" w:type="dxa"/>
            <w:shd w:val="clear" w:color="auto" w:fill="auto"/>
          </w:tcPr>
          <w:p w14:paraId="3BA8F07F" w14:textId="77777777" w:rsidR="003C27C2" w:rsidRDefault="003C27C2" w:rsidP="00997479">
            <w:pPr>
              <w:jc w:val="center"/>
              <w:rPr>
                <w:sz w:val="22"/>
                <w:szCs w:val="22"/>
              </w:rPr>
            </w:pPr>
          </w:p>
          <w:p w14:paraId="22580C67" w14:textId="64E18B46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>06</w:t>
            </w:r>
          </w:p>
        </w:tc>
        <w:tc>
          <w:tcPr>
            <w:tcW w:w="720" w:type="dxa"/>
            <w:shd w:val="clear" w:color="auto" w:fill="auto"/>
          </w:tcPr>
          <w:p w14:paraId="26E0A1F6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540" w:type="dxa"/>
            <w:shd w:val="clear" w:color="auto" w:fill="auto"/>
          </w:tcPr>
          <w:p w14:paraId="12B22C58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900" w:type="dxa"/>
            <w:shd w:val="clear" w:color="auto" w:fill="auto"/>
          </w:tcPr>
          <w:p w14:paraId="585BD481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630" w:type="dxa"/>
            <w:shd w:val="clear" w:color="auto" w:fill="auto"/>
          </w:tcPr>
          <w:p w14:paraId="55F43CF7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900" w:type="dxa"/>
            <w:shd w:val="clear" w:color="auto" w:fill="auto"/>
          </w:tcPr>
          <w:p w14:paraId="15D3C359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900" w:type="dxa"/>
            <w:shd w:val="clear" w:color="auto" w:fill="auto"/>
          </w:tcPr>
          <w:p w14:paraId="77F9EB38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450" w:type="dxa"/>
            <w:shd w:val="clear" w:color="auto" w:fill="auto"/>
          </w:tcPr>
          <w:p w14:paraId="49C1C4E5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630" w:type="dxa"/>
            <w:shd w:val="clear" w:color="auto" w:fill="auto"/>
          </w:tcPr>
          <w:p w14:paraId="29AB6148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630" w:type="dxa"/>
            <w:shd w:val="clear" w:color="auto" w:fill="auto"/>
          </w:tcPr>
          <w:p w14:paraId="2EBFC3B3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630" w:type="dxa"/>
            <w:shd w:val="clear" w:color="auto" w:fill="auto"/>
          </w:tcPr>
          <w:p w14:paraId="0DC37AE1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900" w:type="dxa"/>
            <w:shd w:val="clear" w:color="auto" w:fill="auto"/>
          </w:tcPr>
          <w:p w14:paraId="1F4DBCD7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630" w:type="dxa"/>
            <w:shd w:val="clear" w:color="auto" w:fill="auto"/>
          </w:tcPr>
          <w:p w14:paraId="0452594E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630" w:type="dxa"/>
            <w:shd w:val="clear" w:color="auto" w:fill="auto"/>
          </w:tcPr>
          <w:p w14:paraId="6638A69A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630" w:type="dxa"/>
            <w:shd w:val="clear" w:color="auto" w:fill="auto"/>
          </w:tcPr>
          <w:p w14:paraId="265C54AA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630" w:type="dxa"/>
            <w:shd w:val="clear" w:color="auto" w:fill="auto"/>
          </w:tcPr>
          <w:p w14:paraId="3F28B4C1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</w:tr>
      <w:tr w:rsidR="006C4DD4" w:rsidRPr="00A33B16" w14:paraId="165D8CD6" w14:textId="77777777" w:rsidTr="006C4DD4">
        <w:trPr>
          <w:jc w:val="center"/>
        </w:trPr>
        <w:tc>
          <w:tcPr>
            <w:tcW w:w="4945" w:type="dxa"/>
            <w:shd w:val="clear" w:color="auto" w:fill="auto"/>
          </w:tcPr>
          <w:p w14:paraId="1E5271D9" w14:textId="77777777" w:rsidR="00997479" w:rsidRPr="00A33B16" w:rsidRDefault="00997479" w:rsidP="00997479">
            <w:pPr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>Peşə hazırlığını başa çatdıran şəxslərdən işə düzəldilmişlər</w:t>
            </w:r>
          </w:p>
        </w:tc>
        <w:tc>
          <w:tcPr>
            <w:tcW w:w="810" w:type="dxa"/>
            <w:shd w:val="clear" w:color="auto" w:fill="auto"/>
          </w:tcPr>
          <w:p w14:paraId="419FBB0B" w14:textId="77777777" w:rsidR="003C27C2" w:rsidRDefault="003C27C2" w:rsidP="00997479">
            <w:pPr>
              <w:jc w:val="center"/>
              <w:rPr>
                <w:sz w:val="22"/>
                <w:szCs w:val="22"/>
              </w:rPr>
            </w:pPr>
          </w:p>
          <w:p w14:paraId="5BE64B4D" w14:textId="39BA7823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>07</w:t>
            </w:r>
          </w:p>
        </w:tc>
        <w:tc>
          <w:tcPr>
            <w:tcW w:w="720" w:type="dxa"/>
            <w:shd w:val="clear" w:color="auto" w:fill="auto"/>
          </w:tcPr>
          <w:p w14:paraId="2CE3AF07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540" w:type="dxa"/>
            <w:shd w:val="clear" w:color="auto" w:fill="auto"/>
          </w:tcPr>
          <w:p w14:paraId="35BE6228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900" w:type="dxa"/>
            <w:shd w:val="clear" w:color="auto" w:fill="auto"/>
          </w:tcPr>
          <w:p w14:paraId="63C85E5D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630" w:type="dxa"/>
            <w:shd w:val="clear" w:color="auto" w:fill="auto"/>
          </w:tcPr>
          <w:p w14:paraId="18D8FAB7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900" w:type="dxa"/>
            <w:shd w:val="clear" w:color="auto" w:fill="auto"/>
          </w:tcPr>
          <w:p w14:paraId="57170BA8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900" w:type="dxa"/>
            <w:shd w:val="clear" w:color="auto" w:fill="auto"/>
          </w:tcPr>
          <w:p w14:paraId="2A270952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450" w:type="dxa"/>
            <w:shd w:val="clear" w:color="auto" w:fill="auto"/>
          </w:tcPr>
          <w:p w14:paraId="369D47BC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630" w:type="dxa"/>
            <w:shd w:val="clear" w:color="auto" w:fill="auto"/>
          </w:tcPr>
          <w:p w14:paraId="4AD5D2EF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630" w:type="dxa"/>
            <w:shd w:val="clear" w:color="auto" w:fill="auto"/>
          </w:tcPr>
          <w:p w14:paraId="0809FA49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630" w:type="dxa"/>
            <w:shd w:val="clear" w:color="auto" w:fill="auto"/>
          </w:tcPr>
          <w:p w14:paraId="01D385BC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900" w:type="dxa"/>
            <w:shd w:val="clear" w:color="auto" w:fill="auto"/>
          </w:tcPr>
          <w:p w14:paraId="2ABE2E27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630" w:type="dxa"/>
            <w:shd w:val="clear" w:color="auto" w:fill="auto"/>
          </w:tcPr>
          <w:p w14:paraId="5CFD5221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630" w:type="dxa"/>
            <w:shd w:val="clear" w:color="auto" w:fill="auto"/>
          </w:tcPr>
          <w:p w14:paraId="7D44A329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630" w:type="dxa"/>
            <w:shd w:val="clear" w:color="auto" w:fill="auto"/>
          </w:tcPr>
          <w:p w14:paraId="4D3460AB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630" w:type="dxa"/>
            <w:shd w:val="clear" w:color="auto" w:fill="auto"/>
          </w:tcPr>
          <w:p w14:paraId="6D6D54DD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</w:tr>
      <w:tr w:rsidR="006C4DD4" w:rsidRPr="00A33B16" w14:paraId="7AE092CE" w14:textId="77777777" w:rsidTr="006C4DD4">
        <w:trPr>
          <w:jc w:val="center"/>
        </w:trPr>
        <w:tc>
          <w:tcPr>
            <w:tcW w:w="4945" w:type="dxa"/>
            <w:shd w:val="clear" w:color="auto" w:fill="auto"/>
          </w:tcPr>
          <w:p w14:paraId="1DF0AC9C" w14:textId="77777777" w:rsidR="00997479" w:rsidRPr="00A33B16" w:rsidRDefault="00997479" w:rsidP="00997479">
            <w:pPr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>Hesabat  dövrünün sonuna peşə hazırlığını davam etdirənlər</w:t>
            </w:r>
          </w:p>
        </w:tc>
        <w:tc>
          <w:tcPr>
            <w:tcW w:w="810" w:type="dxa"/>
            <w:shd w:val="clear" w:color="auto" w:fill="auto"/>
          </w:tcPr>
          <w:p w14:paraId="1002EB10" w14:textId="77777777" w:rsidR="003C27C2" w:rsidRDefault="003C27C2" w:rsidP="00997479">
            <w:pPr>
              <w:jc w:val="center"/>
              <w:rPr>
                <w:sz w:val="22"/>
                <w:szCs w:val="22"/>
              </w:rPr>
            </w:pPr>
          </w:p>
          <w:p w14:paraId="351A9F5C" w14:textId="27D7772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>08</w:t>
            </w:r>
          </w:p>
        </w:tc>
        <w:tc>
          <w:tcPr>
            <w:tcW w:w="720" w:type="dxa"/>
            <w:shd w:val="clear" w:color="auto" w:fill="auto"/>
          </w:tcPr>
          <w:p w14:paraId="59605939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540" w:type="dxa"/>
            <w:shd w:val="clear" w:color="auto" w:fill="auto"/>
          </w:tcPr>
          <w:p w14:paraId="604BC083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900" w:type="dxa"/>
            <w:shd w:val="clear" w:color="auto" w:fill="auto"/>
          </w:tcPr>
          <w:p w14:paraId="55255581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630" w:type="dxa"/>
            <w:shd w:val="clear" w:color="auto" w:fill="auto"/>
          </w:tcPr>
          <w:p w14:paraId="144E0FA1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900" w:type="dxa"/>
            <w:shd w:val="clear" w:color="auto" w:fill="auto"/>
          </w:tcPr>
          <w:p w14:paraId="11BA5E32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900" w:type="dxa"/>
            <w:shd w:val="clear" w:color="auto" w:fill="auto"/>
          </w:tcPr>
          <w:p w14:paraId="35BC5B50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450" w:type="dxa"/>
            <w:shd w:val="clear" w:color="auto" w:fill="auto"/>
          </w:tcPr>
          <w:p w14:paraId="1607D9EA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630" w:type="dxa"/>
            <w:shd w:val="clear" w:color="auto" w:fill="auto"/>
          </w:tcPr>
          <w:p w14:paraId="463FB548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630" w:type="dxa"/>
            <w:shd w:val="clear" w:color="auto" w:fill="auto"/>
          </w:tcPr>
          <w:p w14:paraId="151A6BBE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630" w:type="dxa"/>
            <w:shd w:val="clear" w:color="auto" w:fill="auto"/>
          </w:tcPr>
          <w:p w14:paraId="31A410AC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900" w:type="dxa"/>
            <w:shd w:val="clear" w:color="auto" w:fill="auto"/>
          </w:tcPr>
          <w:p w14:paraId="7E20563F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630" w:type="dxa"/>
            <w:shd w:val="clear" w:color="auto" w:fill="auto"/>
          </w:tcPr>
          <w:p w14:paraId="39999ED5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630" w:type="dxa"/>
            <w:shd w:val="clear" w:color="auto" w:fill="auto"/>
          </w:tcPr>
          <w:p w14:paraId="556F133D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630" w:type="dxa"/>
            <w:shd w:val="clear" w:color="auto" w:fill="auto"/>
          </w:tcPr>
          <w:p w14:paraId="2141FE67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630" w:type="dxa"/>
            <w:shd w:val="clear" w:color="auto" w:fill="auto"/>
          </w:tcPr>
          <w:p w14:paraId="7BC976D4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</w:tr>
      <w:tr w:rsidR="00997479" w:rsidRPr="00A33B16" w14:paraId="314075DD" w14:textId="77777777" w:rsidTr="00A33B16">
        <w:trPr>
          <w:jc w:val="center"/>
        </w:trPr>
        <w:tc>
          <w:tcPr>
            <w:tcW w:w="16105" w:type="dxa"/>
            <w:gridSpan w:val="17"/>
            <w:shd w:val="clear" w:color="auto" w:fill="auto"/>
          </w:tcPr>
          <w:p w14:paraId="146CE957" w14:textId="77777777" w:rsidR="00997479" w:rsidRPr="00A33B16" w:rsidRDefault="00997479" w:rsidP="00997479">
            <w:pPr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>02-ci sətirdən:</w:t>
            </w:r>
          </w:p>
        </w:tc>
      </w:tr>
      <w:tr w:rsidR="006C4DD4" w:rsidRPr="00A33B16" w14:paraId="08E0C22B" w14:textId="77777777" w:rsidTr="006C4DD4">
        <w:trPr>
          <w:jc w:val="center"/>
        </w:trPr>
        <w:tc>
          <w:tcPr>
            <w:tcW w:w="4945" w:type="dxa"/>
            <w:shd w:val="clear" w:color="auto" w:fill="auto"/>
          </w:tcPr>
          <w:p w14:paraId="10F66F29" w14:textId="77777777" w:rsidR="00997479" w:rsidRPr="00A33B16" w:rsidRDefault="00997479" w:rsidP="00997479">
            <w:pPr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>İlk dəfə hazırlananlar</w:t>
            </w:r>
          </w:p>
        </w:tc>
        <w:tc>
          <w:tcPr>
            <w:tcW w:w="810" w:type="dxa"/>
            <w:shd w:val="clear" w:color="auto" w:fill="auto"/>
          </w:tcPr>
          <w:p w14:paraId="5913437F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>09</w:t>
            </w:r>
          </w:p>
        </w:tc>
        <w:tc>
          <w:tcPr>
            <w:tcW w:w="720" w:type="dxa"/>
            <w:shd w:val="clear" w:color="auto" w:fill="auto"/>
          </w:tcPr>
          <w:p w14:paraId="5311438A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540" w:type="dxa"/>
            <w:shd w:val="clear" w:color="auto" w:fill="auto"/>
          </w:tcPr>
          <w:p w14:paraId="5858EE42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900" w:type="dxa"/>
            <w:shd w:val="clear" w:color="auto" w:fill="auto"/>
          </w:tcPr>
          <w:p w14:paraId="66B92DBF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630" w:type="dxa"/>
            <w:shd w:val="clear" w:color="auto" w:fill="auto"/>
          </w:tcPr>
          <w:p w14:paraId="691CD512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900" w:type="dxa"/>
            <w:shd w:val="clear" w:color="auto" w:fill="auto"/>
          </w:tcPr>
          <w:p w14:paraId="122707D5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900" w:type="dxa"/>
            <w:shd w:val="clear" w:color="auto" w:fill="auto"/>
          </w:tcPr>
          <w:p w14:paraId="7E642641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450" w:type="dxa"/>
            <w:shd w:val="clear" w:color="auto" w:fill="auto"/>
          </w:tcPr>
          <w:p w14:paraId="631C8E70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630" w:type="dxa"/>
            <w:shd w:val="clear" w:color="auto" w:fill="auto"/>
          </w:tcPr>
          <w:p w14:paraId="59913E38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630" w:type="dxa"/>
            <w:shd w:val="clear" w:color="auto" w:fill="auto"/>
          </w:tcPr>
          <w:p w14:paraId="340CDAE3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630" w:type="dxa"/>
            <w:shd w:val="clear" w:color="auto" w:fill="auto"/>
          </w:tcPr>
          <w:p w14:paraId="6C36098F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900" w:type="dxa"/>
            <w:shd w:val="clear" w:color="auto" w:fill="auto"/>
          </w:tcPr>
          <w:p w14:paraId="70199DA5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630" w:type="dxa"/>
            <w:shd w:val="clear" w:color="auto" w:fill="auto"/>
          </w:tcPr>
          <w:p w14:paraId="21C1B5F5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630" w:type="dxa"/>
            <w:shd w:val="clear" w:color="auto" w:fill="auto"/>
          </w:tcPr>
          <w:p w14:paraId="1F6E4AF4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630" w:type="dxa"/>
            <w:shd w:val="clear" w:color="auto" w:fill="auto"/>
          </w:tcPr>
          <w:p w14:paraId="653E2909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630" w:type="dxa"/>
            <w:shd w:val="clear" w:color="auto" w:fill="auto"/>
          </w:tcPr>
          <w:p w14:paraId="1CB93987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</w:tr>
      <w:tr w:rsidR="006C4DD4" w:rsidRPr="00A33B16" w14:paraId="2052460C" w14:textId="77777777" w:rsidTr="006C4DD4">
        <w:trPr>
          <w:jc w:val="center"/>
        </w:trPr>
        <w:tc>
          <w:tcPr>
            <w:tcW w:w="4945" w:type="dxa"/>
            <w:shd w:val="clear" w:color="auto" w:fill="auto"/>
          </w:tcPr>
          <w:p w14:paraId="3185A218" w14:textId="77777777" w:rsidR="00997479" w:rsidRPr="00A33B16" w:rsidRDefault="00997479" w:rsidP="00997479">
            <w:pPr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>Yenidən hazırlananlar</w:t>
            </w:r>
          </w:p>
        </w:tc>
        <w:tc>
          <w:tcPr>
            <w:tcW w:w="810" w:type="dxa"/>
            <w:shd w:val="clear" w:color="auto" w:fill="auto"/>
          </w:tcPr>
          <w:p w14:paraId="6EA84E94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>10</w:t>
            </w:r>
          </w:p>
        </w:tc>
        <w:tc>
          <w:tcPr>
            <w:tcW w:w="720" w:type="dxa"/>
            <w:shd w:val="clear" w:color="auto" w:fill="auto"/>
          </w:tcPr>
          <w:p w14:paraId="49DB7821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540" w:type="dxa"/>
            <w:shd w:val="clear" w:color="auto" w:fill="auto"/>
          </w:tcPr>
          <w:p w14:paraId="039C6747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900" w:type="dxa"/>
            <w:shd w:val="clear" w:color="auto" w:fill="auto"/>
          </w:tcPr>
          <w:p w14:paraId="2232C7BE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630" w:type="dxa"/>
            <w:shd w:val="clear" w:color="auto" w:fill="auto"/>
          </w:tcPr>
          <w:p w14:paraId="1125794D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900" w:type="dxa"/>
            <w:shd w:val="clear" w:color="auto" w:fill="auto"/>
          </w:tcPr>
          <w:p w14:paraId="65AB3811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900" w:type="dxa"/>
            <w:shd w:val="clear" w:color="auto" w:fill="auto"/>
          </w:tcPr>
          <w:p w14:paraId="7492CDBF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450" w:type="dxa"/>
            <w:shd w:val="clear" w:color="auto" w:fill="auto"/>
          </w:tcPr>
          <w:p w14:paraId="3EEC15F8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630" w:type="dxa"/>
            <w:shd w:val="clear" w:color="auto" w:fill="auto"/>
          </w:tcPr>
          <w:p w14:paraId="02138F0F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630" w:type="dxa"/>
            <w:shd w:val="clear" w:color="auto" w:fill="auto"/>
          </w:tcPr>
          <w:p w14:paraId="4363DC42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630" w:type="dxa"/>
            <w:shd w:val="clear" w:color="auto" w:fill="auto"/>
          </w:tcPr>
          <w:p w14:paraId="6905B774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900" w:type="dxa"/>
            <w:shd w:val="clear" w:color="auto" w:fill="auto"/>
          </w:tcPr>
          <w:p w14:paraId="1B5BC811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630" w:type="dxa"/>
            <w:shd w:val="clear" w:color="auto" w:fill="auto"/>
          </w:tcPr>
          <w:p w14:paraId="2B16EF5F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630" w:type="dxa"/>
            <w:shd w:val="clear" w:color="auto" w:fill="auto"/>
          </w:tcPr>
          <w:p w14:paraId="29E9D605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630" w:type="dxa"/>
            <w:shd w:val="clear" w:color="auto" w:fill="auto"/>
          </w:tcPr>
          <w:p w14:paraId="0AC454BD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630" w:type="dxa"/>
            <w:shd w:val="clear" w:color="auto" w:fill="auto"/>
          </w:tcPr>
          <w:p w14:paraId="28F37EC0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</w:tr>
      <w:tr w:rsidR="006C4DD4" w:rsidRPr="00A33B16" w14:paraId="22ADF963" w14:textId="77777777" w:rsidTr="006C4DD4">
        <w:trPr>
          <w:jc w:val="center"/>
        </w:trPr>
        <w:tc>
          <w:tcPr>
            <w:tcW w:w="4945" w:type="dxa"/>
            <w:shd w:val="clear" w:color="auto" w:fill="auto"/>
          </w:tcPr>
          <w:p w14:paraId="0F55F9FA" w14:textId="77777777" w:rsidR="00997479" w:rsidRPr="00A33B16" w:rsidRDefault="00997479" w:rsidP="00997479">
            <w:pPr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>İxtisasını artıranlar</w:t>
            </w:r>
          </w:p>
        </w:tc>
        <w:tc>
          <w:tcPr>
            <w:tcW w:w="810" w:type="dxa"/>
            <w:shd w:val="clear" w:color="auto" w:fill="auto"/>
          </w:tcPr>
          <w:p w14:paraId="7063A776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>11</w:t>
            </w:r>
          </w:p>
        </w:tc>
        <w:tc>
          <w:tcPr>
            <w:tcW w:w="720" w:type="dxa"/>
            <w:shd w:val="clear" w:color="auto" w:fill="auto"/>
          </w:tcPr>
          <w:p w14:paraId="3A1C4A2F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540" w:type="dxa"/>
            <w:shd w:val="clear" w:color="auto" w:fill="auto"/>
          </w:tcPr>
          <w:p w14:paraId="6A56D1B3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900" w:type="dxa"/>
            <w:shd w:val="clear" w:color="auto" w:fill="auto"/>
          </w:tcPr>
          <w:p w14:paraId="1FB7BE0F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630" w:type="dxa"/>
            <w:shd w:val="clear" w:color="auto" w:fill="auto"/>
          </w:tcPr>
          <w:p w14:paraId="67030CDB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900" w:type="dxa"/>
            <w:shd w:val="clear" w:color="auto" w:fill="auto"/>
          </w:tcPr>
          <w:p w14:paraId="7B110B5E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900" w:type="dxa"/>
            <w:shd w:val="clear" w:color="auto" w:fill="auto"/>
          </w:tcPr>
          <w:p w14:paraId="57EDFEDF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450" w:type="dxa"/>
            <w:shd w:val="clear" w:color="auto" w:fill="auto"/>
          </w:tcPr>
          <w:p w14:paraId="6057963D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630" w:type="dxa"/>
            <w:shd w:val="clear" w:color="auto" w:fill="auto"/>
          </w:tcPr>
          <w:p w14:paraId="1B2B8B36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630" w:type="dxa"/>
            <w:shd w:val="clear" w:color="auto" w:fill="auto"/>
          </w:tcPr>
          <w:p w14:paraId="7088636B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630" w:type="dxa"/>
            <w:shd w:val="clear" w:color="auto" w:fill="auto"/>
          </w:tcPr>
          <w:p w14:paraId="3B5AE0AE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900" w:type="dxa"/>
            <w:shd w:val="clear" w:color="auto" w:fill="auto"/>
          </w:tcPr>
          <w:p w14:paraId="286A40C3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630" w:type="dxa"/>
            <w:shd w:val="clear" w:color="auto" w:fill="auto"/>
          </w:tcPr>
          <w:p w14:paraId="0F43529B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630" w:type="dxa"/>
            <w:shd w:val="clear" w:color="auto" w:fill="auto"/>
          </w:tcPr>
          <w:p w14:paraId="24C4CF04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630" w:type="dxa"/>
            <w:shd w:val="clear" w:color="auto" w:fill="auto"/>
          </w:tcPr>
          <w:p w14:paraId="2D46839A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630" w:type="dxa"/>
            <w:shd w:val="clear" w:color="auto" w:fill="auto"/>
          </w:tcPr>
          <w:p w14:paraId="053378CD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</w:tr>
      <w:tr w:rsidR="006C4DD4" w:rsidRPr="00A33B16" w14:paraId="16C557E9" w14:textId="77777777" w:rsidTr="006C4DD4">
        <w:trPr>
          <w:jc w:val="center"/>
        </w:trPr>
        <w:tc>
          <w:tcPr>
            <w:tcW w:w="4945" w:type="dxa"/>
            <w:shd w:val="clear" w:color="auto" w:fill="auto"/>
          </w:tcPr>
          <w:p w14:paraId="07450530" w14:textId="77777777" w:rsidR="00997479" w:rsidRPr="00A33B16" w:rsidRDefault="00997479" w:rsidP="00997479">
            <w:pPr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>Dövlət Məşğulluq Agentliyinin yerli qurumlarının nəzdində</w:t>
            </w:r>
          </w:p>
        </w:tc>
        <w:tc>
          <w:tcPr>
            <w:tcW w:w="810" w:type="dxa"/>
            <w:shd w:val="clear" w:color="auto" w:fill="auto"/>
          </w:tcPr>
          <w:p w14:paraId="3C725C4A" w14:textId="77777777" w:rsidR="003C27C2" w:rsidRDefault="003C27C2" w:rsidP="00997479">
            <w:pPr>
              <w:jc w:val="center"/>
              <w:rPr>
                <w:sz w:val="22"/>
                <w:szCs w:val="22"/>
              </w:rPr>
            </w:pPr>
          </w:p>
          <w:p w14:paraId="7DE4BB14" w14:textId="5B007AC2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>12</w:t>
            </w:r>
          </w:p>
        </w:tc>
        <w:tc>
          <w:tcPr>
            <w:tcW w:w="720" w:type="dxa"/>
            <w:shd w:val="clear" w:color="auto" w:fill="auto"/>
          </w:tcPr>
          <w:p w14:paraId="4AE9FAC1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540" w:type="dxa"/>
            <w:shd w:val="clear" w:color="auto" w:fill="auto"/>
          </w:tcPr>
          <w:p w14:paraId="0D45AE22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900" w:type="dxa"/>
            <w:shd w:val="clear" w:color="auto" w:fill="auto"/>
          </w:tcPr>
          <w:p w14:paraId="45361708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630" w:type="dxa"/>
            <w:shd w:val="clear" w:color="auto" w:fill="auto"/>
          </w:tcPr>
          <w:p w14:paraId="471E6F17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900" w:type="dxa"/>
            <w:shd w:val="clear" w:color="auto" w:fill="auto"/>
          </w:tcPr>
          <w:p w14:paraId="75988F62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900" w:type="dxa"/>
            <w:shd w:val="clear" w:color="auto" w:fill="auto"/>
          </w:tcPr>
          <w:p w14:paraId="78C18E1F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450" w:type="dxa"/>
            <w:shd w:val="clear" w:color="auto" w:fill="auto"/>
          </w:tcPr>
          <w:p w14:paraId="34762E47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630" w:type="dxa"/>
            <w:shd w:val="clear" w:color="auto" w:fill="auto"/>
          </w:tcPr>
          <w:p w14:paraId="34DA2CBD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630" w:type="dxa"/>
            <w:shd w:val="clear" w:color="auto" w:fill="auto"/>
          </w:tcPr>
          <w:p w14:paraId="30F32B6C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630" w:type="dxa"/>
            <w:shd w:val="clear" w:color="auto" w:fill="auto"/>
          </w:tcPr>
          <w:p w14:paraId="7BD5A320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900" w:type="dxa"/>
            <w:shd w:val="clear" w:color="auto" w:fill="auto"/>
          </w:tcPr>
          <w:p w14:paraId="4DDFFB1C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630" w:type="dxa"/>
            <w:shd w:val="clear" w:color="auto" w:fill="auto"/>
          </w:tcPr>
          <w:p w14:paraId="24B13E03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630" w:type="dxa"/>
            <w:shd w:val="clear" w:color="auto" w:fill="auto"/>
          </w:tcPr>
          <w:p w14:paraId="3EA4AE97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630" w:type="dxa"/>
            <w:shd w:val="clear" w:color="auto" w:fill="auto"/>
          </w:tcPr>
          <w:p w14:paraId="4ECAA4DB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630" w:type="dxa"/>
            <w:shd w:val="clear" w:color="auto" w:fill="auto"/>
          </w:tcPr>
          <w:p w14:paraId="4F2342C5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</w:tr>
      <w:tr w:rsidR="006C4DD4" w:rsidRPr="00A33B16" w14:paraId="20CADDAD" w14:textId="77777777" w:rsidTr="006C4DD4">
        <w:trPr>
          <w:jc w:val="center"/>
        </w:trPr>
        <w:tc>
          <w:tcPr>
            <w:tcW w:w="4945" w:type="dxa"/>
            <w:shd w:val="clear" w:color="auto" w:fill="auto"/>
          </w:tcPr>
          <w:p w14:paraId="2BCA3F0B" w14:textId="06CA94AB" w:rsidR="00997479" w:rsidRPr="00A33B16" w:rsidRDefault="00997479" w:rsidP="00997479">
            <w:pPr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 xml:space="preserve">Azərbaycan Respublikası </w:t>
            </w:r>
            <w:r w:rsidR="00A81DAD" w:rsidRPr="00A33B16">
              <w:rPr>
                <w:sz w:val="22"/>
                <w:szCs w:val="22"/>
                <w:lang w:val="az-Latn-AZ"/>
              </w:rPr>
              <w:t>Elm və Təhsil</w:t>
            </w:r>
            <w:r w:rsidRPr="00A33B16">
              <w:rPr>
                <w:sz w:val="22"/>
                <w:szCs w:val="22"/>
              </w:rPr>
              <w:t xml:space="preserve"> Nazirliyinin təhsil müəssisələrində</w:t>
            </w:r>
          </w:p>
        </w:tc>
        <w:tc>
          <w:tcPr>
            <w:tcW w:w="810" w:type="dxa"/>
            <w:shd w:val="clear" w:color="auto" w:fill="auto"/>
          </w:tcPr>
          <w:p w14:paraId="04FDBBBE" w14:textId="77777777" w:rsidR="003C27C2" w:rsidRDefault="003C27C2" w:rsidP="00997479">
            <w:pPr>
              <w:jc w:val="center"/>
              <w:rPr>
                <w:sz w:val="22"/>
                <w:szCs w:val="22"/>
              </w:rPr>
            </w:pPr>
          </w:p>
          <w:p w14:paraId="08E141B8" w14:textId="0A4B475F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>13</w:t>
            </w:r>
          </w:p>
        </w:tc>
        <w:tc>
          <w:tcPr>
            <w:tcW w:w="720" w:type="dxa"/>
            <w:shd w:val="clear" w:color="auto" w:fill="auto"/>
          </w:tcPr>
          <w:p w14:paraId="44A2F693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540" w:type="dxa"/>
            <w:shd w:val="clear" w:color="auto" w:fill="auto"/>
          </w:tcPr>
          <w:p w14:paraId="3ADA513A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900" w:type="dxa"/>
            <w:shd w:val="clear" w:color="auto" w:fill="auto"/>
          </w:tcPr>
          <w:p w14:paraId="646AE028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630" w:type="dxa"/>
            <w:shd w:val="clear" w:color="auto" w:fill="auto"/>
          </w:tcPr>
          <w:p w14:paraId="7326404F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900" w:type="dxa"/>
            <w:shd w:val="clear" w:color="auto" w:fill="auto"/>
          </w:tcPr>
          <w:p w14:paraId="1D7E187A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900" w:type="dxa"/>
            <w:shd w:val="clear" w:color="auto" w:fill="auto"/>
          </w:tcPr>
          <w:p w14:paraId="097DCAE1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450" w:type="dxa"/>
            <w:shd w:val="clear" w:color="auto" w:fill="auto"/>
          </w:tcPr>
          <w:p w14:paraId="39DCC2F3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630" w:type="dxa"/>
            <w:shd w:val="clear" w:color="auto" w:fill="auto"/>
          </w:tcPr>
          <w:p w14:paraId="652FBA5E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630" w:type="dxa"/>
            <w:shd w:val="clear" w:color="auto" w:fill="auto"/>
          </w:tcPr>
          <w:p w14:paraId="730D9D09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630" w:type="dxa"/>
            <w:shd w:val="clear" w:color="auto" w:fill="auto"/>
          </w:tcPr>
          <w:p w14:paraId="6C4E49E5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900" w:type="dxa"/>
            <w:shd w:val="clear" w:color="auto" w:fill="auto"/>
          </w:tcPr>
          <w:p w14:paraId="1275B820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630" w:type="dxa"/>
            <w:shd w:val="clear" w:color="auto" w:fill="auto"/>
          </w:tcPr>
          <w:p w14:paraId="492566B0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630" w:type="dxa"/>
            <w:shd w:val="clear" w:color="auto" w:fill="auto"/>
          </w:tcPr>
          <w:p w14:paraId="3AE13738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630" w:type="dxa"/>
            <w:shd w:val="clear" w:color="auto" w:fill="auto"/>
          </w:tcPr>
          <w:p w14:paraId="6D102B8B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630" w:type="dxa"/>
            <w:shd w:val="clear" w:color="auto" w:fill="auto"/>
          </w:tcPr>
          <w:p w14:paraId="20636949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</w:tr>
      <w:tr w:rsidR="006C4DD4" w:rsidRPr="00A33B16" w14:paraId="2C1EE683" w14:textId="77777777" w:rsidTr="006C4DD4">
        <w:trPr>
          <w:jc w:val="center"/>
        </w:trPr>
        <w:tc>
          <w:tcPr>
            <w:tcW w:w="4945" w:type="dxa"/>
            <w:shd w:val="clear" w:color="auto" w:fill="auto"/>
          </w:tcPr>
          <w:p w14:paraId="21A70C9E" w14:textId="77777777" w:rsidR="00997479" w:rsidRPr="00A33B16" w:rsidRDefault="00997479" w:rsidP="00997479">
            <w:pPr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>Tədris bazası olan müəssisə və təşkilatlarda</w:t>
            </w:r>
          </w:p>
        </w:tc>
        <w:tc>
          <w:tcPr>
            <w:tcW w:w="810" w:type="dxa"/>
            <w:shd w:val="clear" w:color="auto" w:fill="auto"/>
          </w:tcPr>
          <w:p w14:paraId="209BC9EA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>14</w:t>
            </w:r>
          </w:p>
        </w:tc>
        <w:tc>
          <w:tcPr>
            <w:tcW w:w="720" w:type="dxa"/>
            <w:shd w:val="clear" w:color="auto" w:fill="auto"/>
          </w:tcPr>
          <w:p w14:paraId="139DD88C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540" w:type="dxa"/>
            <w:shd w:val="clear" w:color="auto" w:fill="auto"/>
          </w:tcPr>
          <w:p w14:paraId="298931BA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900" w:type="dxa"/>
            <w:shd w:val="clear" w:color="auto" w:fill="auto"/>
          </w:tcPr>
          <w:p w14:paraId="0F456F43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630" w:type="dxa"/>
            <w:shd w:val="clear" w:color="auto" w:fill="auto"/>
          </w:tcPr>
          <w:p w14:paraId="75CA03C6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900" w:type="dxa"/>
            <w:shd w:val="clear" w:color="auto" w:fill="auto"/>
          </w:tcPr>
          <w:p w14:paraId="61FFCA19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900" w:type="dxa"/>
            <w:shd w:val="clear" w:color="auto" w:fill="auto"/>
          </w:tcPr>
          <w:p w14:paraId="2CF914FF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450" w:type="dxa"/>
            <w:shd w:val="clear" w:color="auto" w:fill="auto"/>
          </w:tcPr>
          <w:p w14:paraId="6AA75466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630" w:type="dxa"/>
            <w:shd w:val="clear" w:color="auto" w:fill="auto"/>
          </w:tcPr>
          <w:p w14:paraId="305DBE1F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630" w:type="dxa"/>
            <w:shd w:val="clear" w:color="auto" w:fill="auto"/>
          </w:tcPr>
          <w:p w14:paraId="175388C6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630" w:type="dxa"/>
            <w:shd w:val="clear" w:color="auto" w:fill="auto"/>
          </w:tcPr>
          <w:p w14:paraId="7AB2E1C7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900" w:type="dxa"/>
            <w:shd w:val="clear" w:color="auto" w:fill="auto"/>
          </w:tcPr>
          <w:p w14:paraId="3B8C84EE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630" w:type="dxa"/>
            <w:shd w:val="clear" w:color="auto" w:fill="auto"/>
          </w:tcPr>
          <w:p w14:paraId="18D47F32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630" w:type="dxa"/>
            <w:shd w:val="clear" w:color="auto" w:fill="auto"/>
          </w:tcPr>
          <w:p w14:paraId="2B2067C0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630" w:type="dxa"/>
            <w:shd w:val="clear" w:color="auto" w:fill="auto"/>
          </w:tcPr>
          <w:p w14:paraId="1538E846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630" w:type="dxa"/>
            <w:shd w:val="clear" w:color="auto" w:fill="auto"/>
          </w:tcPr>
          <w:p w14:paraId="43338FC2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</w:tr>
      <w:tr w:rsidR="006C4DD4" w:rsidRPr="00A33B16" w14:paraId="2E07573B" w14:textId="77777777" w:rsidTr="006C4DD4">
        <w:trPr>
          <w:jc w:val="center"/>
        </w:trPr>
        <w:tc>
          <w:tcPr>
            <w:tcW w:w="4945" w:type="dxa"/>
            <w:shd w:val="clear" w:color="auto" w:fill="auto"/>
          </w:tcPr>
          <w:p w14:paraId="387DEBAF" w14:textId="77777777" w:rsidR="00997479" w:rsidRPr="00A33B16" w:rsidRDefault="00997479" w:rsidP="00997479">
            <w:pPr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>Özəl təhsil müəssisələrində</w:t>
            </w:r>
          </w:p>
        </w:tc>
        <w:tc>
          <w:tcPr>
            <w:tcW w:w="810" w:type="dxa"/>
            <w:shd w:val="clear" w:color="auto" w:fill="auto"/>
          </w:tcPr>
          <w:p w14:paraId="51C765F9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  <w:r w:rsidRPr="00A33B16">
              <w:rPr>
                <w:sz w:val="22"/>
                <w:szCs w:val="22"/>
              </w:rPr>
              <w:t>15</w:t>
            </w:r>
          </w:p>
        </w:tc>
        <w:tc>
          <w:tcPr>
            <w:tcW w:w="720" w:type="dxa"/>
            <w:shd w:val="clear" w:color="auto" w:fill="auto"/>
          </w:tcPr>
          <w:p w14:paraId="699FF3A5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540" w:type="dxa"/>
            <w:shd w:val="clear" w:color="auto" w:fill="auto"/>
          </w:tcPr>
          <w:p w14:paraId="3852FA40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900" w:type="dxa"/>
            <w:shd w:val="clear" w:color="auto" w:fill="auto"/>
          </w:tcPr>
          <w:p w14:paraId="62574602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630" w:type="dxa"/>
            <w:shd w:val="clear" w:color="auto" w:fill="auto"/>
          </w:tcPr>
          <w:p w14:paraId="4925B5FC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900" w:type="dxa"/>
            <w:shd w:val="clear" w:color="auto" w:fill="auto"/>
          </w:tcPr>
          <w:p w14:paraId="46C356AB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900" w:type="dxa"/>
            <w:shd w:val="clear" w:color="auto" w:fill="auto"/>
          </w:tcPr>
          <w:p w14:paraId="4EE0BAF5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450" w:type="dxa"/>
            <w:shd w:val="clear" w:color="auto" w:fill="auto"/>
          </w:tcPr>
          <w:p w14:paraId="1E7124DE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630" w:type="dxa"/>
            <w:shd w:val="clear" w:color="auto" w:fill="auto"/>
          </w:tcPr>
          <w:p w14:paraId="75A026A5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630" w:type="dxa"/>
            <w:shd w:val="clear" w:color="auto" w:fill="auto"/>
          </w:tcPr>
          <w:p w14:paraId="1BF78B85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630" w:type="dxa"/>
            <w:shd w:val="clear" w:color="auto" w:fill="auto"/>
          </w:tcPr>
          <w:p w14:paraId="02B01F4C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900" w:type="dxa"/>
            <w:shd w:val="clear" w:color="auto" w:fill="auto"/>
          </w:tcPr>
          <w:p w14:paraId="39AD6001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630" w:type="dxa"/>
            <w:shd w:val="clear" w:color="auto" w:fill="auto"/>
          </w:tcPr>
          <w:p w14:paraId="4B48E573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630" w:type="dxa"/>
            <w:shd w:val="clear" w:color="auto" w:fill="auto"/>
          </w:tcPr>
          <w:p w14:paraId="46974A83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630" w:type="dxa"/>
            <w:shd w:val="clear" w:color="auto" w:fill="auto"/>
          </w:tcPr>
          <w:p w14:paraId="35126659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  <w:tc>
          <w:tcPr>
            <w:tcW w:w="630" w:type="dxa"/>
            <w:shd w:val="clear" w:color="auto" w:fill="auto"/>
          </w:tcPr>
          <w:p w14:paraId="1DED273F" w14:textId="77777777" w:rsidR="00997479" w:rsidRPr="00A33B16" w:rsidRDefault="00997479" w:rsidP="00997479">
            <w:pPr>
              <w:jc w:val="center"/>
              <w:rPr>
                <w:b/>
                <w:sz w:val="22"/>
                <w:szCs w:val="22"/>
                <w:lang w:eastAsia="ja-JP"/>
              </w:rPr>
            </w:pPr>
          </w:p>
        </w:tc>
      </w:tr>
    </w:tbl>
    <w:p w14:paraId="258D724D" w14:textId="77777777" w:rsidR="00B33D9E" w:rsidRPr="00A33B16" w:rsidRDefault="00B33D9E" w:rsidP="00997479">
      <w:pPr>
        <w:ind w:firstLine="567"/>
        <w:rPr>
          <w:bCs/>
          <w:sz w:val="12"/>
          <w:szCs w:val="12"/>
          <w:lang w:eastAsia="ja-JP"/>
        </w:rPr>
      </w:pPr>
    </w:p>
    <w:p w14:paraId="6AAA46E0" w14:textId="5F3C40C3" w:rsidR="00997479" w:rsidRPr="00A33B16" w:rsidRDefault="00997479" w:rsidP="00997479">
      <w:pPr>
        <w:ind w:firstLine="567"/>
        <w:rPr>
          <w:bCs/>
          <w:sz w:val="22"/>
          <w:szCs w:val="22"/>
          <w:lang w:eastAsia="ja-JP"/>
        </w:rPr>
      </w:pPr>
      <w:r w:rsidRPr="00A33B16">
        <w:rPr>
          <w:bCs/>
          <w:sz w:val="22"/>
          <w:szCs w:val="22"/>
          <w:lang w:eastAsia="ja-JP"/>
        </w:rPr>
        <w:t>Hesabatın tərtib edilməsinə sərf edilən vaxt* ________ adam-saat</w:t>
      </w:r>
    </w:p>
    <w:p w14:paraId="216DF46A" w14:textId="77777777" w:rsidR="00997479" w:rsidRPr="00A33B16" w:rsidRDefault="00997479" w:rsidP="00997479">
      <w:pPr>
        <w:ind w:firstLine="567"/>
        <w:rPr>
          <w:bCs/>
          <w:sz w:val="16"/>
          <w:szCs w:val="16"/>
          <w:lang w:eastAsia="ja-JP"/>
        </w:rPr>
      </w:pPr>
    </w:p>
    <w:p w14:paraId="124655B6" w14:textId="1E0262C0" w:rsidR="00997479" w:rsidRDefault="00997479" w:rsidP="006C4DD4">
      <w:pPr>
        <w:ind w:firstLine="567"/>
        <w:jc w:val="both"/>
        <w:rPr>
          <w:bCs/>
          <w:sz w:val="22"/>
          <w:szCs w:val="22"/>
          <w:lang w:eastAsia="ja-JP"/>
        </w:rPr>
      </w:pPr>
      <w:r w:rsidRPr="00A33B16">
        <w:rPr>
          <w:bCs/>
          <w:sz w:val="22"/>
          <w:szCs w:val="22"/>
          <w:lang w:eastAsia="ja-JP"/>
        </w:rPr>
        <w:t>*) Rəsmi statistika hesabatlarının tərtib olunmasına sərf olunan vaxt adam-saatla ölçülür və hesabatın tərtib olunmasında iştirak edən işçilərin (işçinin) sayı onların (onun) həmin hesabatın tərtib olunmasına sərf etdikləri (etdiyi) vaxta vurulmaqla müəyyənləşdirilir.</w:t>
      </w:r>
    </w:p>
    <w:p w14:paraId="5C931F5D" w14:textId="77777777" w:rsidR="006C4DD4" w:rsidRPr="006C4DD4" w:rsidRDefault="006C4DD4" w:rsidP="006C4DD4">
      <w:pPr>
        <w:ind w:firstLine="567"/>
        <w:jc w:val="both"/>
        <w:rPr>
          <w:bCs/>
          <w:sz w:val="6"/>
          <w:szCs w:val="6"/>
          <w:lang w:eastAsia="ja-JP"/>
        </w:rPr>
      </w:pPr>
    </w:p>
    <w:p w14:paraId="2F52DA5F" w14:textId="3D85ADBB" w:rsidR="00997479" w:rsidRPr="00395E94" w:rsidRDefault="006C4DD4" w:rsidP="006C4DD4">
      <w:pPr>
        <w:rPr>
          <w:bCs/>
          <w:lang w:eastAsia="ja-JP"/>
        </w:rPr>
      </w:pPr>
      <w:r>
        <w:rPr>
          <w:bCs/>
          <w:lang w:val="az-Latn-AZ" w:eastAsia="ja-JP"/>
        </w:rPr>
        <w:t xml:space="preserve">       </w:t>
      </w:r>
      <w:r w:rsidR="00997479" w:rsidRPr="00395E94">
        <w:rPr>
          <w:bCs/>
          <w:lang w:eastAsia="ja-JP"/>
        </w:rPr>
        <w:t>____________________________________</w:t>
      </w:r>
      <w:r w:rsidR="00997479" w:rsidRPr="00395E94">
        <w:rPr>
          <w:bCs/>
          <w:lang w:eastAsia="ja-JP"/>
        </w:rPr>
        <w:tab/>
      </w:r>
      <w:r w:rsidR="00997479" w:rsidRPr="00395E94">
        <w:rPr>
          <w:bCs/>
          <w:lang w:eastAsia="ja-JP"/>
        </w:rPr>
        <w:tab/>
      </w:r>
      <w:r>
        <w:rPr>
          <w:bCs/>
          <w:lang w:val="az-Latn-AZ" w:eastAsia="ja-JP"/>
        </w:rPr>
        <w:t xml:space="preserve">   </w:t>
      </w:r>
      <w:r w:rsidR="00997479" w:rsidRPr="00395E94">
        <w:rPr>
          <w:bCs/>
          <w:lang w:eastAsia="ja-JP"/>
        </w:rPr>
        <w:t>______________________________</w:t>
      </w:r>
    </w:p>
    <w:tbl>
      <w:tblPr>
        <w:tblW w:w="14553" w:type="dxa"/>
        <w:jc w:val="center"/>
        <w:tblLook w:val="0000" w:firstRow="0" w:lastRow="0" w:firstColumn="0" w:lastColumn="0" w:noHBand="0" w:noVBand="0"/>
      </w:tblPr>
      <w:tblGrid>
        <w:gridCol w:w="14553"/>
      </w:tblGrid>
      <w:tr w:rsidR="009377AD" w:rsidRPr="00A33B16" w14:paraId="4C73B18A" w14:textId="77777777" w:rsidTr="009377AD">
        <w:trPr>
          <w:trHeight w:val="405"/>
          <w:jc w:val="center"/>
        </w:trPr>
        <w:tc>
          <w:tcPr>
            <w:tcW w:w="145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458FEE" w14:textId="77777777" w:rsidR="006C4DD4" w:rsidRDefault="00A33B16" w:rsidP="006C4DD4">
            <w:pPr>
              <w:rPr>
                <w:bCs/>
                <w:sz w:val="22"/>
                <w:szCs w:val="22"/>
                <w:lang w:val="az-Latn-AZ" w:eastAsia="ja-JP"/>
              </w:rPr>
            </w:pPr>
            <w:r>
              <w:rPr>
                <w:bCs/>
                <w:lang w:val="az-Latn-AZ" w:eastAsia="ja-JP"/>
              </w:rPr>
              <w:t xml:space="preserve">     </w:t>
            </w:r>
            <w:r w:rsidR="00997479" w:rsidRPr="006C4DD4">
              <w:rPr>
                <w:bCs/>
                <w:sz w:val="22"/>
                <w:szCs w:val="22"/>
                <w:lang w:val="az-Latn-AZ" w:eastAsia="ja-JP"/>
              </w:rPr>
              <w:t>İcraçının vəzifəsi, soyadı, adı, telefon nömrəsi</w:t>
            </w:r>
            <w:r w:rsidR="00997479" w:rsidRPr="006C4DD4">
              <w:rPr>
                <w:bCs/>
                <w:sz w:val="22"/>
                <w:szCs w:val="22"/>
                <w:lang w:val="az-Latn-AZ" w:eastAsia="ja-JP"/>
              </w:rPr>
              <w:tab/>
            </w:r>
            <w:r w:rsidR="00997479" w:rsidRPr="006C4DD4">
              <w:rPr>
                <w:bCs/>
                <w:sz w:val="22"/>
                <w:szCs w:val="22"/>
                <w:lang w:val="az-Latn-AZ" w:eastAsia="ja-JP"/>
              </w:rPr>
              <w:tab/>
            </w:r>
            <w:r w:rsidR="006C4DD4">
              <w:rPr>
                <w:bCs/>
                <w:sz w:val="22"/>
                <w:szCs w:val="22"/>
                <w:lang w:val="az-Latn-AZ" w:eastAsia="ja-JP"/>
              </w:rPr>
              <w:t xml:space="preserve">     </w:t>
            </w:r>
            <w:r w:rsidR="006C4DD4" w:rsidRPr="006C4DD4">
              <w:rPr>
                <w:bCs/>
                <w:sz w:val="22"/>
                <w:szCs w:val="22"/>
                <w:lang w:val="az-Latn-AZ" w:eastAsia="ja-JP"/>
              </w:rPr>
              <w:t xml:space="preserve">   </w:t>
            </w:r>
            <w:r w:rsidR="00997479" w:rsidRPr="006C4DD4">
              <w:rPr>
                <w:bCs/>
                <w:sz w:val="22"/>
                <w:szCs w:val="22"/>
                <w:lang w:val="az-Latn-AZ" w:eastAsia="ja-JP"/>
              </w:rPr>
              <w:t>Rəhbərin soyadı, adı, imzası</w:t>
            </w:r>
            <w:r w:rsidR="00997479" w:rsidRPr="006C4DD4">
              <w:rPr>
                <w:bCs/>
                <w:sz w:val="22"/>
                <w:szCs w:val="22"/>
                <w:lang w:val="az-Latn-AZ" w:eastAsia="ja-JP"/>
              </w:rPr>
              <w:tab/>
            </w:r>
            <w:r w:rsidR="00997479" w:rsidRPr="006C4DD4">
              <w:rPr>
                <w:bCs/>
                <w:sz w:val="22"/>
                <w:szCs w:val="22"/>
                <w:lang w:val="az-Latn-AZ" w:eastAsia="ja-JP"/>
              </w:rPr>
              <w:tab/>
            </w:r>
            <w:r w:rsidR="006C4DD4">
              <w:rPr>
                <w:bCs/>
                <w:sz w:val="22"/>
                <w:szCs w:val="22"/>
                <w:lang w:val="az-Latn-AZ" w:eastAsia="ja-JP"/>
              </w:rPr>
              <w:t xml:space="preserve">              </w:t>
            </w:r>
            <w:r w:rsidR="00997479" w:rsidRPr="006C4DD4">
              <w:rPr>
                <w:bCs/>
                <w:sz w:val="22"/>
                <w:szCs w:val="22"/>
                <w:lang w:val="az-Latn-AZ" w:eastAsia="ja-JP"/>
              </w:rPr>
              <w:t>“______”______________20    il</w:t>
            </w:r>
          </w:p>
          <w:p w14:paraId="0277E408" w14:textId="61F68799" w:rsidR="009377AD" w:rsidRPr="006C4DD4" w:rsidRDefault="00997479" w:rsidP="006C4DD4">
            <w:pPr>
              <w:rPr>
                <w:b/>
                <w:bCs/>
                <w:strike/>
                <w:sz w:val="22"/>
                <w:szCs w:val="22"/>
                <w:lang w:val="az-Latn-AZ"/>
              </w:rPr>
            </w:pPr>
            <w:r w:rsidRPr="006C4DD4">
              <w:rPr>
                <w:bCs/>
                <w:sz w:val="22"/>
                <w:szCs w:val="22"/>
                <w:lang w:val="az-Latn-AZ" w:eastAsia="ja-JP"/>
              </w:rPr>
              <w:tab/>
            </w:r>
          </w:p>
        </w:tc>
      </w:tr>
      <w:bookmarkEnd w:id="0"/>
    </w:tbl>
    <w:p w14:paraId="1F02BB99" w14:textId="4684D752" w:rsidR="009B5BBC" w:rsidRDefault="009B5BBC" w:rsidP="006C4DD4">
      <w:pPr>
        <w:rPr>
          <w:sz w:val="20"/>
          <w:szCs w:val="20"/>
          <w:lang w:val="az-Latn-AZ"/>
        </w:rPr>
      </w:pPr>
    </w:p>
    <w:sectPr w:rsidR="009B5BBC" w:rsidSect="00C47AC8">
      <w:endnotePr>
        <w:numFmt w:val="decimal"/>
      </w:endnotePr>
      <w:pgSz w:w="16838" w:h="11906" w:orient="landscape"/>
      <w:pgMar w:top="810" w:right="1138" w:bottom="748" w:left="1134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BA2C0F" w14:textId="77777777" w:rsidR="006A4A45" w:rsidRDefault="006A4A45"/>
  </w:endnote>
  <w:endnote w:type="continuationSeparator" w:id="0">
    <w:p w14:paraId="57C40918" w14:textId="77777777" w:rsidR="006A4A45" w:rsidRDefault="006A4A45"/>
  </w:endnote>
  <w:endnote w:type="continuationNotice" w:id="1">
    <w:p w14:paraId="3BBD18F1" w14:textId="77777777" w:rsidR="006A4A45" w:rsidRDefault="006A4A4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Palatino Linotype">
    <w:panose1 w:val="02040502050505030304"/>
    <w:charset w:val="00"/>
    <w:family w:val="roman"/>
    <w:pitch w:val="variable"/>
    <w:sig w:usb0="E0000387" w:usb1="4000001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3 Times AzLat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3F" w:csb1="00000000"/>
  </w:font>
  <w:font w:name="A3 Arial AzLat">
    <w:altName w:val="Arial"/>
    <w:panose1 w:val="020B0604020202020204"/>
    <w:charset w:val="CC"/>
    <w:family w:val="swiss"/>
    <w:pitch w:val="variable"/>
    <w:sig w:usb0="00000201" w:usb1="00000000" w:usb2="00000000" w:usb3="00000000" w:csb0="00000004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  <w:font w:name="Times Roman AzLat">
    <w:altName w:val="Times New Roman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EBAC0" w14:textId="486A6819" w:rsidR="00C47AC8" w:rsidRPr="00B70201" w:rsidRDefault="00C47AC8" w:rsidP="00395E94">
    <w:pPr>
      <w:pStyle w:val="Footer"/>
      <w:jc w:val="right"/>
      <w:rPr>
        <w:rFonts w:ascii="Segoe UI" w:hAnsi="Segoe UI" w:cs="Segoe UI"/>
        <w:i/>
        <w:color w:val="808080"/>
        <w:sz w:val="20"/>
        <w:szCs w:val="20"/>
        <w:lang w:val="az-Latn-AZ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505CD0" w14:textId="77777777" w:rsidR="006A4A45" w:rsidRDefault="006A4A45"/>
  </w:footnote>
  <w:footnote w:type="continuationSeparator" w:id="0">
    <w:p w14:paraId="75EFEABA" w14:textId="77777777" w:rsidR="006A4A45" w:rsidRDefault="006A4A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left="216" w:hanging="171"/>
      </w:pPr>
      <w:rPr>
        <w:rFonts w:ascii="Palatino Linotype" w:hAnsi="Palatino Linotype" w:cs="Palatino Linotype"/>
        <w:b w:val="0"/>
        <w:bCs w:val="0"/>
        <w:i/>
        <w:iCs/>
        <w:spacing w:val="1"/>
        <w:sz w:val="16"/>
        <w:szCs w:val="16"/>
      </w:rPr>
    </w:lvl>
    <w:lvl w:ilvl="1">
      <w:numFmt w:val="bullet"/>
      <w:lvlText w:val="•"/>
      <w:lvlJc w:val="left"/>
      <w:pPr>
        <w:ind w:left="766" w:hanging="171"/>
      </w:pPr>
    </w:lvl>
    <w:lvl w:ilvl="2">
      <w:numFmt w:val="bullet"/>
      <w:lvlText w:val="•"/>
      <w:lvlJc w:val="left"/>
      <w:pPr>
        <w:ind w:left="1316" w:hanging="171"/>
      </w:pPr>
    </w:lvl>
    <w:lvl w:ilvl="3">
      <w:numFmt w:val="bullet"/>
      <w:lvlText w:val="•"/>
      <w:lvlJc w:val="left"/>
      <w:pPr>
        <w:ind w:left="1866" w:hanging="171"/>
      </w:pPr>
    </w:lvl>
    <w:lvl w:ilvl="4">
      <w:numFmt w:val="bullet"/>
      <w:lvlText w:val="•"/>
      <w:lvlJc w:val="left"/>
      <w:pPr>
        <w:ind w:left="2415" w:hanging="171"/>
      </w:pPr>
    </w:lvl>
    <w:lvl w:ilvl="5">
      <w:numFmt w:val="bullet"/>
      <w:lvlText w:val="•"/>
      <w:lvlJc w:val="left"/>
      <w:pPr>
        <w:ind w:left="2965" w:hanging="171"/>
      </w:pPr>
    </w:lvl>
    <w:lvl w:ilvl="6">
      <w:numFmt w:val="bullet"/>
      <w:lvlText w:val="•"/>
      <w:lvlJc w:val="left"/>
      <w:pPr>
        <w:ind w:left="3515" w:hanging="171"/>
      </w:pPr>
    </w:lvl>
    <w:lvl w:ilvl="7">
      <w:numFmt w:val="bullet"/>
      <w:lvlText w:val="•"/>
      <w:lvlJc w:val="left"/>
      <w:pPr>
        <w:ind w:left="4065" w:hanging="171"/>
      </w:pPr>
    </w:lvl>
    <w:lvl w:ilvl="8">
      <w:numFmt w:val="bullet"/>
      <w:lvlText w:val="•"/>
      <w:lvlJc w:val="left"/>
      <w:pPr>
        <w:ind w:left="4615" w:hanging="171"/>
      </w:pPr>
    </w:lvl>
  </w:abstractNum>
  <w:abstractNum w:abstractNumId="1" w15:restartNumberingAfterBreak="0">
    <w:nsid w:val="00000403"/>
    <w:multiLevelType w:val="multilevel"/>
    <w:tmpl w:val="00000886"/>
    <w:lvl w:ilvl="0">
      <w:numFmt w:val="bullet"/>
      <w:lvlText w:val="-"/>
      <w:lvlJc w:val="left"/>
      <w:pPr>
        <w:ind w:left="216" w:hanging="180"/>
      </w:pPr>
      <w:rPr>
        <w:rFonts w:ascii="Palatino Linotype" w:hAnsi="Palatino Linotype"/>
        <w:b w:val="0"/>
        <w:i/>
        <w:sz w:val="16"/>
      </w:rPr>
    </w:lvl>
    <w:lvl w:ilvl="1">
      <w:numFmt w:val="bullet"/>
      <w:lvlText w:val="•"/>
      <w:lvlJc w:val="left"/>
      <w:pPr>
        <w:ind w:left="766" w:hanging="180"/>
      </w:pPr>
    </w:lvl>
    <w:lvl w:ilvl="2">
      <w:numFmt w:val="bullet"/>
      <w:lvlText w:val="•"/>
      <w:lvlJc w:val="left"/>
      <w:pPr>
        <w:ind w:left="1316" w:hanging="180"/>
      </w:pPr>
    </w:lvl>
    <w:lvl w:ilvl="3">
      <w:numFmt w:val="bullet"/>
      <w:lvlText w:val="•"/>
      <w:lvlJc w:val="left"/>
      <w:pPr>
        <w:ind w:left="1866" w:hanging="180"/>
      </w:pPr>
    </w:lvl>
    <w:lvl w:ilvl="4">
      <w:numFmt w:val="bullet"/>
      <w:lvlText w:val="•"/>
      <w:lvlJc w:val="left"/>
      <w:pPr>
        <w:ind w:left="2416" w:hanging="180"/>
      </w:pPr>
    </w:lvl>
    <w:lvl w:ilvl="5">
      <w:numFmt w:val="bullet"/>
      <w:lvlText w:val="•"/>
      <w:lvlJc w:val="left"/>
      <w:pPr>
        <w:ind w:left="2965" w:hanging="180"/>
      </w:pPr>
    </w:lvl>
    <w:lvl w:ilvl="6">
      <w:numFmt w:val="bullet"/>
      <w:lvlText w:val="•"/>
      <w:lvlJc w:val="left"/>
      <w:pPr>
        <w:ind w:left="3515" w:hanging="180"/>
      </w:pPr>
    </w:lvl>
    <w:lvl w:ilvl="7">
      <w:numFmt w:val="bullet"/>
      <w:lvlText w:val="•"/>
      <w:lvlJc w:val="left"/>
      <w:pPr>
        <w:ind w:left="4065" w:hanging="180"/>
      </w:pPr>
    </w:lvl>
    <w:lvl w:ilvl="8">
      <w:numFmt w:val="bullet"/>
      <w:lvlText w:val="•"/>
      <w:lvlJc w:val="left"/>
      <w:pPr>
        <w:ind w:left="4615" w:hanging="180"/>
      </w:pPr>
    </w:lvl>
  </w:abstractNum>
  <w:abstractNum w:abstractNumId="2" w15:restartNumberingAfterBreak="0">
    <w:nsid w:val="00000404"/>
    <w:multiLevelType w:val="multilevel"/>
    <w:tmpl w:val="00000887"/>
    <w:lvl w:ilvl="0">
      <w:start w:val="1"/>
      <w:numFmt w:val="upperRoman"/>
      <w:lvlText w:val="%1"/>
      <w:lvlJc w:val="left"/>
      <w:pPr>
        <w:ind w:left="120" w:hanging="185"/>
      </w:pPr>
      <w:rPr>
        <w:rFonts w:ascii="Palatino Linotype" w:hAnsi="Palatino Linotype" w:cs="Palatino Linotype"/>
        <w:b w:val="0"/>
        <w:bCs w:val="0"/>
        <w:w w:val="99"/>
        <w:sz w:val="24"/>
        <w:szCs w:val="24"/>
      </w:rPr>
    </w:lvl>
    <w:lvl w:ilvl="1">
      <w:numFmt w:val="bullet"/>
      <w:lvlText w:val="•"/>
      <w:lvlJc w:val="left"/>
      <w:pPr>
        <w:ind w:left="1067" w:hanging="185"/>
      </w:pPr>
    </w:lvl>
    <w:lvl w:ilvl="2">
      <w:numFmt w:val="bullet"/>
      <w:lvlText w:val="•"/>
      <w:lvlJc w:val="left"/>
      <w:pPr>
        <w:ind w:left="2014" w:hanging="185"/>
      </w:pPr>
    </w:lvl>
    <w:lvl w:ilvl="3">
      <w:numFmt w:val="bullet"/>
      <w:lvlText w:val="•"/>
      <w:lvlJc w:val="left"/>
      <w:pPr>
        <w:ind w:left="2961" w:hanging="185"/>
      </w:pPr>
    </w:lvl>
    <w:lvl w:ilvl="4">
      <w:numFmt w:val="bullet"/>
      <w:lvlText w:val="•"/>
      <w:lvlJc w:val="left"/>
      <w:pPr>
        <w:ind w:left="3908" w:hanging="185"/>
      </w:pPr>
    </w:lvl>
    <w:lvl w:ilvl="5">
      <w:numFmt w:val="bullet"/>
      <w:lvlText w:val="•"/>
      <w:lvlJc w:val="left"/>
      <w:pPr>
        <w:ind w:left="4855" w:hanging="185"/>
      </w:pPr>
    </w:lvl>
    <w:lvl w:ilvl="6">
      <w:numFmt w:val="bullet"/>
      <w:lvlText w:val="•"/>
      <w:lvlJc w:val="left"/>
      <w:pPr>
        <w:ind w:left="5802" w:hanging="185"/>
      </w:pPr>
    </w:lvl>
    <w:lvl w:ilvl="7">
      <w:numFmt w:val="bullet"/>
      <w:lvlText w:val="•"/>
      <w:lvlJc w:val="left"/>
      <w:pPr>
        <w:ind w:left="6749" w:hanging="185"/>
      </w:pPr>
    </w:lvl>
    <w:lvl w:ilvl="8">
      <w:numFmt w:val="bullet"/>
      <w:lvlText w:val="•"/>
      <w:lvlJc w:val="left"/>
      <w:pPr>
        <w:ind w:left="7696" w:hanging="185"/>
      </w:pPr>
    </w:lvl>
  </w:abstractNum>
  <w:abstractNum w:abstractNumId="3" w15:restartNumberingAfterBreak="0">
    <w:nsid w:val="00000405"/>
    <w:multiLevelType w:val="multilevel"/>
    <w:tmpl w:val="00000888"/>
    <w:lvl w:ilvl="0">
      <w:start w:val="1"/>
      <w:numFmt w:val="upperRoman"/>
      <w:lvlText w:val="%1"/>
      <w:lvlJc w:val="left"/>
      <w:pPr>
        <w:ind w:left="120" w:hanging="154"/>
      </w:pPr>
      <w:rPr>
        <w:rFonts w:ascii="Palatino Linotype" w:hAnsi="Palatino Linotype" w:cs="Palatino Linotype"/>
        <w:b/>
        <w:bCs/>
        <w:sz w:val="24"/>
        <w:szCs w:val="24"/>
      </w:rPr>
    </w:lvl>
    <w:lvl w:ilvl="1">
      <w:numFmt w:val="bullet"/>
      <w:lvlText w:val="•"/>
      <w:lvlJc w:val="left"/>
      <w:pPr>
        <w:ind w:left="1067" w:hanging="154"/>
      </w:pPr>
    </w:lvl>
    <w:lvl w:ilvl="2">
      <w:numFmt w:val="bullet"/>
      <w:lvlText w:val="•"/>
      <w:lvlJc w:val="left"/>
      <w:pPr>
        <w:ind w:left="2014" w:hanging="154"/>
      </w:pPr>
    </w:lvl>
    <w:lvl w:ilvl="3">
      <w:numFmt w:val="bullet"/>
      <w:lvlText w:val="•"/>
      <w:lvlJc w:val="left"/>
      <w:pPr>
        <w:ind w:left="2961" w:hanging="154"/>
      </w:pPr>
    </w:lvl>
    <w:lvl w:ilvl="4">
      <w:numFmt w:val="bullet"/>
      <w:lvlText w:val="•"/>
      <w:lvlJc w:val="left"/>
      <w:pPr>
        <w:ind w:left="3908" w:hanging="154"/>
      </w:pPr>
    </w:lvl>
    <w:lvl w:ilvl="5">
      <w:numFmt w:val="bullet"/>
      <w:lvlText w:val="•"/>
      <w:lvlJc w:val="left"/>
      <w:pPr>
        <w:ind w:left="4855" w:hanging="154"/>
      </w:pPr>
    </w:lvl>
    <w:lvl w:ilvl="6">
      <w:numFmt w:val="bullet"/>
      <w:lvlText w:val="•"/>
      <w:lvlJc w:val="left"/>
      <w:pPr>
        <w:ind w:left="5802" w:hanging="154"/>
      </w:pPr>
    </w:lvl>
    <w:lvl w:ilvl="7">
      <w:numFmt w:val="bullet"/>
      <w:lvlText w:val="•"/>
      <w:lvlJc w:val="left"/>
      <w:pPr>
        <w:ind w:left="6749" w:hanging="154"/>
      </w:pPr>
    </w:lvl>
    <w:lvl w:ilvl="8">
      <w:numFmt w:val="bullet"/>
      <w:lvlText w:val="•"/>
      <w:lvlJc w:val="left"/>
      <w:pPr>
        <w:ind w:left="7696" w:hanging="154"/>
      </w:pPr>
    </w:lvl>
  </w:abstractNum>
  <w:abstractNum w:abstractNumId="4" w15:restartNumberingAfterBreak="0">
    <w:nsid w:val="00000406"/>
    <w:multiLevelType w:val="multilevel"/>
    <w:tmpl w:val="00000889"/>
    <w:lvl w:ilvl="0">
      <w:start w:val="1"/>
      <w:numFmt w:val="decimal"/>
      <w:lvlText w:val="%1-"/>
      <w:lvlJc w:val="left"/>
      <w:pPr>
        <w:ind w:left="120" w:hanging="320"/>
      </w:pPr>
      <w:rPr>
        <w:rFonts w:ascii="Palatino Linotype" w:hAnsi="Palatino Linotype" w:cs="Palatino Linotype"/>
        <w:b w:val="0"/>
        <w:bCs w:val="0"/>
        <w:sz w:val="24"/>
        <w:szCs w:val="24"/>
      </w:rPr>
    </w:lvl>
    <w:lvl w:ilvl="1">
      <w:numFmt w:val="bullet"/>
      <w:lvlText w:val="•"/>
      <w:lvlJc w:val="left"/>
      <w:pPr>
        <w:ind w:left="1069" w:hanging="320"/>
      </w:pPr>
    </w:lvl>
    <w:lvl w:ilvl="2">
      <w:numFmt w:val="bullet"/>
      <w:lvlText w:val="•"/>
      <w:lvlJc w:val="left"/>
      <w:pPr>
        <w:ind w:left="2018" w:hanging="320"/>
      </w:pPr>
    </w:lvl>
    <w:lvl w:ilvl="3">
      <w:numFmt w:val="bullet"/>
      <w:lvlText w:val="•"/>
      <w:lvlJc w:val="left"/>
      <w:pPr>
        <w:ind w:left="2967" w:hanging="320"/>
      </w:pPr>
    </w:lvl>
    <w:lvl w:ilvl="4">
      <w:numFmt w:val="bullet"/>
      <w:lvlText w:val="•"/>
      <w:lvlJc w:val="left"/>
      <w:pPr>
        <w:ind w:left="3916" w:hanging="320"/>
      </w:pPr>
    </w:lvl>
    <w:lvl w:ilvl="5">
      <w:numFmt w:val="bullet"/>
      <w:lvlText w:val="•"/>
      <w:lvlJc w:val="left"/>
      <w:pPr>
        <w:ind w:left="4865" w:hanging="320"/>
      </w:pPr>
    </w:lvl>
    <w:lvl w:ilvl="6">
      <w:numFmt w:val="bullet"/>
      <w:lvlText w:val="•"/>
      <w:lvlJc w:val="left"/>
      <w:pPr>
        <w:ind w:left="5814" w:hanging="320"/>
      </w:pPr>
    </w:lvl>
    <w:lvl w:ilvl="7">
      <w:numFmt w:val="bullet"/>
      <w:lvlText w:val="•"/>
      <w:lvlJc w:val="left"/>
      <w:pPr>
        <w:ind w:left="6763" w:hanging="320"/>
      </w:pPr>
    </w:lvl>
    <w:lvl w:ilvl="8">
      <w:numFmt w:val="bullet"/>
      <w:lvlText w:val="•"/>
      <w:lvlJc w:val="left"/>
      <w:pPr>
        <w:ind w:left="7712" w:hanging="320"/>
      </w:pPr>
    </w:lvl>
  </w:abstractNum>
  <w:abstractNum w:abstractNumId="5" w15:restartNumberingAfterBreak="0">
    <w:nsid w:val="00000407"/>
    <w:multiLevelType w:val="multilevel"/>
    <w:tmpl w:val="0000088A"/>
    <w:lvl w:ilvl="0">
      <w:start w:val="5"/>
      <w:numFmt w:val="decimal"/>
      <w:lvlText w:val="%1-"/>
      <w:lvlJc w:val="left"/>
      <w:pPr>
        <w:ind w:left="120" w:hanging="320"/>
      </w:pPr>
      <w:rPr>
        <w:rFonts w:ascii="Palatino Linotype" w:hAnsi="Palatino Linotype" w:cs="Palatino Linotype"/>
        <w:b w:val="0"/>
        <w:bCs w:val="0"/>
        <w:sz w:val="24"/>
        <w:szCs w:val="24"/>
      </w:rPr>
    </w:lvl>
    <w:lvl w:ilvl="1">
      <w:numFmt w:val="bullet"/>
      <w:lvlText w:val="•"/>
      <w:lvlJc w:val="left"/>
      <w:pPr>
        <w:ind w:left="1069" w:hanging="320"/>
      </w:pPr>
    </w:lvl>
    <w:lvl w:ilvl="2">
      <w:numFmt w:val="bullet"/>
      <w:lvlText w:val="•"/>
      <w:lvlJc w:val="left"/>
      <w:pPr>
        <w:ind w:left="2018" w:hanging="320"/>
      </w:pPr>
    </w:lvl>
    <w:lvl w:ilvl="3">
      <w:numFmt w:val="bullet"/>
      <w:lvlText w:val="•"/>
      <w:lvlJc w:val="left"/>
      <w:pPr>
        <w:ind w:left="2967" w:hanging="320"/>
      </w:pPr>
    </w:lvl>
    <w:lvl w:ilvl="4">
      <w:numFmt w:val="bullet"/>
      <w:lvlText w:val="•"/>
      <w:lvlJc w:val="left"/>
      <w:pPr>
        <w:ind w:left="3916" w:hanging="320"/>
      </w:pPr>
    </w:lvl>
    <w:lvl w:ilvl="5">
      <w:numFmt w:val="bullet"/>
      <w:lvlText w:val="•"/>
      <w:lvlJc w:val="left"/>
      <w:pPr>
        <w:ind w:left="4865" w:hanging="320"/>
      </w:pPr>
    </w:lvl>
    <w:lvl w:ilvl="6">
      <w:numFmt w:val="bullet"/>
      <w:lvlText w:val="•"/>
      <w:lvlJc w:val="left"/>
      <w:pPr>
        <w:ind w:left="5814" w:hanging="320"/>
      </w:pPr>
    </w:lvl>
    <w:lvl w:ilvl="7">
      <w:numFmt w:val="bullet"/>
      <w:lvlText w:val="•"/>
      <w:lvlJc w:val="left"/>
      <w:pPr>
        <w:ind w:left="6763" w:hanging="320"/>
      </w:pPr>
    </w:lvl>
    <w:lvl w:ilvl="8">
      <w:numFmt w:val="bullet"/>
      <w:lvlText w:val="•"/>
      <w:lvlJc w:val="left"/>
      <w:pPr>
        <w:ind w:left="7712" w:hanging="320"/>
      </w:pPr>
    </w:lvl>
  </w:abstractNum>
  <w:abstractNum w:abstractNumId="6" w15:restartNumberingAfterBreak="0">
    <w:nsid w:val="00000408"/>
    <w:multiLevelType w:val="multilevel"/>
    <w:tmpl w:val="0000088B"/>
    <w:lvl w:ilvl="0">
      <w:start w:val="1"/>
      <w:numFmt w:val="decimal"/>
      <w:lvlText w:val="%1-"/>
      <w:lvlJc w:val="left"/>
      <w:pPr>
        <w:ind w:left="120" w:hanging="320"/>
      </w:pPr>
      <w:rPr>
        <w:rFonts w:ascii="Palatino Linotype" w:hAnsi="Palatino Linotype" w:cs="Palatino Linotype"/>
        <w:b w:val="0"/>
        <w:bCs w:val="0"/>
        <w:sz w:val="24"/>
        <w:szCs w:val="24"/>
      </w:rPr>
    </w:lvl>
    <w:lvl w:ilvl="1">
      <w:numFmt w:val="bullet"/>
      <w:lvlText w:val="•"/>
      <w:lvlJc w:val="left"/>
      <w:pPr>
        <w:ind w:left="1067" w:hanging="320"/>
      </w:pPr>
    </w:lvl>
    <w:lvl w:ilvl="2">
      <w:numFmt w:val="bullet"/>
      <w:lvlText w:val="•"/>
      <w:lvlJc w:val="left"/>
      <w:pPr>
        <w:ind w:left="2014" w:hanging="320"/>
      </w:pPr>
    </w:lvl>
    <w:lvl w:ilvl="3">
      <w:numFmt w:val="bullet"/>
      <w:lvlText w:val="•"/>
      <w:lvlJc w:val="left"/>
      <w:pPr>
        <w:ind w:left="2961" w:hanging="320"/>
      </w:pPr>
    </w:lvl>
    <w:lvl w:ilvl="4">
      <w:numFmt w:val="bullet"/>
      <w:lvlText w:val="•"/>
      <w:lvlJc w:val="left"/>
      <w:pPr>
        <w:ind w:left="3908" w:hanging="320"/>
      </w:pPr>
    </w:lvl>
    <w:lvl w:ilvl="5">
      <w:numFmt w:val="bullet"/>
      <w:lvlText w:val="•"/>
      <w:lvlJc w:val="left"/>
      <w:pPr>
        <w:ind w:left="4855" w:hanging="320"/>
      </w:pPr>
    </w:lvl>
    <w:lvl w:ilvl="6">
      <w:numFmt w:val="bullet"/>
      <w:lvlText w:val="•"/>
      <w:lvlJc w:val="left"/>
      <w:pPr>
        <w:ind w:left="5802" w:hanging="320"/>
      </w:pPr>
    </w:lvl>
    <w:lvl w:ilvl="7">
      <w:numFmt w:val="bullet"/>
      <w:lvlText w:val="•"/>
      <w:lvlJc w:val="left"/>
      <w:pPr>
        <w:ind w:left="6749" w:hanging="320"/>
      </w:pPr>
    </w:lvl>
    <w:lvl w:ilvl="8">
      <w:numFmt w:val="bullet"/>
      <w:lvlText w:val="•"/>
      <w:lvlJc w:val="left"/>
      <w:pPr>
        <w:ind w:left="7696" w:hanging="320"/>
      </w:pPr>
    </w:lvl>
  </w:abstractNum>
  <w:abstractNum w:abstractNumId="7" w15:restartNumberingAfterBreak="0">
    <w:nsid w:val="00000409"/>
    <w:multiLevelType w:val="multilevel"/>
    <w:tmpl w:val="0000088C"/>
    <w:lvl w:ilvl="0">
      <w:start w:val="1"/>
      <w:numFmt w:val="upperRoman"/>
      <w:lvlText w:val="%1"/>
      <w:lvlJc w:val="left"/>
      <w:pPr>
        <w:ind w:left="120" w:hanging="183"/>
      </w:pPr>
      <w:rPr>
        <w:rFonts w:ascii="Palatino Linotype" w:hAnsi="Palatino Linotype" w:cs="Palatino Linotype"/>
        <w:b/>
        <w:bCs/>
        <w:sz w:val="24"/>
        <w:szCs w:val="24"/>
      </w:rPr>
    </w:lvl>
    <w:lvl w:ilvl="1">
      <w:numFmt w:val="bullet"/>
      <w:lvlText w:val="•"/>
      <w:lvlJc w:val="left"/>
      <w:pPr>
        <w:ind w:left="1067" w:hanging="183"/>
      </w:pPr>
    </w:lvl>
    <w:lvl w:ilvl="2">
      <w:numFmt w:val="bullet"/>
      <w:lvlText w:val="•"/>
      <w:lvlJc w:val="left"/>
      <w:pPr>
        <w:ind w:left="2014" w:hanging="183"/>
      </w:pPr>
    </w:lvl>
    <w:lvl w:ilvl="3">
      <w:numFmt w:val="bullet"/>
      <w:lvlText w:val="•"/>
      <w:lvlJc w:val="left"/>
      <w:pPr>
        <w:ind w:left="2961" w:hanging="183"/>
      </w:pPr>
    </w:lvl>
    <w:lvl w:ilvl="4">
      <w:numFmt w:val="bullet"/>
      <w:lvlText w:val="•"/>
      <w:lvlJc w:val="left"/>
      <w:pPr>
        <w:ind w:left="3908" w:hanging="183"/>
      </w:pPr>
    </w:lvl>
    <w:lvl w:ilvl="5">
      <w:numFmt w:val="bullet"/>
      <w:lvlText w:val="•"/>
      <w:lvlJc w:val="left"/>
      <w:pPr>
        <w:ind w:left="4855" w:hanging="183"/>
      </w:pPr>
    </w:lvl>
    <w:lvl w:ilvl="6">
      <w:numFmt w:val="bullet"/>
      <w:lvlText w:val="•"/>
      <w:lvlJc w:val="left"/>
      <w:pPr>
        <w:ind w:left="5802" w:hanging="183"/>
      </w:pPr>
    </w:lvl>
    <w:lvl w:ilvl="7">
      <w:numFmt w:val="bullet"/>
      <w:lvlText w:val="•"/>
      <w:lvlJc w:val="left"/>
      <w:pPr>
        <w:ind w:left="6749" w:hanging="183"/>
      </w:pPr>
    </w:lvl>
    <w:lvl w:ilvl="8">
      <w:numFmt w:val="bullet"/>
      <w:lvlText w:val="•"/>
      <w:lvlJc w:val="left"/>
      <w:pPr>
        <w:ind w:left="7696" w:hanging="183"/>
      </w:pPr>
    </w:lvl>
  </w:abstractNum>
  <w:abstractNum w:abstractNumId="8" w15:restartNumberingAfterBreak="0">
    <w:nsid w:val="0000040A"/>
    <w:multiLevelType w:val="multilevel"/>
    <w:tmpl w:val="0000088D"/>
    <w:lvl w:ilvl="0">
      <w:start w:val="6"/>
      <w:numFmt w:val="decimal"/>
      <w:lvlText w:val="%1-"/>
      <w:lvlJc w:val="left"/>
      <w:pPr>
        <w:ind w:left="120" w:hanging="200"/>
      </w:pPr>
      <w:rPr>
        <w:rFonts w:ascii="Palatino Linotype" w:hAnsi="Palatino Linotype" w:cs="Palatino Linotype"/>
        <w:b w:val="0"/>
        <w:bCs w:val="0"/>
        <w:sz w:val="24"/>
        <w:szCs w:val="24"/>
      </w:rPr>
    </w:lvl>
    <w:lvl w:ilvl="1">
      <w:numFmt w:val="bullet"/>
      <w:lvlText w:val="•"/>
      <w:lvlJc w:val="left"/>
      <w:pPr>
        <w:ind w:left="1067" w:hanging="200"/>
      </w:pPr>
    </w:lvl>
    <w:lvl w:ilvl="2">
      <w:numFmt w:val="bullet"/>
      <w:lvlText w:val="•"/>
      <w:lvlJc w:val="left"/>
      <w:pPr>
        <w:ind w:left="2014" w:hanging="200"/>
      </w:pPr>
    </w:lvl>
    <w:lvl w:ilvl="3">
      <w:numFmt w:val="bullet"/>
      <w:lvlText w:val="•"/>
      <w:lvlJc w:val="left"/>
      <w:pPr>
        <w:ind w:left="2961" w:hanging="200"/>
      </w:pPr>
    </w:lvl>
    <w:lvl w:ilvl="4">
      <w:numFmt w:val="bullet"/>
      <w:lvlText w:val="•"/>
      <w:lvlJc w:val="left"/>
      <w:pPr>
        <w:ind w:left="3908" w:hanging="200"/>
      </w:pPr>
    </w:lvl>
    <w:lvl w:ilvl="5">
      <w:numFmt w:val="bullet"/>
      <w:lvlText w:val="•"/>
      <w:lvlJc w:val="left"/>
      <w:pPr>
        <w:ind w:left="4855" w:hanging="200"/>
      </w:pPr>
    </w:lvl>
    <w:lvl w:ilvl="6">
      <w:numFmt w:val="bullet"/>
      <w:lvlText w:val="•"/>
      <w:lvlJc w:val="left"/>
      <w:pPr>
        <w:ind w:left="5802" w:hanging="200"/>
      </w:pPr>
    </w:lvl>
    <w:lvl w:ilvl="7">
      <w:numFmt w:val="bullet"/>
      <w:lvlText w:val="•"/>
      <w:lvlJc w:val="left"/>
      <w:pPr>
        <w:ind w:left="6749" w:hanging="200"/>
      </w:pPr>
    </w:lvl>
    <w:lvl w:ilvl="8">
      <w:numFmt w:val="bullet"/>
      <w:lvlText w:val="•"/>
      <w:lvlJc w:val="left"/>
      <w:pPr>
        <w:ind w:left="7696" w:hanging="200"/>
      </w:pPr>
    </w:lvl>
  </w:abstractNum>
  <w:abstractNum w:abstractNumId="9" w15:restartNumberingAfterBreak="0">
    <w:nsid w:val="09A9566C"/>
    <w:multiLevelType w:val="multilevel"/>
    <w:tmpl w:val="C96CBE5C"/>
    <w:lvl w:ilvl="0">
      <w:start w:val="200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AF0479D"/>
    <w:multiLevelType w:val="hybridMultilevel"/>
    <w:tmpl w:val="8C60A5B0"/>
    <w:lvl w:ilvl="0" w:tplc="F9245B0E">
      <w:start w:val="3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6" w:hanging="360"/>
      </w:pPr>
    </w:lvl>
    <w:lvl w:ilvl="2" w:tplc="0409001B" w:tentative="1">
      <w:start w:val="1"/>
      <w:numFmt w:val="lowerRoman"/>
      <w:lvlText w:val="%3."/>
      <w:lvlJc w:val="right"/>
      <w:pPr>
        <w:ind w:left="3216" w:hanging="180"/>
      </w:pPr>
    </w:lvl>
    <w:lvl w:ilvl="3" w:tplc="0409000F" w:tentative="1">
      <w:start w:val="1"/>
      <w:numFmt w:val="decimal"/>
      <w:lvlText w:val="%4."/>
      <w:lvlJc w:val="left"/>
      <w:pPr>
        <w:ind w:left="3936" w:hanging="360"/>
      </w:pPr>
    </w:lvl>
    <w:lvl w:ilvl="4" w:tplc="04090019" w:tentative="1">
      <w:start w:val="1"/>
      <w:numFmt w:val="lowerLetter"/>
      <w:lvlText w:val="%5."/>
      <w:lvlJc w:val="left"/>
      <w:pPr>
        <w:ind w:left="4656" w:hanging="360"/>
      </w:pPr>
    </w:lvl>
    <w:lvl w:ilvl="5" w:tplc="0409001B" w:tentative="1">
      <w:start w:val="1"/>
      <w:numFmt w:val="lowerRoman"/>
      <w:lvlText w:val="%6."/>
      <w:lvlJc w:val="right"/>
      <w:pPr>
        <w:ind w:left="5376" w:hanging="180"/>
      </w:pPr>
    </w:lvl>
    <w:lvl w:ilvl="6" w:tplc="0409000F" w:tentative="1">
      <w:start w:val="1"/>
      <w:numFmt w:val="decimal"/>
      <w:lvlText w:val="%7."/>
      <w:lvlJc w:val="left"/>
      <w:pPr>
        <w:ind w:left="6096" w:hanging="360"/>
      </w:pPr>
    </w:lvl>
    <w:lvl w:ilvl="7" w:tplc="04090019" w:tentative="1">
      <w:start w:val="1"/>
      <w:numFmt w:val="lowerLetter"/>
      <w:lvlText w:val="%8."/>
      <w:lvlJc w:val="left"/>
      <w:pPr>
        <w:ind w:left="6816" w:hanging="360"/>
      </w:pPr>
    </w:lvl>
    <w:lvl w:ilvl="8" w:tplc="040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1" w15:restartNumberingAfterBreak="0">
    <w:nsid w:val="13C92A87"/>
    <w:multiLevelType w:val="multilevel"/>
    <w:tmpl w:val="4FACE10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2" w15:restartNumberingAfterBreak="0">
    <w:nsid w:val="1FB64AAD"/>
    <w:multiLevelType w:val="multilevel"/>
    <w:tmpl w:val="05D06C4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3" w15:restartNumberingAfterBreak="0">
    <w:nsid w:val="29747AE4"/>
    <w:multiLevelType w:val="multilevel"/>
    <w:tmpl w:val="B1D84706"/>
    <w:lvl w:ilvl="0">
      <w:start w:val="200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  <w:color w:val="FF000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9816EEA"/>
    <w:multiLevelType w:val="hybridMultilevel"/>
    <w:tmpl w:val="D32CF530"/>
    <w:lvl w:ilvl="0" w:tplc="04190001">
      <w:start w:val="1"/>
      <w:numFmt w:val="bullet"/>
      <w:lvlText w:val=""/>
      <w:lvlJc w:val="left"/>
      <w:pPr>
        <w:ind w:left="54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1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9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6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3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0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7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5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223" w:hanging="360"/>
      </w:pPr>
      <w:rPr>
        <w:rFonts w:ascii="Wingdings" w:hAnsi="Wingdings" w:hint="default"/>
      </w:rPr>
    </w:lvl>
  </w:abstractNum>
  <w:abstractNum w:abstractNumId="15" w15:restartNumberingAfterBreak="0">
    <w:nsid w:val="2D7B70CF"/>
    <w:multiLevelType w:val="multilevel"/>
    <w:tmpl w:val="4EBABA7E"/>
    <w:lvl w:ilvl="0">
      <w:start w:val="200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EB04F72"/>
    <w:multiLevelType w:val="multilevel"/>
    <w:tmpl w:val="F4028316"/>
    <w:lvl w:ilvl="0">
      <w:start w:val="200"/>
      <w:numFmt w:val="none"/>
      <w:lvlText w:val="201"/>
      <w:lvlJc w:val="left"/>
      <w:pPr>
        <w:tabs>
          <w:tab w:val="num" w:pos="795"/>
        </w:tabs>
        <w:ind w:left="795" w:hanging="795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3963D72"/>
    <w:multiLevelType w:val="multilevel"/>
    <w:tmpl w:val="A3C669B0"/>
    <w:lvl w:ilvl="0">
      <w:start w:val="1"/>
      <w:numFmt w:val="decimal"/>
      <w:lvlText w:val="%1."/>
      <w:lvlJc w:val="left"/>
      <w:pPr>
        <w:ind w:left="390" w:hanging="390"/>
      </w:pPr>
      <w:rPr>
        <w:rFonts w:ascii="Arial" w:hAnsi="Arial" w:cs="Arial" w:hint="default"/>
        <w:sz w:val="24"/>
        <w:lang w:val="az-Latn-AZ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ascii="Arial" w:hAnsi="Arial" w:cs="Arial" w:hint="default"/>
        <w:b w:val="0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Arial" w:hAnsi="Arial" w:cs="Arial" w:hint="default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Arial" w:hAnsi="Arial" w:cs="Arial"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Arial" w:hAnsi="Arial" w:cs="Arial" w:hint="default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Arial" w:hAnsi="Arial" w:cs="Arial" w:hint="default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Arial" w:hAnsi="Arial" w:cs="Arial" w:hint="default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Arial" w:hAnsi="Arial" w:cs="Arial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Arial" w:hAnsi="Arial" w:cs="Arial" w:hint="default"/>
        <w:sz w:val="24"/>
      </w:rPr>
    </w:lvl>
  </w:abstractNum>
  <w:abstractNum w:abstractNumId="18" w15:restartNumberingAfterBreak="0">
    <w:nsid w:val="3435018B"/>
    <w:multiLevelType w:val="multilevel"/>
    <w:tmpl w:val="C96CBE5C"/>
    <w:lvl w:ilvl="0">
      <w:start w:val="200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6313939"/>
    <w:multiLevelType w:val="singleLevel"/>
    <w:tmpl w:val="1B501820"/>
    <w:lvl w:ilvl="0">
      <w:start w:val="200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</w:abstractNum>
  <w:abstractNum w:abstractNumId="20" w15:restartNumberingAfterBreak="0">
    <w:nsid w:val="366F707E"/>
    <w:multiLevelType w:val="multilevel"/>
    <w:tmpl w:val="C96CBE5C"/>
    <w:lvl w:ilvl="0">
      <w:start w:val="200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EA6160B"/>
    <w:multiLevelType w:val="hybridMultilevel"/>
    <w:tmpl w:val="FA4842F2"/>
    <w:lvl w:ilvl="0" w:tplc="9216C0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F183700"/>
    <w:multiLevelType w:val="multilevel"/>
    <w:tmpl w:val="C96CBE5C"/>
    <w:lvl w:ilvl="0">
      <w:start w:val="200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01E0180"/>
    <w:multiLevelType w:val="multilevel"/>
    <w:tmpl w:val="4EBABA7E"/>
    <w:lvl w:ilvl="0">
      <w:start w:val="200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58B2D60"/>
    <w:multiLevelType w:val="hybridMultilevel"/>
    <w:tmpl w:val="F4028316"/>
    <w:lvl w:ilvl="0" w:tplc="44527604">
      <w:start w:val="200"/>
      <w:numFmt w:val="none"/>
      <w:lvlText w:val="201"/>
      <w:lvlJc w:val="left"/>
      <w:pPr>
        <w:tabs>
          <w:tab w:val="num" w:pos="795"/>
        </w:tabs>
        <w:ind w:left="795" w:hanging="79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C0A6FB4"/>
    <w:multiLevelType w:val="multilevel"/>
    <w:tmpl w:val="C96CBE5C"/>
    <w:lvl w:ilvl="0">
      <w:start w:val="200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E2951AB"/>
    <w:multiLevelType w:val="multilevel"/>
    <w:tmpl w:val="05D06C4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7" w15:restartNumberingAfterBreak="0">
    <w:nsid w:val="5C1C567A"/>
    <w:multiLevelType w:val="hybridMultilevel"/>
    <w:tmpl w:val="AA1A4FC2"/>
    <w:lvl w:ilvl="0" w:tplc="001461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5F47BD4"/>
    <w:multiLevelType w:val="multilevel"/>
    <w:tmpl w:val="4ECC41AE"/>
    <w:lvl w:ilvl="0">
      <w:start w:val="2"/>
      <w:numFmt w:val="decimal"/>
      <w:lvlText w:val="%1."/>
      <w:lvlJc w:val="left"/>
      <w:pPr>
        <w:ind w:left="585" w:hanging="585"/>
      </w:pPr>
    </w:lvl>
    <w:lvl w:ilvl="1">
      <w:start w:val="1"/>
      <w:numFmt w:val="decimal"/>
      <w:lvlText w:val="%1.%2."/>
      <w:lvlJc w:val="left"/>
      <w:pPr>
        <w:ind w:left="915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1110" w:hanging="720"/>
      </w:pPr>
    </w:lvl>
    <w:lvl w:ilvl="3">
      <w:start w:val="1"/>
      <w:numFmt w:val="decimal"/>
      <w:lvlText w:val="%1.%2.%3.%4."/>
      <w:lvlJc w:val="left"/>
      <w:pPr>
        <w:ind w:left="1665" w:hanging="1080"/>
      </w:pPr>
    </w:lvl>
    <w:lvl w:ilvl="4">
      <w:start w:val="1"/>
      <w:numFmt w:val="decimal"/>
      <w:lvlText w:val="%1.%2.%3.%4.%5."/>
      <w:lvlJc w:val="left"/>
      <w:pPr>
        <w:ind w:left="1860" w:hanging="1080"/>
      </w:pPr>
    </w:lvl>
    <w:lvl w:ilvl="5">
      <w:start w:val="1"/>
      <w:numFmt w:val="decimal"/>
      <w:lvlText w:val="%1.%2.%3.%4.%5.%6."/>
      <w:lvlJc w:val="left"/>
      <w:pPr>
        <w:ind w:left="2415" w:hanging="1440"/>
      </w:pPr>
    </w:lvl>
    <w:lvl w:ilvl="6">
      <w:start w:val="1"/>
      <w:numFmt w:val="decimal"/>
      <w:lvlText w:val="%1.%2.%3.%4.%5.%6.%7."/>
      <w:lvlJc w:val="left"/>
      <w:pPr>
        <w:ind w:left="2610" w:hanging="1440"/>
      </w:pPr>
    </w:lvl>
    <w:lvl w:ilvl="7">
      <w:start w:val="1"/>
      <w:numFmt w:val="decimal"/>
      <w:lvlText w:val="%1.%2.%3.%4.%5.%6.%7.%8."/>
      <w:lvlJc w:val="left"/>
      <w:pPr>
        <w:ind w:left="3165" w:hanging="1800"/>
      </w:pPr>
    </w:lvl>
    <w:lvl w:ilvl="8">
      <w:start w:val="1"/>
      <w:numFmt w:val="decimal"/>
      <w:lvlText w:val="%1.%2.%3.%4.%5.%6.%7.%8.%9."/>
      <w:lvlJc w:val="left"/>
      <w:pPr>
        <w:ind w:left="3720" w:hanging="2160"/>
      </w:pPr>
    </w:lvl>
  </w:abstractNum>
  <w:abstractNum w:abstractNumId="29" w15:restartNumberingAfterBreak="0">
    <w:nsid w:val="723B07F4"/>
    <w:multiLevelType w:val="multilevel"/>
    <w:tmpl w:val="4EBABA7E"/>
    <w:lvl w:ilvl="0">
      <w:start w:val="200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4FE0EB8"/>
    <w:multiLevelType w:val="hybridMultilevel"/>
    <w:tmpl w:val="09BCAE90"/>
    <w:lvl w:ilvl="0" w:tplc="C2DC0A3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9"/>
  </w:num>
  <w:num w:numId="2">
    <w:abstractNumId w:val="24"/>
  </w:num>
  <w:num w:numId="3">
    <w:abstractNumId w:val="22"/>
  </w:num>
  <w:num w:numId="4">
    <w:abstractNumId w:val="25"/>
  </w:num>
  <w:num w:numId="5">
    <w:abstractNumId w:val="18"/>
  </w:num>
  <w:num w:numId="6">
    <w:abstractNumId w:val="20"/>
  </w:num>
  <w:num w:numId="7">
    <w:abstractNumId w:val="9"/>
  </w:num>
  <w:num w:numId="8">
    <w:abstractNumId w:val="15"/>
  </w:num>
  <w:num w:numId="9">
    <w:abstractNumId w:val="23"/>
  </w:num>
  <w:num w:numId="10">
    <w:abstractNumId w:val="29"/>
  </w:num>
  <w:num w:numId="11">
    <w:abstractNumId w:val="13"/>
  </w:num>
  <w:num w:numId="12">
    <w:abstractNumId w:val="16"/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2"/>
  </w:num>
  <w:num w:numId="18">
    <w:abstractNumId w:val="26"/>
  </w:num>
  <w:num w:numId="19">
    <w:abstractNumId w:val="11"/>
  </w:num>
  <w:num w:numId="20">
    <w:abstractNumId w:val="1"/>
  </w:num>
  <w:num w:numId="21">
    <w:abstractNumId w:val="0"/>
  </w:num>
  <w:num w:numId="22">
    <w:abstractNumId w:val="8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3"/>
  </w:num>
  <w:num w:numId="28">
    <w:abstractNumId w:val="2"/>
  </w:num>
  <w:num w:numId="29">
    <w:abstractNumId w:val="27"/>
  </w:num>
  <w:num w:numId="30">
    <w:abstractNumId w:val="10"/>
  </w:num>
  <w:num w:numId="3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429"/>
    <w:rsid w:val="00005E4F"/>
    <w:rsid w:val="00022D21"/>
    <w:rsid w:val="00045B7A"/>
    <w:rsid w:val="00084DDC"/>
    <w:rsid w:val="000D07A8"/>
    <w:rsid w:val="000E533D"/>
    <w:rsid w:val="000F5311"/>
    <w:rsid w:val="000F75C6"/>
    <w:rsid w:val="0010000E"/>
    <w:rsid w:val="00107965"/>
    <w:rsid w:val="0012257B"/>
    <w:rsid w:val="00123601"/>
    <w:rsid w:val="00123703"/>
    <w:rsid w:val="00152C3D"/>
    <w:rsid w:val="0015381C"/>
    <w:rsid w:val="001555E9"/>
    <w:rsid w:val="00156632"/>
    <w:rsid w:val="001645EF"/>
    <w:rsid w:val="0016500C"/>
    <w:rsid w:val="00176630"/>
    <w:rsid w:val="00190D38"/>
    <w:rsid w:val="001A4923"/>
    <w:rsid w:val="001B2854"/>
    <w:rsid w:val="001B4448"/>
    <w:rsid w:val="001C044B"/>
    <w:rsid w:val="001D4BDD"/>
    <w:rsid w:val="001E01DC"/>
    <w:rsid w:val="001E052C"/>
    <w:rsid w:val="001F341B"/>
    <w:rsid w:val="00206EFD"/>
    <w:rsid w:val="00214AB6"/>
    <w:rsid w:val="00214FF5"/>
    <w:rsid w:val="002313E6"/>
    <w:rsid w:val="002316DF"/>
    <w:rsid w:val="00233385"/>
    <w:rsid w:val="00236A2E"/>
    <w:rsid w:val="00244A63"/>
    <w:rsid w:val="00264038"/>
    <w:rsid w:val="002661CC"/>
    <w:rsid w:val="00271DB4"/>
    <w:rsid w:val="002730F2"/>
    <w:rsid w:val="00280A4E"/>
    <w:rsid w:val="00281D17"/>
    <w:rsid w:val="002C561B"/>
    <w:rsid w:val="002D75E9"/>
    <w:rsid w:val="002F1B5B"/>
    <w:rsid w:val="002F675D"/>
    <w:rsid w:val="00311867"/>
    <w:rsid w:val="003147D7"/>
    <w:rsid w:val="00316B2B"/>
    <w:rsid w:val="003173B9"/>
    <w:rsid w:val="003200B7"/>
    <w:rsid w:val="00334CF1"/>
    <w:rsid w:val="00336C31"/>
    <w:rsid w:val="00351B1D"/>
    <w:rsid w:val="003638C7"/>
    <w:rsid w:val="003651CD"/>
    <w:rsid w:val="00374FC7"/>
    <w:rsid w:val="00377CA1"/>
    <w:rsid w:val="003842F9"/>
    <w:rsid w:val="003847BC"/>
    <w:rsid w:val="00395E94"/>
    <w:rsid w:val="003A0D7E"/>
    <w:rsid w:val="003A280E"/>
    <w:rsid w:val="003B10B7"/>
    <w:rsid w:val="003B4EC9"/>
    <w:rsid w:val="003B52BD"/>
    <w:rsid w:val="003C27C2"/>
    <w:rsid w:val="003E555C"/>
    <w:rsid w:val="003E5F43"/>
    <w:rsid w:val="003F3B83"/>
    <w:rsid w:val="003F41A0"/>
    <w:rsid w:val="003F50AE"/>
    <w:rsid w:val="00400551"/>
    <w:rsid w:val="00401794"/>
    <w:rsid w:val="00402382"/>
    <w:rsid w:val="00411CB8"/>
    <w:rsid w:val="004162C5"/>
    <w:rsid w:val="00420827"/>
    <w:rsid w:val="00422C20"/>
    <w:rsid w:val="00424234"/>
    <w:rsid w:val="004256EC"/>
    <w:rsid w:val="0044048E"/>
    <w:rsid w:val="004421DB"/>
    <w:rsid w:val="00445CEF"/>
    <w:rsid w:val="004863AF"/>
    <w:rsid w:val="004964CD"/>
    <w:rsid w:val="004A1067"/>
    <w:rsid w:val="004B2B9E"/>
    <w:rsid w:val="004C5968"/>
    <w:rsid w:val="004C6919"/>
    <w:rsid w:val="004D22EF"/>
    <w:rsid w:val="004D558C"/>
    <w:rsid w:val="004E229A"/>
    <w:rsid w:val="004F5ED1"/>
    <w:rsid w:val="004F65BB"/>
    <w:rsid w:val="00505E8B"/>
    <w:rsid w:val="005150B1"/>
    <w:rsid w:val="0052588B"/>
    <w:rsid w:val="005311DF"/>
    <w:rsid w:val="005336C0"/>
    <w:rsid w:val="0054419C"/>
    <w:rsid w:val="005528F0"/>
    <w:rsid w:val="00552FA8"/>
    <w:rsid w:val="005649DF"/>
    <w:rsid w:val="00566E31"/>
    <w:rsid w:val="00573A0A"/>
    <w:rsid w:val="00575822"/>
    <w:rsid w:val="00593E07"/>
    <w:rsid w:val="005A247E"/>
    <w:rsid w:val="005B451D"/>
    <w:rsid w:val="005C0B0D"/>
    <w:rsid w:val="005C55BF"/>
    <w:rsid w:val="005D0505"/>
    <w:rsid w:val="005D26D2"/>
    <w:rsid w:val="005D43C3"/>
    <w:rsid w:val="005D62C9"/>
    <w:rsid w:val="005F28D1"/>
    <w:rsid w:val="00611CBA"/>
    <w:rsid w:val="00617812"/>
    <w:rsid w:val="0062628A"/>
    <w:rsid w:val="00633A45"/>
    <w:rsid w:val="00635171"/>
    <w:rsid w:val="006364E9"/>
    <w:rsid w:val="006365F1"/>
    <w:rsid w:val="00651D8C"/>
    <w:rsid w:val="00654BC3"/>
    <w:rsid w:val="00661BFD"/>
    <w:rsid w:val="00671521"/>
    <w:rsid w:val="00672B5B"/>
    <w:rsid w:val="0067574F"/>
    <w:rsid w:val="00680D13"/>
    <w:rsid w:val="00697A6A"/>
    <w:rsid w:val="006A014C"/>
    <w:rsid w:val="006A4A45"/>
    <w:rsid w:val="006A4FA6"/>
    <w:rsid w:val="006A5F63"/>
    <w:rsid w:val="006B04F8"/>
    <w:rsid w:val="006B2871"/>
    <w:rsid w:val="006C4DD4"/>
    <w:rsid w:val="006E496F"/>
    <w:rsid w:val="006F4082"/>
    <w:rsid w:val="00704208"/>
    <w:rsid w:val="00725B7C"/>
    <w:rsid w:val="00725B9E"/>
    <w:rsid w:val="007277CA"/>
    <w:rsid w:val="00745E65"/>
    <w:rsid w:val="0075057C"/>
    <w:rsid w:val="007633CD"/>
    <w:rsid w:val="007642AC"/>
    <w:rsid w:val="007663BB"/>
    <w:rsid w:val="00770485"/>
    <w:rsid w:val="007742D9"/>
    <w:rsid w:val="00775B31"/>
    <w:rsid w:val="00784642"/>
    <w:rsid w:val="00795779"/>
    <w:rsid w:val="00797300"/>
    <w:rsid w:val="007A194E"/>
    <w:rsid w:val="007A1BF0"/>
    <w:rsid w:val="007A3603"/>
    <w:rsid w:val="007E6822"/>
    <w:rsid w:val="007F005A"/>
    <w:rsid w:val="007F37A3"/>
    <w:rsid w:val="007F56DD"/>
    <w:rsid w:val="00800664"/>
    <w:rsid w:val="008018FF"/>
    <w:rsid w:val="00805382"/>
    <w:rsid w:val="0082401A"/>
    <w:rsid w:val="00827BFA"/>
    <w:rsid w:val="008420A3"/>
    <w:rsid w:val="00842FB0"/>
    <w:rsid w:val="00847368"/>
    <w:rsid w:val="008548D1"/>
    <w:rsid w:val="00854F8B"/>
    <w:rsid w:val="0086144C"/>
    <w:rsid w:val="008625A1"/>
    <w:rsid w:val="008666B1"/>
    <w:rsid w:val="00871381"/>
    <w:rsid w:val="008760C7"/>
    <w:rsid w:val="00880822"/>
    <w:rsid w:val="0088516C"/>
    <w:rsid w:val="00890D6E"/>
    <w:rsid w:val="00896AA9"/>
    <w:rsid w:val="008B4F6F"/>
    <w:rsid w:val="008B67C2"/>
    <w:rsid w:val="008D5332"/>
    <w:rsid w:val="009073A4"/>
    <w:rsid w:val="00913AD3"/>
    <w:rsid w:val="00935EB9"/>
    <w:rsid w:val="009377AD"/>
    <w:rsid w:val="00937C8B"/>
    <w:rsid w:val="00944040"/>
    <w:rsid w:val="00944823"/>
    <w:rsid w:val="0095181A"/>
    <w:rsid w:val="00962C1F"/>
    <w:rsid w:val="009645FC"/>
    <w:rsid w:val="00974E6E"/>
    <w:rsid w:val="00974FA0"/>
    <w:rsid w:val="0098266D"/>
    <w:rsid w:val="00987792"/>
    <w:rsid w:val="00997479"/>
    <w:rsid w:val="009A2290"/>
    <w:rsid w:val="009A319F"/>
    <w:rsid w:val="009A412A"/>
    <w:rsid w:val="009B0038"/>
    <w:rsid w:val="009B31B3"/>
    <w:rsid w:val="009B5BBC"/>
    <w:rsid w:val="009C205D"/>
    <w:rsid w:val="009C72DE"/>
    <w:rsid w:val="009D5420"/>
    <w:rsid w:val="009E2247"/>
    <w:rsid w:val="009F0BFA"/>
    <w:rsid w:val="009F65C4"/>
    <w:rsid w:val="00A058F6"/>
    <w:rsid w:val="00A07674"/>
    <w:rsid w:val="00A16622"/>
    <w:rsid w:val="00A23D68"/>
    <w:rsid w:val="00A33B16"/>
    <w:rsid w:val="00A355DE"/>
    <w:rsid w:val="00A4402A"/>
    <w:rsid w:val="00A45429"/>
    <w:rsid w:val="00A60482"/>
    <w:rsid w:val="00A62D37"/>
    <w:rsid w:val="00A64065"/>
    <w:rsid w:val="00A65743"/>
    <w:rsid w:val="00A762B9"/>
    <w:rsid w:val="00A776F8"/>
    <w:rsid w:val="00A81DAD"/>
    <w:rsid w:val="00A841F6"/>
    <w:rsid w:val="00A86337"/>
    <w:rsid w:val="00A878A1"/>
    <w:rsid w:val="00A946B9"/>
    <w:rsid w:val="00A948B5"/>
    <w:rsid w:val="00A9561A"/>
    <w:rsid w:val="00AA08FB"/>
    <w:rsid w:val="00AA65BC"/>
    <w:rsid w:val="00AA72BC"/>
    <w:rsid w:val="00AB1221"/>
    <w:rsid w:val="00AB4601"/>
    <w:rsid w:val="00AC2314"/>
    <w:rsid w:val="00AD46AE"/>
    <w:rsid w:val="00AD7075"/>
    <w:rsid w:val="00AF4B5F"/>
    <w:rsid w:val="00AF5503"/>
    <w:rsid w:val="00B062B6"/>
    <w:rsid w:val="00B12659"/>
    <w:rsid w:val="00B227A6"/>
    <w:rsid w:val="00B248FA"/>
    <w:rsid w:val="00B3382D"/>
    <w:rsid w:val="00B33D9E"/>
    <w:rsid w:val="00B4231F"/>
    <w:rsid w:val="00B53029"/>
    <w:rsid w:val="00B54E85"/>
    <w:rsid w:val="00B67D20"/>
    <w:rsid w:val="00B70201"/>
    <w:rsid w:val="00B74E6E"/>
    <w:rsid w:val="00B853CC"/>
    <w:rsid w:val="00B87DB3"/>
    <w:rsid w:val="00B9188A"/>
    <w:rsid w:val="00B95F40"/>
    <w:rsid w:val="00BA5611"/>
    <w:rsid w:val="00BB1E1A"/>
    <w:rsid w:val="00BC3A68"/>
    <w:rsid w:val="00BC6280"/>
    <w:rsid w:val="00BD2267"/>
    <w:rsid w:val="00BD6D0E"/>
    <w:rsid w:val="00BE21B3"/>
    <w:rsid w:val="00BE42CD"/>
    <w:rsid w:val="00BE5253"/>
    <w:rsid w:val="00BE6D2D"/>
    <w:rsid w:val="00BF1AC5"/>
    <w:rsid w:val="00BF6C8D"/>
    <w:rsid w:val="00C04CFF"/>
    <w:rsid w:val="00C04D15"/>
    <w:rsid w:val="00C06552"/>
    <w:rsid w:val="00C174E8"/>
    <w:rsid w:val="00C20B69"/>
    <w:rsid w:val="00C27500"/>
    <w:rsid w:val="00C40C06"/>
    <w:rsid w:val="00C47AC8"/>
    <w:rsid w:val="00C75DC0"/>
    <w:rsid w:val="00C84194"/>
    <w:rsid w:val="00C8745D"/>
    <w:rsid w:val="00C903FC"/>
    <w:rsid w:val="00C938F5"/>
    <w:rsid w:val="00C93E8A"/>
    <w:rsid w:val="00CB65CD"/>
    <w:rsid w:val="00CC1033"/>
    <w:rsid w:val="00CC6B82"/>
    <w:rsid w:val="00CE1DC5"/>
    <w:rsid w:val="00CE5A80"/>
    <w:rsid w:val="00CF0335"/>
    <w:rsid w:val="00D07892"/>
    <w:rsid w:val="00D159AF"/>
    <w:rsid w:val="00D212D2"/>
    <w:rsid w:val="00D22935"/>
    <w:rsid w:val="00D3040C"/>
    <w:rsid w:val="00D32F62"/>
    <w:rsid w:val="00D36D51"/>
    <w:rsid w:val="00D410A7"/>
    <w:rsid w:val="00D50115"/>
    <w:rsid w:val="00D64087"/>
    <w:rsid w:val="00D76764"/>
    <w:rsid w:val="00D77901"/>
    <w:rsid w:val="00D838DE"/>
    <w:rsid w:val="00D93A7C"/>
    <w:rsid w:val="00DB28FC"/>
    <w:rsid w:val="00DC150B"/>
    <w:rsid w:val="00DC1C77"/>
    <w:rsid w:val="00DD34DB"/>
    <w:rsid w:val="00DD4774"/>
    <w:rsid w:val="00DE5A57"/>
    <w:rsid w:val="00E201A2"/>
    <w:rsid w:val="00E24E9A"/>
    <w:rsid w:val="00E25DF0"/>
    <w:rsid w:val="00E25FE2"/>
    <w:rsid w:val="00E33C88"/>
    <w:rsid w:val="00E45DF2"/>
    <w:rsid w:val="00E61247"/>
    <w:rsid w:val="00E646A1"/>
    <w:rsid w:val="00E70007"/>
    <w:rsid w:val="00E7728E"/>
    <w:rsid w:val="00E840B9"/>
    <w:rsid w:val="00E967F8"/>
    <w:rsid w:val="00EB6F68"/>
    <w:rsid w:val="00EC0DF4"/>
    <w:rsid w:val="00EC1FE8"/>
    <w:rsid w:val="00EC43DA"/>
    <w:rsid w:val="00EC4C4B"/>
    <w:rsid w:val="00ED1F06"/>
    <w:rsid w:val="00EE1B0A"/>
    <w:rsid w:val="00EE33D2"/>
    <w:rsid w:val="00EE4AF4"/>
    <w:rsid w:val="00EE7553"/>
    <w:rsid w:val="00F05E58"/>
    <w:rsid w:val="00F34498"/>
    <w:rsid w:val="00F37F29"/>
    <w:rsid w:val="00F4356E"/>
    <w:rsid w:val="00F53C23"/>
    <w:rsid w:val="00F73BEF"/>
    <w:rsid w:val="00F80F65"/>
    <w:rsid w:val="00FA457D"/>
    <w:rsid w:val="00FB7762"/>
    <w:rsid w:val="00FC5024"/>
    <w:rsid w:val="00FF52AE"/>
    <w:rsid w:val="00FF7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21E1A60"/>
  <w15:docId w15:val="{8DE781C1-83E5-44BD-903F-6F45AE176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iPriority="99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1"/>
    <w:qFormat/>
    <w:rsid w:val="00B227A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411CB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A23D6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E967F8"/>
    <w:pPr>
      <w:keepNext/>
      <w:spacing w:line="240" w:lineRule="atLeast"/>
      <w:jc w:val="center"/>
      <w:outlineLvl w:val="3"/>
    </w:pPr>
    <w:rPr>
      <w:rFonts w:ascii="A3 Times AzLat" w:eastAsia="MS Mincho" w:hAnsi="A3 Times AzLat"/>
      <w:b/>
      <w:sz w:val="32"/>
      <w:szCs w:val="20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A23D68"/>
    <w:pPr>
      <w:spacing w:before="240" w:after="60"/>
      <w:outlineLvl w:val="4"/>
    </w:pPr>
    <w:rPr>
      <w:rFonts w:eastAsia="MS Mincho"/>
      <w:b/>
      <w:bCs/>
      <w:i/>
      <w:iCs/>
      <w:sz w:val="26"/>
      <w:szCs w:val="26"/>
      <w:lang w:val="en-US" w:eastAsia="en-US"/>
    </w:rPr>
  </w:style>
  <w:style w:type="paragraph" w:styleId="Heading6">
    <w:name w:val="heading 6"/>
    <w:basedOn w:val="Normal"/>
    <w:next w:val="Normal"/>
    <w:link w:val="Heading6Char"/>
    <w:qFormat/>
    <w:rsid w:val="00A23D68"/>
    <w:pPr>
      <w:keepNext/>
      <w:jc w:val="center"/>
      <w:outlineLvl w:val="5"/>
    </w:pPr>
    <w:rPr>
      <w:i/>
      <w:color w:val="000000"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A23D68"/>
    <w:pPr>
      <w:spacing w:before="240" w:after="60"/>
      <w:outlineLvl w:val="7"/>
    </w:pPr>
    <w:rPr>
      <w:i/>
      <w:i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">
    <w:name w:val="Char Char"/>
    <w:basedOn w:val="Normal"/>
    <w:rsid w:val="00704208"/>
    <w:pPr>
      <w:spacing w:after="160" w:line="240" w:lineRule="exact"/>
    </w:pPr>
    <w:rPr>
      <w:rFonts w:ascii="Tahoma" w:eastAsia="MS Mincho" w:hAnsi="Tahoma"/>
      <w:sz w:val="20"/>
      <w:szCs w:val="20"/>
      <w:lang w:val="en-US" w:eastAsia="en-US"/>
    </w:rPr>
  </w:style>
  <w:style w:type="table" w:styleId="TableGrid">
    <w:name w:val="Table Grid"/>
    <w:basedOn w:val="TableNormal"/>
    <w:uiPriority w:val="39"/>
    <w:rsid w:val="0084736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2730F2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uiPriority w:val="99"/>
    <w:rsid w:val="002730F2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967F8"/>
    <w:rPr>
      <w:sz w:val="24"/>
      <w:szCs w:val="24"/>
      <w:lang w:val="ru-RU" w:eastAsia="ru-RU" w:bidi="ar-SA"/>
    </w:rPr>
  </w:style>
  <w:style w:type="character" w:styleId="Hyperlink">
    <w:name w:val="Hyperlink"/>
    <w:basedOn w:val="DefaultParagraphFont"/>
    <w:rsid w:val="00E967F8"/>
    <w:rPr>
      <w:color w:val="0000FF"/>
      <w:u w:val="single"/>
    </w:rPr>
  </w:style>
  <w:style w:type="character" w:styleId="FollowedHyperlink">
    <w:name w:val="FollowedHyperlink"/>
    <w:basedOn w:val="DefaultParagraphFont"/>
    <w:rsid w:val="00E967F8"/>
    <w:rPr>
      <w:color w:val="0000FF"/>
      <w:u w:val="single"/>
    </w:rPr>
  </w:style>
  <w:style w:type="character" w:customStyle="1" w:styleId="date-display-single">
    <w:name w:val="date-display-single"/>
    <w:basedOn w:val="DefaultParagraphFont"/>
    <w:rsid w:val="00E967F8"/>
  </w:style>
  <w:style w:type="paragraph" w:styleId="NormalWeb">
    <w:name w:val="Normal (Web)"/>
    <w:aliases w:val="Char,Char Char Char,Char Char Char Char"/>
    <w:basedOn w:val="Normal"/>
    <w:link w:val="NormalWebChar"/>
    <w:rsid w:val="00E967F8"/>
    <w:pPr>
      <w:widowControl w:val="0"/>
      <w:autoSpaceDE w:val="0"/>
      <w:autoSpaceDN w:val="0"/>
      <w:adjustRightInd w:val="0"/>
      <w:spacing w:before="100" w:beforeAutospacing="1" w:after="100" w:afterAutospacing="1"/>
    </w:pPr>
    <w:rPr>
      <w:rFonts w:ascii="Arial" w:eastAsia="MS Mincho" w:hAnsi="Arial" w:cs="Arial"/>
      <w:i/>
      <w:iCs/>
      <w:sz w:val="20"/>
      <w:szCs w:val="20"/>
      <w:lang w:val="en-GB" w:eastAsia="en-GB"/>
    </w:rPr>
  </w:style>
  <w:style w:type="character" w:customStyle="1" w:styleId="NormalWebChar">
    <w:name w:val="Normal (Web) Char"/>
    <w:aliases w:val="Char Char2,Char Char Char Char1,Char Char Char Char Char"/>
    <w:basedOn w:val="DefaultParagraphFont"/>
    <w:link w:val="NormalWeb"/>
    <w:locked/>
    <w:rsid w:val="00E967F8"/>
    <w:rPr>
      <w:rFonts w:ascii="Arial" w:eastAsia="MS Mincho" w:hAnsi="Arial" w:cs="Arial"/>
      <w:i/>
      <w:iCs/>
      <w:lang w:val="en-GB" w:eastAsia="en-GB" w:bidi="ar-SA"/>
    </w:rPr>
  </w:style>
  <w:style w:type="paragraph" w:customStyle="1" w:styleId="rteleft">
    <w:name w:val="rteleft"/>
    <w:basedOn w:val="Normal"/>
    <w:rsid w:val="00E967F8"/>
    <w:pPr>
      <w:widowControl w:val="0"/>
      <w:autoSpaceDE w:val="0"/>
      <w:autoSpaceDN w:val="0"/>
      <w:adjustRightInd w:val="0"/>
      <w:spacing w:before="100" w:beforeAutospacing="1" w:after="100" w:afterAutospacing="1"/>
    </w:pPr>
    <w:rPr>
      <w:rFonts w:ascii="Arial" w:eastAsia="MS Mincho" w:hAnsi="Arial" w:cs="Arial"/>
      <w:i/>
      <w:iCs/>
      <w:sz w:val="20"/>
      <w:szCs w:val="20"/>
      <w:lang w:val="en-GB" w:eastAsia="en-GB"/>
    </w:rPr>
  </w:style>
  <w:style w:type="character" w:styleId="PageNumber">
    <w:name w:val="page number"/>
    <w:basedOn w:val="DefaultParagraphFont"/>
    <w:rsid w:val="00E967F8"/>
  </w:style>
  <w:style w:type="paragraph" w:styleId="BodyTextIndent">
    <w:name w:val="Body Text Indent"/>
    <w:basedOn w:val="Normal"/>
    <w:link w:val="BodyTextIndentChar"/>
    <w:uiPriority w:val="99"/>
    <w:rsid w:val="00E967F8"/>
    <w:pPr>
      <w:widowControl w:val="0"/>
      <w:spacing w:line="240" w:lineRule="atLeast"/>
      <w:ind w:firstLine="720"/>
      <w:jc w:val="both"/>
    </w:pPr>
    <w:rPr>
      <w:rFonts w:ascii="A3 Times AzLat" w:hAnsi="A3 Times AzLat"/>
      <w:sz w:val="32"/>
      <w:szCs w:val="20"/>
      <w:lang w:eastAsia="en-US"/>
    </w:rPr>
  </w:style>
  <w:style w:type="paragraph" w:styleId="BodyTextIndent2">
    <w:name w:val="Body Text Indent 2"/>
    <w:basedOn w:val="Normal"/>
    <w:link w:val="BodyTextIndent2Char"/>
    <w:rsid w:val="00E967F8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MS Mincho" w:hAnsi="Arial" w:cs="Arial"/>
      <w:i/>
      <w:iCs/>
      <w:sz w:val="20"/>
      <w:szCs w:val="20"/>
      <w:lang w:val="en-GB" w:eastAsia="en-GB"/>
    </w:rPr>
  </w:style>
  <w:style w:type="character" w:customStyle="1" w:styleId="text11">
    <w:name w:val="text11"/>
    <w:basedOn w:val="DefaultParagraphFont"/>
    <w:rsid w:val="00E967F8"/>
    <w:rPr>
      <w:rFonts w:ascii="Lucida Sans Unicode" w:hAnsi="Lucida Sans Unicode" w:cs="Lucida Sans Unicode" w:hint="default"/>
      <w:strike w:val="0"/>
      <w:dstrike w:val="0"/>
      <w:color w:val="000000"/>
      <w:sz w:val="17"/>
      <w:szCs w:val="17"/>
      <w:u w:val="none"/>
      <w:effect w:val="none"/>
    </w:rPr>
  </w:style>
  <w:style w:type="paragraph" w:styleId="BodyText">
    <w:name w:val="Body Text"/>
    <w:basedOn w:val="Normal"/>
    <w:link w:val="BodyTextChar"/>
    <w:uiPriority w:val="1"/>
    <w:qFormat/>
    <w:rsid w:val="00E967F8"/>
    <w:pPr>
      <w:widowControl w:val="0"/>
      <w:autoSpaceDE w:val="0"/>
      <w:autoSpaceDN w:val="0"/>
      <w:adjustRightInd w:val="0"/>
      <w:spacing w:after="120"/>
    </w:pPr>
    <w:rPr>
      <w:rFonts w:ascii="Arial" w:eastAsia="MS Mincho" w:hAnsi="Arial" w:cs="Arial"/>
      <w:i/>
      <w:iCs/>
      <w:sz w:val="20"/>
      <w:szCs w:val="20"/>
      <w:lang w:val="en-GB" w:eastAsia="en-GB"/>
    </w:rPr>
  </w:style>
  <w:style w:type="paragraph" w:styleId="BodyTextIndent3">
    <w:name w:val="Body Text Indent 3"/>
    <w:basedOn w:val="Normal"/>
    <w:link w:val="BodyTextIndent3Char"/>
    <w:rsid w:val="00E967F8"/>
    <w:pPr>
      <w:spacing w:after="120"/>
      <w:ind w:left="283"/>
    </w:pPr>
    <w:rPr>
      <w:sz w:val="16"/>
      <w:szCs w:val="16"/>
    </w:rPr>
  </w:style>
  <w:style w:type="paragraph" w:customStyle="1" w:styleId="a">
    <w:name w:val="Îñíîâíîé òåêñò ñ îòñòóïîì"/>
    <w:basedOn w:val="Normal"/>
    <w:rsid w:val="00E967F8"/>
    <w:pPr>
      <w:widowControl w:val="0"/>
      <w:ind w:firstLine="720"/>
      <w:jc w:val="both"/>
    </w:pPr>
    <w:rPr>
      <w:rFonts w:ascii="A3 Arial AzLat" w:hAnsi="A3 Arial AzLat"/>
      <w:sz w:val="32"/>
      <w:szCs w:val="20"/>
    </w:rPr>
  </w:style>
  <w:style w:type="paragraph" w:customStyle="1" w:styleId="Student">
    <w:name w:val="Student"/>
    <w:basedOn w:val="Normal"/>
    <w:rsid w:val="00E967F8"/>
    <w:pPr>
      <w:spacing w:after="240"/>
      <w:jc w:val="right"/>
    </w:pPr>
    <w:rPr>
      <w:rFonts w:ascii="Arial" w:hAnsi="Arial"/>
      <w:bCs/>
      <w:color w:val="000000"/>
      <w:lang w:val="en-US" w:eastAsia="en-US"/>
    </w:rPr>
  </w:style>
  <w:style w:type="paragraph" w:styleId="NoSpacing">
    <w:name w:val="No Spacing"/>
    <w:link w:val="NoSpacingChar"/>
    <w:qFormat/>
    <w:rsid w:val="00E967F8"/>
    <w:rPr>
      <w:rFonts w:ascii="Calibri" w:hAnsi="Calibri"/>
      <w:sz w:val="22"/>
      <w:szCs w:val="22"/>
      <w:lang w:eastAsia="en-US"/>
    </w:rPr>
  </w:style>
  <w:style w:type="character" w:customStyle="1" w:styleId="NoSpacingChar">
    <w:name w:val="No Spacing Char"/>
    <w:basedOn w:val="DefaultParagraphFont"/>
    <w:link w:val="NoSpacing"/>
    <w:rsid w:val="00E967F8"/>
    <w:rPr>
      <w:rFonts w:ascii="Calibri" w:hAnsi="Calibri"/>
      <w:sz w:val="22"/>
      <w:szCs w:val="22"/>
      <w:lang w:val="ru-RU" w:eastAsia="en-US" w:bidi="ar-SA"/>
    </w:rPr>
  </w:style>
  <w:style w:type="paragraph" w:customStyle="1" w:styleId="CharChar1">
    <w:name w:val="Char Char1"/>
    <w:basedOn w:val="Normal"/>
    <w:rsid w:val="00E967F8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customStyle="1" w:styleId="1">
    <w:name w:val="Абзац списка1"/>
    <w:basedOn w:val="Normal"/>
    <w:rsid w:val="00842FB0"/>
    <w:pPr>
      <w:ind w:left="720"/>
      <w:contextualSpacing/>
    </w:pPr>
    <w:rPr>
      <w:rFonts w:eastAsia="Calibri"/>
    </w:rPr>
  </w:style>
  <w:style w:type="paragraph" w:styleId="Title">
    <w:name w:val="Title"/>
    <w:basedOn w:val="Normal"/>
    <w:link w:val="TitleChar"/>
    <w:qFormat/>
    <w:rsid w:val="00842FB0"/>
    <w:pPr>
      <w:jc w:val="center"/>
    </w:pPr>
    <w:rPr>
      <w:rFonts w:eastAsia="Calibri"/>
      <w:b/>
      <w:bCs/>
      <w:noProof/>
      <w:sz w:val="28"/>
      <w:lang w:val="en-US"/>
    </w:rPr>
  </w:style>
  <w:style w:type="character" w:customStyle="1" w:styleId="TitleChar">
    <w:name w:val="Title Char"/>
    <w:basedOn w:val="DefaultParagraphFont"/>
    <w:link w:val="Title"/>
    <w:locked/>
    <w:rsid w:val="00842FB0"/>
    <w:rPr>
      <w:rFonts w:eastAsia="Calibri"/>
      <w:b/>
      <w:bCs/>
      <w:noProof/>
      <w:sz w:val="28"/>
      <w:szCs w:val="24"/>
      <w:lang w:val="en-US" w:eastAsia="ru-RU" w:bidi="ar-SA"/>
    </w:rPr>
  </w:style>
  <w:style w:type="paragraph" w:styleId="PlainText">
    <w:name w:val="Plain Text"/>
    <w:basedOn w:val="Normal"/>
    <w:link w:val="PlainTextChar"/>
    <w:unhideWhenUsed/>
    <w:rsid w:val="00944823"/>
    <w:rPr>
      <w:rFonts w:ascii="Consolas" w:eastAsia="Calibri" w:hAnsi="Consolas"/>
      <w:sz w:val="21"/>
      <w:szCs w:val="21"/>
      <w:lang w:eastAsia="en-US"/>
    </w:rPr>
  </w:style>
  <w:style w:type="character" w:customStyle="1" w:styleId="PlainTextChar">
    <w:name w:val="Plain Text Char"/>
    <w:link w:val="PlainText"/>
    <w:rsid w:val="00944823"/>
    <w:rPr>
      <w:rFonts w:ascii="Consolas" w:eastAsia="Calibri" w:hAnsi="Consolas"/>
      <w:sz w:val="21"/>
      <w:szCs w:val="21"/>
      <w:lang w:val="ru-RU" w:eastAsia="en-US" w:bidi="ar-SA"/>
    </w:rPr>
  </w:style>
  <w:style w:type="paragraph" w:styleId="DocumentMap">
    <w:name w:val="Document Map"/>
    <w:basedOn w:val="Normal"/>
    <w:link w:val="DocumentMapChar"/>
    <w:semiHidden/>
    <w:rsid w:val="00944823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auiue">
    <w:name w:val="Iau?iue"/>
    <w:rsid w:val="00944823"/>
    <w:pPr>
      <w:widowControl w:val="0"/>
      <w:overflowPunct w:val="0"/>
      <w:autoSpaceDE w:val="0"/>
      <w:autoSpaceDN w:val="0"/>
      <w:adjustRightInd w:val="0"/>
    </w:pPr>
  </w:style>
  <w:style w:type="paragraph" w:styleId="BlockText">
    <w:name w:val="Block Text"/>
    <w:basedOn w:val="Normal"/>
    <w:rsid w:val="00B227A6"/>
    <w:pPr>
      <w:spacing w:line="216" w:lineRule="auto"/>
      <w:ind w:left="113" w:right="113"/>
      <w:jc w:val="center"/>
    </w:pPr>
    <w:rPr>
      <w:rFonts w:ascii="Times Roman AzLat" w:hAnsi="Times Roman AzLat"/>
      <w:sz w:val="18"/>
      <w:szCs w:val="20"/>
    </w:rPr>
  </w:style>
  <w:style w:type="paragraph" w:styleId="FootnoteText">
    <w:name w:val="footnote text"/>
    <w:basedOn w:val="Normal"/>
    <w:link w:val="FootnoteTextChar"/>
    <w:rsid w:val="00B227A6"/>
    <w:rPr>
      <w:rFonts w:eastAsia="MS Mincho"/>
      <w:sz w:val="20"/>
      <w:szCs w:val="20"/>
      <w:lang w:val="en-US" w:eastAsia="en-US"/>
    </w:rPr>
  </w:style>
  <w:style w:type="table" w:styleId="TableTheme">
    <w:name w:val="Table Theme"/>
    <w:basedOn w:val="TableNormal"/>
    <w:rsid w:val="00A23D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A23D68"/>
    <w:pPr>
      <w:framePr w:w="4201" w:h="2017" w:hSpace="180" w:wrap="auto" w:vAnchor="text" w:hAnchor="page" w:x="1585" w:y="576"/>
    </w:pPr>
    <w:rPr>
      <w:rFonts w:ascii="Arial" w:hAnsi="Arial"/>
      <w:sz w:val="26"/>
      <w:szCs w:val="20"/>
    </w:rPr>
  </w:style>
  <w:style w:type="paragraph" w:styleId="BodyText3">
    <w:name w:val="Body Text 3"/>
    <w:basedOn w:val="Normal"/>
    <w:link w:val="BodyText3Char"/>
    <w:rsid w:val="00A23D68"/>
    <w:pPr>
      <w:framePr w:w="4189" w:h="1948" w:hSpace="180" w:wrap="auto" w:vAnchor="text" w:hAnchor="page" w:x="6913" w:y="216"/>
      <w:jc w:val="both"/>
    </w:pPr>
    <w:rPr>
      <w:szCs w:val="20"/>
      <w:lang w:val="tr-TR"/>
    </w:rPr>
  </w:style>
  <w:style w:type="character" w:customStyle="1" w:styleId="10">
    <w:name w:val="Знак Знак1"/>
    <w:rsid w:val="009377AD"/>
    <w:rPr>
      <w:rFonts w:ascii="Consolas" w:eastAsia="Calibri" w:hAnsi="Consolas"/>
      <w:sz w:val="21"/>
      <w:szCs w:val="21"/>
      <w:lang w:val="ru-RU" w:eastAsia="en-US" w:bidi="ar-SA"/>
    </w:rPr>
  </w:style>
  <w:style w:type="paragraph" w:customStyle="1" w:styleId="BottomNo">
    <w:name w:val="Bottom_No"/>
    <w:basedOn w:val="Normal"/>
    <w:autoRedefine/>
    <w:rsid w:val="009B5BBC"/>
    <w:pPr>
      <w:jc w:val="center"/>
    </w:pPr>
    <w:rPr>
      <w:rFonts w:ascii="Palatino Linotype" w:hAnsi="Palatino Linotype"/>
      <w:b/>
      <w:color w:val="0000FF"/>
      <w:sz w:val="22"/>
      <w:szCs w:val="22"/>
      <w:u w:val="single"/>
      <w:lang w:val="az-Latn-AZ" w:eastAsia="en-GB"/>
    </w:rPr>
  </w:style>
  <w:style w:type="paragraph" w:styleId="EndnoteText">
    <w:name w:val="endnote text"/>
    <w:basedOn w:val="Normal"/>
    <w:link w:val="EndnoteTextChar"/>
    <w:semiHidden/>
    <w:rsid w:val="009B5BBC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rsid w:val="009B5BBC"/>
    <w:rPr>
      <w:vertAlign w:val="superscript"/>
    </w:rPr>
  </w:style>
  <w:style w:type="character" w:customStyle="1" w:styleId="EndnoteTextChar">
    <w:name w:val="Endnote Text Char"/>
    <w:basedOn w:val="DefaultParagraphFont"/>
    <w:link w:val="EndnoteText"/>
    <w:locked/>
    <w:rsid w:val="00AD46AE"/>
    <w:rPr>
      <w:lang w:val="ru-RU" w:eastAsia="ru-RU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558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558C"/>
    <w:rPr>
      <w:rFonts w:ascii="Tahoma" w:hAnsi="Tahoma" w:cs="Tahoma"/>
      <w:sz w:val="16"/>
      <w:szCs w:val="16"/>
    </w:rPr>
  </w:style>
  <w:style w:type="character" w:customStyle="1" w:styleId="11">
    <w:name w:val="Неразрешенное упоминание1"/>
    <w:basedOn w:val="DefaultParagraphFont"/>
    <w:uiPriority w:val="99"/>
    <w:semiHidden/>
    <w:unhideWhenUsed/>
    <w:rsid w:val="002661CC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1"/>
    <w:qFormat/>
    <w:rsid w:val="00B12659"/>
    <w:pPr>
      <w:spacing w:after="200" w:line="276" w:lineRule="auto"/>
      <w:ind w:left="720"/>
      <w:contextualSpacing/>
    </w:pPr>
    <w:rPr>
      <w:rFonts w:ascii="Calibri" w:eastAsia="MS Mincho" w:hAnsi="Calibri"/>
      <w:sz w:val="22"/>
      <w:szCs w:val="22"/>
      <w:lang w:val="en-US" w:eastAsia="en-US"/>
    </w:rPr>
  </w:style>
  <w:style w:type="character" w:customStyle="1" w:styleId="apple-converted-space">
    <w:name w:val="apple-converted-space"/>
    <w:rsid w:val="00B12659"/>
  </w:style>
  <w:style w:type="character" w:customStyle="1" w:styleId="HeaderChar">
    <w:name w:val="Header Char"/>
    <w:basedOn w:val="DefaultParagraphFont"/>
    <w:link w:val="Header"/>
    <w:uiPriority w:val="99"/>
    <w:rsid w:val="00B12659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B12659"/>
    <w:rPr>
      <w:rFonts w:ascii="Arial" w:eastAsia="MS Mincho" w:hAnsi="Arial" w:cs="Arial"/>
      <w:i/>
      <w:iCs/>
      <w:lang w:val="en-GB" w:eastAsia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B12659"/>
    <w:rPr>
      <w:rFonts w:ascii="A3 Times AzLat" w:hAnsi="A3 Times AzLat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uiPriority w:val="1"/>
    <w:rsid w:val="00B12659"/>
    <w:rPr>
      <w:rFonts w:ascii="Arial" w:hAnsi="Arial" w:cs="Arial"/>
      <w:b/>
      <w:bCs/>
      <w:kern w:val="32"/>
      <w:sz w:val="32"/>
      <w:szCs w:val="32"/>
    </w:rPr>
  </w:style>
  <w:style w:type="paragraph" w:customStyle="1" w:styleId="TableParagraph">
    <w:name w:val="Table Paragraph"/>
    <w:basedOn w:val="Normal"/>
    <w:uiPriority w:val="1"/>
    <w:qFormat/>
    <w:rsid w:val="00B12659"/>
    <w:pPr>
      <w:widowControl w:val="0"/>
      <w:autoSpaceDE w:val="0"/>
      <w:autoSpaceDN w:val="0"/>
      <w:adjustRightInd w:val="0"/>
    </w:pPr>
    <w:rPr>
      <w:rFonts w:eastAsiaTheme="minorEastAsia"/>
      <w:lang w:val="az-Latn-AZ" w:eastAsia="az-Latn-AZ"/>
    </w:rPr>
  </w:style>
  <w:style w:type="character" w:customStyle="1" w:styleId="Heading2Char">
    <w:name w:val="Heading 2 Char"/>
    <w:basedOn w:val="DefaultParagraphFont"/>
    <w:link w:val="Heading2"/>
    <w:rsid w:val="00997479"/>
    <w:rPr>
      <w:rFonts w:ascii="Arial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997479"/>
    <w:rPr>
      <w:rFonts w:ascii="Arial" w:hAnsi="Arial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997479"/>
    <w:rPr>
      <w:rFonts w:ascii="A3 Times AzLat" w:eastAsia="MS Mincho" w:hAnsi="A3 Times AzLat"/>
      <w:b/>
      <w:sz w:val="32"/>
      <w:lang w:eastAsia="en-US"/>
    </w:rPr>
  </w:style>
  <w:style w:type="character" w:customStyle="1" w:styleId="Heading5Char">
    <w:name w:val="Heading 5 Char"/>
    <w:basedOn w:val="DefaultParagraphFont"/>
    <w:link w:val="Heading5"/>
    <w:rsid w:val="00997479"/>
    <w:rPr>
      <w:rFonts w:eastAsia="MS Mincho"/>
      <w:b/>
      <w:bCs/>
      <w:i/>
      <w:iCs/>
      <w:sz w:val="26"/>
      <w:szCs w:val="26"/>
      <w:lang w:val="en-US" w:eastAsia="en-US"/>
    </w:rPr>
  </w:style>
  <w:style w:type="character" w:customStyle="1" w:styleId="Heading6Char">
    <w:name w:val="Heading 6 Char"/>
    <w:basedOn w:val="DefaultParagraphFont"/>
    <w:link w:val="Heading6"/>
    <w:rsid w:val="00997479"/>
    <w:rPr>
      <w:i/>
      <w:color w:val="000000"/>
    </w:rPr>
  </w:style>
  <w:style w:type="character" w:customStyle="1" w:styleId="Heading8Char">
    <w:name w:val="Heading 8 Char"/>
    <w:basedOn w:val="DefaultParagraphFont"/>
    <w:link w:val="Heading8"/>
    <w:rsid w:val="00997479"/>
    <w:rPr>
      <w:i/>
      <w:iCs/>
      <w:sz w:val="24"/>
      <w:szCs w:val="24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997479"/>
    <w:rPr>
      <w:rFonts w:ascii="Arial" w:eastAsia="MS Mincho" w:hAnsi="Arial" w:cs="Arial"/>
      <w:i/>
      <w:iCs/>
      <w:lang w:val="en-GB"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97479"/>
    <w:rPr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997479"/>
    <w:rPr>
      <w:rFonts w:ascii="Tahoma" w:hAnsi="Tahoma" w:cs="Tahoma"/>
      <w:shd w:val="clear" w:color="auto" w:fill="000080"/>
    </w:rPr>
  </w:style>
  <w:style w:type="character" w:customStyle="1" w:styleId="FootnoteTextChar">
    <w:name w:val="Footnote Text Char"/>
    <w:basedOn w:val="DefaultParagraphFont"/>
    <w:link w:val="FootnoteText"/>
    <w:rsid w:val="00997479"/>
    <w:rPr>
      <w:rFonts w:eastAsia="MS Mincho"/>
      <w:lang w:val="en-US" w:eastAsia="en-US"/>
    </w:rPr>
  </w:style>
  <w:style w:type="character" w:customStyle="1" w:styleId="BodyText2Char">
    <w:name w:val="Body Text 2 Char"/>
    <w:basedOn w:val="DefaultParagraphFont"/>
    <w:link w:val="BodyText2"/>
    <w:rsid w:val="00997479"/>
    <w:rPr>
      <w:rFonts w:ascii="Arial" w:hAnsi="Arial"/>
      <w:sz w:val="26"/>
    </w:rPr>
  </w:style>
  <w:style w:type="character" w:customStyle="1" w:styleId="BodyText3Char">
    <w:name w:val="Body Text 3 Char"/>
    <w:basedOn w:val="DefaultParagraphFont"/>
    <w:link w:val="BodyText3"/>
    <w:rsid w:val="00997479"/>
    <w:rPr>
      <w:sz w:val="24"/>
      <w:lang w:val="tr-T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7728E"/>
    <w:rPr>
      <w:color w:val="605E5C"/>
      <w:shd w:val="clear" w:color="auto" w:fill="E1DFDD"/>
    </w:rPr>
  </w:style>
  <w:style w:type="character" w:styleId="FootnoteReference">
    <w:name w:val="footnote reference"/>
    <w:basedOn w:val="DefaultParagraphFont"/>
    <w:semiHidden/>
    <w:unhideWhenUsed/>
    <w:rsid w:val="005150B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2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6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F74F63-5230-4931-807A-675F67CADF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12</Pages>
  <Words>3070</Words>
  <Characters>17500</Characters>
  <Application>Microsoft Office Word</Application>
  <DocSecurity>0</DocSecurity>
  <Lines>145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Azərbaycan Respublikası Prezidentinin Fərmanı</vt:lpstr>
      <vt:lpstr>Azərbaycan Respublikası Prezidentinin Fərmanı</vt:lpstr>
    </vt:vector>
  </TitlesOfParts>
  <Company>Home</Company>
  <LinksUpToDate>false</LinksUpToDate>
  <CharactersWithSpaces>20529</CharactersWithSpaces>
  <SharedDoc>false</SharedDoc>
  <HLinks>
    <vt:vector size="474" baseType="variant">
      <vt:variant>
        <vt:i4>3604531</vt:i4>
      </vt:variant>
      <vt:variant>
        <vt:i4>30</vt:i4>
      </vt:variant>
      <vt:variant>
        <vt:i4>0</vt:i4>
      </vt:variant>
      <vt:variant>
        <vt:i4>5</vt:i4>
      </vt:variant>
      <vt:variant>
        <vt:lpwstr>http://huquqiaktlar.gov.az/StatementDetails.aspx?statementId=48119</vt:lpwstr>
      </vt:variant>
      <vt:variant>
        <vt:lpwstr/>
      </vt:variant>
      <vt:variant>
        <vt:i4>3211324</vt:i4>
      </vt:variant>
      <vt:variant>
        <vt:i4>27</vt:i4>
      </vt:variant>
      <vt:variant>
        <vt:i4>0</vt:i4>
      </vt:variant>
      <vt:variant>
        <vt:i4>5</vt:i4>
      </vt:variant>
      <vt:variant>
        <vt:lpwstr>http://huquqiaktlar.gov.az/StatementDetails.aspx?statementId=44826</vt:lpwstr>
      </vt:variant>
      <vt:variant>
        <vt:lpwstr/>
      </vt:variant>
      <vt:variant>
        <vt:i4>3407931</vt:i4>
      </vt:variant>
      <vt:variant>
        <vt:i4>24</vt:i4>
      </vt:variant>
      <vt:variant>
        <vt:i4>0</vt:i4>
      </vt:variant>
      <vt:variant>
        <vt:i4>5</vt:i4>
      </vt:variant>
      <vt:variant>
        <vt:lpwstr>http://huquqiaktlar.gov.az/StatementDetails.aspx?statementId=44853</vt:lpwstr>
      </vt:variant>
      <vt:variant>
        <vt:lpwstr/>
      </vt:variant>
      <vt:variant>
        <vt:i4>4063286</vt:i4>
      </vt:variant>
      <vt:variant>
        <vt:i4>21</vt:i4>
      </vt:variant>
      <vt:variant>
        <vt:i4>0</vt:i4>
      </vt:variant>
      <vt:variant>
        <vt:i4>5</vt:i4>
      </vt:variant>
      <vt:variant>
        <vt:lpwstr>http://huquqiaktlar.gov.az/StatementDetails.aspx?statementId=44180</vt:lpwstr>
      </vt:variant>
      <vt:variant>
        <vt:lpwstr/>
      </vt:variant>
      <vt:variant>
        <vt:i4>3997745</vt:i4>
      </vt:variant>
      <vt:variant>
        <vt:i4>18</vt:i4>
      </vt:variant>
      <vt:variant>
        <vt:i4>0</vt:i4>
      </vt:variant>
      <vt:variant>
        <vt:i4>5</vt:i4>
      </vt:variant>
      <vt:variant>
        <vt:lpwstr>http://huquqiaktlar.gov.az/StatementDetails.aspx?statementId=38530</vt:lpwstr>
      </vt:variant>
      <vt:variant>
        <vt:lpwstr/>
      </vt:variant>
      <vt:variant>
        <vt:i4>2818082</vt:i4>
      </vt:variant>
      <vt:variant>
        <vt:i4>15</vt:i4>
      </vt:variant>
      <vt:variant>
        <vt:i4>0</vt:i4>
      </vt:variant>
      <vt:variant>
        <vt:i4>5</vt:i4>
      </vt:variant>
      <vt:variant>
        <vt:lpwstr>http://www.azstat.org/</vt:lpwstr>
      </vt:variant>
      <vt:variant>
        <vt:lpwstr/>
      </vt:variant>
      <vt:variant>
        <vt:i4>2883616</vt:i4>
      </vt:variant>
      <vt:variant>
        <vt:i4>12</vt:i4>
      </vt:variant>
      <vt:variant>
        <vt:i4>0</vt:i4>
      </vt:variant>
      <vt:variant>
        <vt:i4>5</vt:i4>
      </vt:variant>
      <vt:variant>
        <vt:lpwstr>http://www.stat.gov.az/</vt:lpwstr>
      </vt:variant>
      <vt:variant>
        <vt:lpwstr/>
      </vt:variant>
      <vt:variant>
        <vt:i4>2818082</vt:i4>
      </vt:variant>
      <vt:variant>
        <vt:i4>9</vt:i4>
      </vt:variant>
      <vt:variant>
        <vt:i4>0</vt:i4>
      </vt:variant>
      <vt:variant>
        <vt:i4>5</vt:i4>
      </vt:variant>
      <vt:variant>
        <vt:lpwstr>http://www.azstat.org/</vt:lpwstr>
      </vt:variant>
      <vt:variant>
        <vt:lpwstr/>
      </vt:variant>
      <vt:variant>
        <vt:i4>2883616</vt:i4>
      </vt:variant>
      <vt:variant>
        <vt:i4>6</vt:i4>
      </vt:variant>
      <vt:variant>
        <vt:i4>0</vt:i4>
      </vt:variant>
      <vt:variant>
        <vt:i4>5</vt:i4>
      </vt:variant>
      <vt:variant>
        <vt:lpwstr>http://www.stat.gov.az/</vt:lpwstr>
      </vt:variant>
      <vt:variant>
        <vt:lpwstr/>
      </vt:variant>
      <vt:variant>
        <vt:i4>2818082</vt:i4>
      </vt:variant>
      <vt:variant>
        <vt:i4>3</vt:i4>
      </vt:variant>
      <vt:variant>
        <vt:i4>0</vt:i4>
      </vt:variant>
      <vt:variant>
        <vt:i4>5</vt:i4>
      </vt:variant>
      <vt:variant>
        <vt:lpwstr>http://www.azstat.org/</vt:lpwstr>
      </vt:variant>
      <vt:variant>
        <vt:lpwstr/>
      </vt:variant>
      <vt:variant>
        <vt:i4>2883616</vt:i4>
      </vt:variant>
      <vt:variant>
        <vt:i4>0</vt:i4>
      </vt:variant>
      <vt:variant>
        <vt:i4>0</vt:i4>
      </vt:variant>
      <vt:variant>
        <vt:i4>5</vt:i4>
      </vt:variant>
      <vt:variant>
        <vt:lpwstr>http://www.stat.gov.az/</vt:lpwstr>
      </vt:variant>
      <vt:variant>
        <vt:lpwstr/>
      </vt:variant>
      <vt:variant>
        <vt:i4>3211324</vt:i4>
      </vt:variant>
      <vt:variant>
        <vt:i4>201</vt:i4>
      </vt:variant>
      <vt:variant>
        <vt:i4>0</vt:i4>
      </vt:variant>
      <vt:variant>
        <vt:i4>5</vt:i4>
      </vt:variant>
      <vt:variant>
        <vt:lpwstr>http://huquqiaktlar.gov.az/StatementDetails.aspx?statementId=44826</vt:lpwstr>
      </vt:variant>
      <vt:variant>
        <vt:lpwstr/>
      </vt:variant>
      <vt:variant>
        <vt:i4>3211324</vt:i4>
      </vt:variant>
      <vt:variant>
        <vt:i4>198</vt:i4>
      </vt:variant>
      <vt:variant>
        <vt:i4>0</vt:i4>
      </vt:variant>
      <vt:variant>
        <vt:i4>5</vt:i4>
      </vt:variant>
      <vt:variant>
        <vt:lpwstr>http://huquqiaktlar.gov.az/StatementDetails.aspx?statementId=44826</vt:lpwstr>
      </vt:variant>
      <vt:variant>
        <vt:lpwstr/>
      </vt:variant>
      <vt:variant>
        <vt:i4>3211324</vt:i4>
      </vt:variant>
      <vt:variant>
        <vt:i4>195</vt:i4>
      </vt:variant>
      <vt:variant>
        <vt:i4>0</vt:i4>
      </vt:variant>
      <vt:variant>
        <vt:i4>5</vt:i4>
      </vt:variant>
      <vt:variant>
        <vt:lpwstr>http://huquqiaktlar.gov.az/StatementDetails.aspx?statementId=44826</vt:lpwstr>
      </vt:variant>
      <vt:variant>
        <vt:lpwstr/>
      </vt:variant>
      <vt:variant>
        <vt:i4>3211324</vt:i4>
      </vt:variant>
      <vt:variant>
        <vt:i4>192</vt:i4>
      </vt:variant>
      <vt:variant>
        <vt:i4>0</vt:i4>
      </vt:variant>
      <vt:variant>
        <vt:i4>5</vt:i4>
      </vt:variant>
      <vt:variant>
        <vt:lpwstr>http://huquqiaktlar.gov.az/StatementDetails.aspx?statementId=44826</vt:lpwstr>
      </vt:variant>
      <vt:variant>
        <vt:lpwstr/>
      </vt:variant>
      <vt:variant>
        <vt:i4>3407931</vt:i4>
      </vt:variant>
      <vt:variant>
        <vt:i4>189</vt:i4>
      </vt:variant>
      <vt:variant>
        <vt:i4>0</vt:i4>
      </vt:variant>
      <vt:variant>
        <vt:i4>5</vt:i4>
      </vt:variant>
      <vt:variant>
        <vt:lpwstr>http://huquqiaktlar.gov.az/StatementDetails.aspx?statementId=44853</vt:lpwstr>
      </vt:variant>
      <vt:variant>
        <vt:lpwstr/>
      </vt:variant>
      <vt:variant>
        <vt:i4>3211324</vt:i4>
      </vt:variant>
      <vt:variant>
        <vt:i4>186</vt:i4>
      </vt:variant>
      <vt:variant>
        <vt:i4>0</vt:i4>
      </vt:variant>
      <vt:variant>
        <vt:i4>5</vt:i4>
      </vt:variant>
      <vt:variant>
        <vt:lpwstr>http://huquqiaktlar.gov.az/StatementDetails.aspx?statementId=44826</vt:lpwstr>
      </vt:variant>
      <vt:variant>
        <vt:lpwstr/>
      </vt:variant>
      <vt:variant>
        <vt:i4>3211324</vt:i4>
      </vt:variant>
      <vt:variant>
        <vt:i4>183</vt:i4>
      </vt:variant>
      <vt:variant>
        <vt:i4>0</vt:i4>
      </vt:variant>
      <vt:variant>
        <vt:i4>5</vt:i4>
      </vt:variant>
      <vt:variant>
        <vt:lpwstr>http://huquqiaktlar.gov.az/StatementDetails.aspx?statementId=44826</vt:lpwstr>
      </vt:variant>
      <vt:variant>
        <vt:lpwstr/>
      </vt:variant>
      <vt:variant>
        <vt:i4>3211324</vt:i4>
      </vt:variant>
      <vt:variant>
        <vt:i4>180</vt:i4>
      </vt:variant>
      <vt:variant>
        <vt:i4>0</vt:i4>
      </vt:variant>
      <vt:variant>
        <vt:i4>5</vt:i4>
      </vt:variant>
      <vt:variant>
        <vt:lpwstr>http://huquqiaktlar.gov.az/StatementDetails.aspx?statementId=44826</vt:lpwstr>
      </vt:variant>
      <vt:variant>
        <vt:lpwstr/>
      </vt:variant>
      <vt:variant>
        <vt:i4>3211324</vt:i4>
      </vt:variant>
      <vt:variant>
        <vt:i4>177</vt:i4>
      </vt:variant>
      <vt:variant>
        <vt:i4>0</vt:i4>
      </vt:variant>
      <vt:variant>
        <vt:i4>5</vt:i4>
      </vt:variant>
      <vt:variant>
        <vt:lpwstr>http://huquqiaktlar.gov.az/StatementDetails.aspx?statementId=44826</vt:lpwstr>
      </vt:variant>
      <vt:variant>
        <vt:lpwstr/>
      </vt:variant>
      <vt:variant>
        <vt:i4>3211324</vt:i4>
      </vt:variant>
      <vt:variant>
        <vt:i4>174</vt:i4>
      </vt:variant>
      <vt:variant>
        <vt:i4>0</vt:i4>
      </vt:variant>
      <vt:variant>
        <vt:i4>5</vt:i4>
      </vt:variant>
      <vt:variant>
        <vt:lpwstr>http://huquqiaktlar.gov.az/StatementDetails.aspx?statementId=44826</vt:lpwstr>
      </vt:variant>
      <vt:variant>
        <vt:lpwstr/>
      </vt:variant>
      <vt:variant>
        <vt:i4>3604531</vt:i4>
      </vt:variant>
      <vt:variant>
        <vt:i4>171</vt:i4>
      </vt:variant>
      <vt:variant>
        <vt:i4>0</vt:i4>
      </vt:variant>
      <vt:variant>
        <vt:i4>5</vt:i4>
      </vt:variant>
      <vt:variant>
        <vt:lpwstr>http://huquqiaktlar.gov.az/StatementDetails.aspx?statementId=48119</vt:lpwstr>
      </vt:variant>
      <vt:variant>
        <vt:lpwstr/>
      </vt:variant>
      <vt:variant>
        <vt:i4>3211324</vt:i4>
      </vt:variant>
      <vt:variant>
        <vt:i4>168</vt:i4>
      </vt:variant>
      <vt:variant>
        <vt:i4>0</vt:i4>
      </vt:variant>
      <vt:variant>
        <vt:i4>5</vt:i4>
      </vt:variant>
      <vt:variant>
        <vt:lpwstr>http://huquqiaktlar.gov.az/StatementDetails.aspx?statementId=44826</vt:lpwstr>
      </vt:variant>
      <vt:variant>
        <vt:lpwstr/>
      </vt:variant>
      <vt:variant>
        <vt:i4>3211324</vt:i4>
      </vt:variant>
      <vt:variant>
        <vt:i4>165</vt:i4>
      </vt:variant>
      <vt:variant>
        <vt:i4>0</vt:i4>
      </vt:variant>
      <vt:variant>
        <vt:i4>5</vt:i4>
      </vt:variant>
      <vt:variant>
        <vt:lpwstr>http://huquqiaktlar.gov.az/StatementDetails.aspx?statementId=44826</vt:lpwstr>
      </vt:variant>
      <vt:variant>
        <vt:lpwstr/>
      </vt:variant>
      <vt:variant>
        <vt:i4>3211324</vt:i4>
      </vt:variant>
      <vt:variant>
        <vt:i4>162</vt:i4>
      </vt:variant>
      <vt:variant>
        <vt:i4>0</vt:i4>
      </vt:variant>
      <vt:variant>
        <vt:i4>5</vt:i4>
      </vt:variant>
      <vt:variant>
        <vt:lpwstr>http://huquqiaktlar.gov.az/StatementDetails.aspx?statementId=44826</vt:lpwstr>
      </vt:variant>
      <vt:variant>
        <vt:lpwstr/>
      </vt:variant>
      <vt:variant>
        <vt:i4>3407931</vt:i4>
      </vt:variant>
      <vt:variant>
        <vt:i4>159</vt:i4>
      </vt:variant>
      <vt:variant>
        <vt:i4>0</vt:i4>
      </vt:variant>
      <vt:variant>
        <vt:i4>5</vt:i4>
      </vt:variant>
      <vt:variant>
        <vt:lpwstr>http://huquqiaktlar.gov.az/StatementDetails.aspx?statementId=44853</vt:lpwstr>
      </vt:variant>
      <vt:variant>
        <vt:lpwstr/>
      </vt:variant>
      <vt:variant>
        <vt:i4>3211324</vt:i4>
      </vt:variant>
      <vt:variant>
        <vt:i4>156</vt:i4>
      </vt:variant>
      <vt:variant>
        <vt:i4>0</vt:i4>
      </vt:variant>
      <vt:variant>
        <vt:i4>5</vt:i4>
      </vt:variant>
      <vt:variant>
        <vt:lpwstr>http://huquqiaktlar.gov.az/StatementDetails.aspx?statementId=44826</vt:lpwstr>
      </vt:variant>
      <vt:variant>
        <vt:lpwstr/>
      </vt:variant>
      <vt:variant>
        <vt:i4>3604531</vt:i4>
      </vt:variant>
      <vt:variant>
        <vt:i4>153</vt:i4>
      </vt:variant>
      <vt:variant>
        <vt:i4>0</vt:i4>
      </vt:variant>
      <vt:variant>
        <vt:i4>5</vt:i4>
      </vt:variant>
      <vt:variant>
        <vt:lpwstr>http://huquqiaktlar.gov.az/StatementDetails.aspx?statementId=48119</vt:lpwstr>
      </vt:variant>
      <vt:variant>
        <vt:lpwstr/>
      </vt:variant>
      <vt:variant>
        <vt:i4>3211324</vt:i4>
      </vt:variant>
      <vt:variant>
        <vt:i4>150</vt:i4>
      </vt:variant>
      <vt:variant>
        <vt:i4>0</vt:i4>
      </vt:variant>
      <vt:variant>
        <vt:i4>5</vt:i4>
      </vt:variant>
      <vt:variant>
        <vt:lpwstr>http://huquqiaktlar.gov.az/StatementDetails.aspx?statementId=44826</vt:lpwstr>
      </vt:variant>
      <vt:variant>
        <vt:lpwstr/>
      </vt:variant>
      <vt:variant>
        <vt:i4>3604531</vt:i4>
      </vt:variant>
      <vt:variant>
        <vt:i4>147</vt:i4>
      </vt:variant>
      <vt:variant>
        <vt:i4>0</vt:i4>
      </vt:variant>
      <vt:variant>
        <vt:i4>5</vt:i4>
      </vt:variant>
      <vt:variant>
        <vt:lpwstr>http://huquqiaktlar.gov.az/StatementDetails.aspx?statementId=48119</vt:lpwstr>
      </vt:variant>
      <vt:variant>
        <vt:lpwstr/>
      </vt:variant>
      <vt:variant>
        <vt:i4>3997745</vt:i4>
      </vt:variant>
      <vt:variant>
        <vt:i4>144</vt:i4>
      </vt:variant>
      <vt:variant>
        <vt:i4>0</vt:i4>
      </vt:variant>
      <vt:variant>
        <vt:i4>5</vt:i4>
      </vt:variant>
      <vt:variant>
        <vt:lpwstr>http://huquqiaktlar.gov.az/StatementDetails.aspx?statementId=38530</vt:lpwstr>
      </vt:variant>
      <vt:variant>
        <vt:lpwstr/>
      </vt:variant>
      <vt:variant>
        <vt:i4>4063286</vt:i4>
      </vt:variant>
      <vt:variant>
        <vt:i4>141</vt:i4>
      </vt:variant>
      <vt:variant>
        <vt:i4>0</vt:i4>
      </vt:variant>
      <vt:variant>
        <vt:i4>5</vt:i4>
      </vt:variant>
      <vt:variant>
        <vt:lpwstr>http://huquqiaktlar.gov.az/StatementDetails.aspx?statementId=44180</vt:lpwstr>
      </vt:variant>
      <vt:variant>
        <vt:lpwstr/>
      </vt:variant>
      <vt:variant>
        <vt:i4>3211324</vt:i4>
      </vt:variant>
      <vt:variant>
        <vt:i4>138</vt:i4>
      </vt:variant>
      <vt:variant>
        <vt:i4>0</vt:i4>
      </vt:variant>
      <vt:variant>
        <vt:i4>5</vt:i4>
      </vt:variant>
      <vt:variant>
        <vt:lpwstr>http://huquqiaktlar.gov.az/StatementDetails.aspx?statementId=44826</vt:lpwstr>
      </vt:variant>
      <vt:variant>
        <vt:lpwstr/>
      </vt:variant>
      <vt:variant>
        <vt:i4>4063286</vt:i4>
      </vt:variant>
      <vt:variant>
        <vt:i4>135</vt:i4>
      </vt:variant>
      <vt:variant>
        <vt:i4>0</vt:i4>
      </vt:variant>
      <vt:variant>
        <vt:i4>5</vt:i4>
      </vt:variant>
      <vt:variant>
        <vt:lpwstr>http://huquqiaktlar.gov.az/StatementDetails.aspx?statementId=44180</vt:lpwstr>
      </vt:variant>
      <vt:variant>
        <vt:lpwstr/>
      </vt:variant>
      <vt:variant>
        <vt:i4>3604531</vt:i4>
      </vt:variant>
      <vt:variant>
        <vt:i4>132</vt:i4>
      </vt:variant>
      <vt:variant>
        <vt:i4>0</vt:i4>
      </vt:variant>
      <vt:variant>
        <vt:i4>5</vt:i4>
      </vt:variant>
      <vt:variant>
        <vt:lpwstr>http://huquqiaktlar.gov.az/StatementDetails.aspx?statementId=48119</vt:lpwstr>
      </vt:variant>
      <vt:variant>
        <vt:lpwstr/>
      </vt:variant>
      <vt:variant>
        <vt:i4>3211324</vt:i4>
      </vt:variant>
      <vt:variant>
        <vt:i4>129</vt:i4>
      </vt:variant>
      <vt:variant>
        <vt:i4>0</vt:i4>
      </vt:variant>
      <vt:variant>
        <vt:i4>5</vt:i4>
      </vt:variant>
      <vt:variant>
        <vt:lpwstr>http://huquqiaktlar.gov.az/StatementDetails.aspx?statementId=44826</vt:lpwstr>
      </vt:variant>
      <vt:variant>
        <vt:lpwstr/>
      </vt:variant>
      <vt:variant>
        <vt:i4>3211324</vt:i4>
      </vt:variant>
      <vt:variant>
        <vt:i4>126</vt:i4>
      </vt:variant>
      <vt:variant>
        <vt:i4>0</vt:i4>
      </vt:variant>
      <vt:variant>
        <vt:i4>5</vt:i4>
      </vt:variant>
      <vt:variant>
        <vt:lpwstr>http://huquqiaktlar.gov.az/StatementDetails.aspx?statementId=44826</vt:lpwstr>
      </vt:variant>
      <vt:variant>
        <vt:lpwstr/>
      </vt:variant>
      <vt:variant>
        <vt:i4>3211324</vt:i4>
      </vt:variant>
      <vt:variant>
        <vt:i4>123</vt:i4>
      </vt:variant>
      <vt:variant>
        <vt:i4>0</vt:i4>
      </vt:variant>
      <vt:variant>
        <vt:i4>5</vt:i4>
      </vt:variant>
      <vt:variant>
        <vt:lpwstr>http://huquqiaktlar.gov.az/StatementDetails.aspx?statementId=44826</vt:lpwstr>
      </vt:variant>
      <vt:variant>
        <vt:lpwstr/>
      </vt:variant>
      <vt:variant>
        <vt:i4>3604531</vt:i4>
      </vt:variant>
      <vt:variant>
        <vt:i4>120</vt:i4>
      </vt:variant>
      <vt:variant>
        <vt:i4>0</vt:i4>
      </vt:variant>
      <vt:variant>
        <vt:i4>5</vt:i4>
      </vt:variant>
      <vt:variant>
        <vt:lpwstr>http://huquqiaktlar.gov.az/StatementDetails.aspx?statementId=48119</vt:lpwstr>
      </vt:variant>
      <vt:variant>
        <vt:lpwstr/>
      </vt:variant>
      <vt:variant>
        <vt:i4>3604531</vt:i4>
      </vt:variant>
      <vt:variant>
        <vt:i4>117</vt:i4>
      </vt:variant>
      <vt:variant>
        <vt:i4>0</vt:i4>
      </vt:variant>
      <vt:variant>
        <vt:i4>5</vt:i4>
      </vt:variant>
      <vt:variant>
        <vt:lpwstr>http://huquqiaktlar.gov.az/StatementDetails.aspx?statementId=48119</vt:lpwstr>
      </vt:variant>
      <vt:variant>
        <vt:lpwstr/>
      </vt:variant>
      <vt:variant>
        <vt:i4>2818082</vt:i4>
      </vt:variant>
      <vt:variant>
        <vt:i4>114</vt:i4>
      </vt:variant>
      <vt:variant>
        <vt:i4>0</vt:i4>
      </vt:variant>
      <vt:variant>
        <vt:i4>5</vt:i4>
      </vt:variant>
      <vt:variant>
        <vt:lpwstr>http://www.azstat.org/</vt:lpwstr>
      </vt:variant>
      <vt:variant>
        <vt:lpwstr/>
      </vt:variant>
      <vt:variant>
        <vt:i4>3604531</vt:i4>
      </vt:variant>
      <vt:variant>
        <vt:i4>111</vt:i4>
      </vt:variant>
      <vt:variant>
        <vt:i4>0</vt:i4>
      </vt:variant>
      <vt:variant>
        <vt:i4>5</vt:i4>
      </vt:variant>
      <vt:variant>
        <vt:lpwstr>http://huquqiaktlar.gov.az/StatementDetails.aspx?statementId=48119</vt:lpwstr>
      </vt:variant>
      <vt:variant>
        <vt:lpwstr/>
      </vt:variant>
      <vt:variant>
        <vt:i4>3407931</vt:i4>
      </vt:variant>
      <vt:variant>
        <vt:i4>108</vt:i4>
      </vt:variant>
      <vt:variant>
        <vt:i4>0</vt:i4>
      </vt:variant>
      <vt:variant>
        <vt:i4>5</vt:i4>
      </vt:variant>
      <vt:variant>
        <vt:lpwstr>http://huquqiaktlar.gov.az/StatementDetails.aspx?statementId=44853</vt:lpwstr>
      </vt:variant>
      <vt:variant>
        <vt:lpwstr/>
      </vt:variant>
      <vt:variant>
        <vt:i4>4063286</vt:i4>
      </vt:variant>
      <vt:variant>
        <vt:i4>105</vt:i4>
      </vt:variant>
      <vt:variant>
        <vt:i4>0</vt:i4>
      </vt:variant>
      <vt:variant>
        <vt:i4>5</vt:i4>
      </vt:variant>
      <vt:variant>
        <vt:lpwstr>http://huquqiaktlar.gov.az/StatementDetails.aspx?statementId=44180</vt:lpwstr>
      </vt:variant>
      <vt:variant>
        <vt:lpwstr/>
      </vt:variant>
      <vt:variant>
        <vt:i4>3604531</vt:i4>
      </vt:variant>
      <vt:variant>
        <vt:i4>102</vt:i4>
      </vt:variant>
      <vt:variant>
        <vt:i4>0</vt:i4>
      </vt:variant>
      <vt:variant>
        <vt:i4>5</vt:i4>
      </vt:variant>
      <vt:variant>
        <vt:lpwstr>http://huquqiaktlar.gov.az/StatementDetails.aspx?statementId=48119</vt:lpwstr>
      </vt:variant>
      <vt:variant>
        <vt:lpwstr/>
      </vt:variant>
      <vt:variant>
        <vt:i4>3407931</vt:i4>
      </vt:variant>
      <vt:variant>
        <vt:i4>99</vt:i4>
      </vt:variant>
      <vt:variant>
        <vt:i4>0</vt:i4>
      </vt:variant>
      <vt:variant>
        <vt:i4>5</vt:i4>
      </vt:variant>
      <vt:variant>
        <vt:lpwstr>http://huquqiaktlar.gov.az/StatementDetails.aspx?statementId=44853</vt:lpwstr>
      </vt:variant>
      <vt:variant>
        <vt:lpwstr/>
      </vt:variant>
      <vt:variant>
        <vt:i4>3211324</vt:i4>
      </vt:variant>
      <vt:variant>
        <vt:i4>96</vt:i4>
      </vt:variant>
      <vt:variant>
        <vt:i4>0</vt:i4>
      </vt:variant>
      <vt:variant>
        <vt:i4>5</vt:i4>
      </vt:variant>
      <vt:variant>
        <vt:lpwstr>http://huquqiaktlar.gov.az/StatementDetails.aspx?statementId=44826</vt:lpwstr>
      </vt:variant>
      <vt:variant>
        <vt:lpwstr/>
      </vt:variant>
      <vt:variant>
        <vt:i4>3407931</vt:i4>
      </vt:variant>
      <vt:variant>
        <vt:i4>93</vt:i4>
      </vt:variant>
      <vt:variant>
        <vt:i4>0</vt:i4>
      </vt:variant>
      <vt:variant>
        <vt:i4>5</vt:i4>
      </vt:variant>
      <vt:variant>
        <vt:lpwstr>http://huquqiaktlar.gov.az/StatementDetails.aspx?statementId=44853</vt:lpwstr>
      </vt:variant>
      <vt:variant>
        <vt:lpwstr/>
      </vt:variant>
      <vt:variant>
        <vt:i4>3211324</vt:i4>
      </vt:variant>
      <vt:variant>
        <vt:i4>90</vt:i4>
      </vt:variant>
      <vt:variant>
        <vt:i4>0</vt:i4>
      </vt:variant>
      <vt:variant>
        <vt:i4>5</vt:i4>
      </vt:variant>
      <vt:variant>
        <vt:lpwstr>http://huquqiaktlar.gov.az/StatementDetails.aspx?statementId=44826</vt:lpwstr>
      </vt:variant>
      <vt:variant>
        <vt:lpwstr/>
      </vt:variant>
      <vt:variant>
        <vt:i4>3407931</vt:i4>
      </vt:variant>
      <vt:variant>
        <vt:i4>87</vt:i4>
      </vt:variant>
      <vt:variant>
        <vt:i4>0</vt:i4>
      </vt:variant>
      <vt:variant>
        <vt:i4>5</vt:i4>
      </vt:variant>
      <vt:variant>
        <vt:lpwstr>http://huquqiaktlar.gov.az/StatementDetails.aspx?statementId=44853</vt:lpwstr>
      </vt:variant>
      <vt:variant>
        <vt:lpwstr/>
      </vt:variant>
      <vt:variant>
        <vt:i4>3211324</vt:i4>
      </vt:variant>
      <vt:variant>
        <vt:i4>84</vt:i4>
      </vt:variant>
      <vt:variant>
        <vt:i4>0</vt:i4>
      </vt:variant>
      <vt:variant>
        <vt:i4>5</vt:i4>
      </vt:variant>
      <vt:variant>
        <vt:lpwstr>http://huquqiaktlar.gov.az/StatementDetails.aspx?statementId=44826</vt:lpwstr>
      </vt:variant>
      <vt:variant>
        <vt:lpwstr/>
      </vt:variant>
      <vt:variant>
        <vt:i4>3211324</vt:i4>
      </vt:variant>
      <vt:variant>
        <vt:i4>81</vt:i4>
      </vt:variant>
      <vt:variant>
        <vt:i4>0</vt:i4>
      </vt:variant>
      <vt:variant>
        <vt:i4>5</vt:i4>
      </vt:variant>
      <vt:variant>
        <vt:lpwstr>http://huquqiaktlar.gov.az/StatementDetails.aspx?statementId=44826</vt:lpwstr>
      </vt:variant>
      <vt:variant>
        <vt:lpwstr/>
      </vt:variant>
      <vt:variant>
        <vt:i4>3604531</vt:i4>
      </vt:variant>
      <vt:variant>
        <vt:i4>78</vt:i4>
      </vt:variant>
      <vt:variant>
        <vt:i4>0</vt:i4>
      </vt:variant>
      <vt:variant>
        <vt:i4>5</vt:i4>
      </vt:variant>
      <vt:variant>
        <vt:lpwstr>http://huquqiaktlar.gov.az/StatementDetails.aspx?statementId=48119</vt:lpwstr>
      </vt:variant>
      <vt:variant>
        <vt:lpwstr/>
      </vt:variant>
      <vt:variant>
        <vt:i4>3211324</vt:i4>
      </vt:variant>
      <vt:variant>
        <vt:i4>75</vt:i4>
      </vt:variant>
      <vt:variant>
        <vt:i4>0</vt:i4>
      </vt:variant>
      <vt:variant>
        <vt:i4>5</vt:i4>
      </vt:variant>
      <vt:variant>
        <vt:lpwstr>http://huquqiaktlar.gov.az/StatementDetails.aspx?statementId=44826</vt:lpwstr>
      </vt:variant>
      <vt:variant>
        <vt:lpwstr/>
      </vt:variant>
      <vt:variant>
        <vt:i4>3211324</vt:i4>
      </vt:variant>
      <vt:variant>
        <vt:i4>72</vt:i4>
      </vt:variant>
      <vt:variant>
        <vt:i4>0</vt:i4>
      </vt:variant>
      <vt:variant>
        <vt:i4>5</vt:i4>
      </vt:variant>
      <vt:variant>
        <vt:lpwstr>http://huquqiaktlar.gov.az/StatementDetails.aspx?statementId=44826</vt:lpwstr>
      </vt:variant>
      <vt:variant>
        <vt:lpwstr/>
      </vt:variant>
      <vt:variant>
        <vt:i4>3211324</vt:i4>
      </vt:variant>
      <vt:variant>
        <vt:i4>69</vt:i4>
      </vt:variant>
      <vt:variant>
        <vt:i4>0</vt:i4>
      </vt:variant>
      <vt:variant>
        <vt:i4>5</vt:i4>
      </vt:variant>
      <vt:variant>
        <vt:lpwstr>http://huquqiaktlar.gov.az/StatementDetails.aspx?statementId=44826</vt:lpwstr>
      </vt:variant>
      <vt:variant>
        <vt:lpwstr/>
      </vt:variant>
      <vt:variant>
        <vt:i4>3211324</vt:i4>
      </vt:variant>
      <vt:variant>
        <vt:i4>66</vt:i4>
      </vt:variant>
      <vt:variant>
        <vt:i4>0</vt:i4>
      </vt:variant>
      <vt:variant>
        <vt:i4>5</vt:i4>
      </vt:variant>
      <vt:variant>
        <vt:lpwstr>http://huquqiaktlar.gov.az/StatementDetails.aspx?statementId=44826</vt:lpwstr>
      </vt:variant>
      <vt:variant>
        <vt:lpwstr/>
      </vt:variant>
      <vt:variant>
        <vt:i4>3211324</vt:i4>
      </vt:variant>
      <vt:variant>
        <vt:i4>63</vt:i4>
      </vt:variant>
      <vt:variant>
        <vt:i4>0</vt:i4>
      </vt:variant>
      <vt:variant>
        <vt:i4>5</vt:i4>
      </vt:variant>
      <vt:variant>
        <vt:lpwstr>http://huquqiaktlar.gov.az/StatementDetails.aspx?statementId=44826</vt:lpwstr>
      </vt:variant>
      <vt:variant>
        <vt:lpwstr/>
      </vt:variant>
      <vt:variant>
        <vt:i4>3407931</vt:i4>
      </vt:variant>
      <vt:variant>
        <vt:i4>60</vt:i4>
      </vt:variant>
      <vt:variant>
        <vt:i4>0</vt:i4>
      </vt:variant>
      <vt:variant>
        <vt:i4>5</vt:i4>
      </vt:variant>
      <vt:variant>
        <vt:lpwstr>http://huquqiaktlar.gov.az/StatementDetails.aspx?statementId=44853</vt:lpwstr>
      </vt:variant>
      <vt:variant>
        <vt:lpwstr/>
      </vt:variant>
      <vt:variant>
        <vt:i4>4063286</vt:i4>
      </vt:variant>
      <vt:variant>
        <vt:i4>57</vt:i4>
      </vt:variant>
      <vt:variant>
        <vt:i4>0</vt:i4>
      </vt:variant>
      <vt:variant>
        <vt:i4>5</vt:i4>
      </vt:variant>
      <vt:variant>
        <vt:lpwstr>http://huquqiaktlar.gov.az/StatementDetails.aspx?statementId=44180</vt:lpwstr>
      </vt:variant>
      <vt:variant>
        <vt:lpwstr/>
      </vt:variant>
      <vt:variant>
        <vt:i4>3211324</vt:i4>
      </vt:variant>
      <vt:variant>
        <vt:i4>54</vt:i4>
      </vt:variant>
      <vt:variant>
        <vt:i4>0</vt:i4>
      </vt:variant>
      <vt:variant>
        <vt:i4>5</vt:i4>
      </vt:variant>
      <vt:variant>
        <vt:lpwstr>http://huquqiaktlar.gov.az/StatementDetails.aspx?statementId=44826</vt:lpwstr>
      </vt:variant>
      <vt:variant>
        <vt:lpwstr/>
      </vt:variant>
      <vt:variant>
        <vt:i4>3604531</vt:i4>
      </vt:variant>
      <vt:variant>
        <vt:i4>51</vt:i4>
      </vt:variant>
      <vt:variant>
        <vt:i4>0</vt:i4>
      </vt:variant>
      <vt:variant>
        <vt:i4>5</vt:i4>
      </vt:variant>
      <vt:variant>
        <vt:lpwstr>http://huquqiaktlar.gov.az/StatementDetails.aspx?statementId=48119</vt:lpwstr>
      </vt:variant>
      <vt:variant>
        <vt:lpwstr/>
      </vt:variant>
      <vt:variant>
        <vt:i4>3604531</vt:i4>
      </vt:variant>
      <vt:variant>
        <vt:i4>48</vt:i4>
      </vt:variant>
      <vt:variant>
        <vt:i4>0</vt:i4>
      </vt:variant>
      <vt:variant>
        <vt:i4>5</vt:i4>
      </vt:variant>
      <vt:variant>
        <vt:lpwstr>http://huquqiaktlar.gov.az/StatementDetails.aspx?statementId=48119</vt:lpwstr>
      </vt:variant>
      <vt:variant>
        <vt:lpwstr/>
      </vt:variant>
      <vt:variant>
        <vt:i4>2818082</vt:i4>
      </vt:variant>
      <vt:variant>
        <vt:i4>45</vt:i4>
      </vt:variant>
      <vt:variant>
        <vt:i4>0</vt:i4>
      </vt:variant>
      <vt:variant>
        <vt:i4>5</vt:i4>
      </vt:variant>
      <vt:variant>
        <vt:lpwstr>http://www.azstat.org/</vt:lpwstr>
      </vt:variant>
      <vt:variant>
        <vt:lpwstr/>
      </vt:variant>
      <vt:variant>
        <vt:i4>3604531</vt:i4>
      </vt:variant>
      <vt:variant>
        <vt:i4>42</vt:i4>
      </vt:variant>
      <vt:variant>
        <vt:i4>0</vt:i4>
      </vt:variant>
      <vt:variant>
        <vt:i4>5</vt:i4>
      </vt:variant>
      <vt:variant>
        <vt:lpwstr>http://huquqiaktlar.gov.az/StatementDetails.aspx?statementId=48119</vt:lpwstr>
      </vt:variant>
      <vt:variant>
        <vt:lpwstr/>
      </vt:variant>
      <vt:variant>
        <vt:i4>3407931</vt:i4>
      </vt:variant>
      <vt:variant>
        <vt:i4>39</vt:i4>
      </vt:variant>
      <vt:variant>
        <vt:i4>0</vt:i4>
      </vt:variant>
      <vt:variant>
        <vt:i4>5</vt:i4>
      </vt:variant>
      <vt:variant>
        <vt:lpwstr>http://huquqiaktlar.gov.az/StatementDetails.aspx?statementId=44853</vt:lpwstr>
      </vt:variant>
      <vt:variant>
        <vt:lpwstr/>
      </vt:variant>
      <vt:variant>
        <vt:i4>4063286</vt:i4>
      </vt:variant>
      <vt:variant>
        <vt:i4>36</vt:i4>
      </vt:variant>
      <vt:variant>
        <vt:i4>0</vt:i4>
      </vt:variant>
      <vt:variant>
        <vt:i4>5</vt:i4>
      </vt:variant>
      <vt:variant>
        <vt:lpwstr>http://huquqiaktlar.gov.az/StatementDetails.aspx?statementId=44180</vt:lpwstr>
      </vt:variant>
      <vt:variant>
        <vt:lpwstr/>
      </vt:variant>
      <vt:variant>
        <vt:i4>3604531</vt:i4>
      </vt:variant>
      <vt:variant>
        <vt:i4>33</vt:i4>
      </vt:variant>
      <vt:variant>
        <vt:i4>0</vt:i4>
      </vt:variant>
      <vt:variant>
        <vt:i4>5</vt:i4>
      </vt:variant>
      <vt:variant>
        <vt:lpwstr>http://huquqiaktlar.gov.az/StatementDetails.aspx?statementId=48119</vt:lpwstr>
      </vt:variant>
      <vt:variant>
        <vt:lpwstr/>
      </vt:variant>
      <vt:variant>
        <vt:i4>3604531</vt:i4>
      </vt:variant>
      <vt:variant>
        <vt:i4>30</vt:i4>
      </vt:variant>
      <vt:variant>
        <vt:i4>0</vt:i4>
      </vt:variant>
      <vt:variant>
        <vt:i4>5</vt:i4>
      </vt:variant>
      <vt:variant>
        <vt:lpwstr>http://huquqiaktlar.gov.az/StatementDetails.aspx?statementId=48119</vt:lpwstr>
      </vt:variant>
      <vt:variant>
        <vt:lpwstr/>
      </vt:variant>
      <vt:variant>
        <vt:i4>3604531</vt:i4>
      </vt:variant>
      <vt:variant>
        <vt:i4>27</vt:i4>
      </vt:variant>
      <vt:variant>
        <vt:i4>0</vt:i4>
      </vt:variant>
      <vt:variant>
        <vt:i4>5</vt:i4>
      </vt:variant>
      <vt:variant>
        <vt:lpwstr>http://huquqiaktlar.gov.az/StatementDetails.aspx?statementId=48119</vt:lpwstr>
      </vt:variant>
      <vt:variant>
        <vt:lpwstr/>
      </vt:variant>
      <vt:variant>
        <vt:i4>3211324</vt:i4>
      </vt:variant>
      <vt:variant>
        <vt:i4>24</vt:i4>
      </vt:variant>
      <vt:variant>
        <vt:i4>0</vt:i4>
      </vt:variant>
      <vt:variant>
        <vt:i4>5</vt:i4>
      </vt:variant>
      <vt:variant>
        <vt:lpwstr>http://huquqiaktlar.gov.az/StatementDetails.aspx?statementId=44826</vt:lpwstr>
      </vt:variant>
      <vt:variant>
        <vt:lpwstr/>
      </vt:variant>
      <vt:variant>
        <vt:i4>3604531</vt:i4>
      </vt:variant>
      <vt:variant>
        <vt:i4>21</vt:i4>
      </vt:variant>
      <vt:variant>
        <vt:i4>0</vt:i4>
      </vt:variant>
      <vt:variant>
        <vt:i4>5</vt:i4>
      </vt:variant>
      <vt:variant>
        <vt:lpwstr>http://huquqiaktlar.gov.az/StatementDetails.aspx?statementId=48119</vt:lpwstr>
      </vt:variant>
      <vt:variant>
        <vt:lpwstr/>
      </vt:variant>
      <vt:variant>
        <vt:i4>3604531</vt:i4>
      </vt:variant>
      <vt:variant>
        <vt:i4>18</vt:i4>
      </vt:variant>
      <vt:variant>
        <vt:i4>0</vt:i4>
      </vt:variant>
      <vt:variant>
        <vt:i4>5</vt:i4>
      </vt:variant>
      <vt:variant>
        <vt:lpwstr>http://huquqiaktlar.gov.az/StatementDetails.aspx?statementId=48119</vt:lpwstr>
      </vt:variant>
      <vt:variant>
        <vt:lpwstr/>
      </vt:variant>
      <vt:variant>
        <vt:i4>2818082</vt:i4>
      </vt:variant>
      <vt:variant>
        <vt:i4>15</vt:i4>
      </vt:variant>
      <vt:variant>
        <vt:i4>0</vt:i4>
      </vt:variant>
      <vt:variant>
        <vt:i4>5</vt:i4>
      </vt:variant>
      <vt:variant>
        <vt:lpwstr>http://www.azstat.org/</vt:lpwstr>
      </vt:variant>
      <vt:variant>
        <vt:lpwstr/>
      </vt:variant>
      <vt:variant>
        <vt:i4>3604531</vt:i4>
      </vt:variant>
      <vt:variant>
        <vt:i4>12</vt:i4>
      </vt:variant>
      <vt:variant>
        <vt:i4>0</vt:i4>
      </vt:variant>
      <vt:variant>
        <vt:i4>5</vt:i4>
      </vt:variant>
      <vt:variant>
        <vt:lpwstr>http://huquqiaktlar.gov.az/StatementDetails.aspx?statementId=48119</vt:lpwstr>
      </vt:variant>
      <vt:variant>
        <vt:lpwstr/>
      </vt:variant>
      <vt:variant>
        <vt:i4>3997745</vt:i4>
      </vt:variant>
      <vt:variant>
        <vt:i4>9</vt:i4>
      </vt:variant>
      <vt:variant>
        <vt:i4>0</vt:i4>
      </vt:variant>
      <vt:variant>
        <vt:i4>5</vt:i4>
      </vt:variant>
      <vt:variant>
        <vt:lpwstr>http://huquqiaktlar.gov.az/StatementDetails.aspx?statementId=38530</vt:lpwstr>
      </vt:variant>
      <vt:variant>
        <vt:lpwstr/>
      </vt:variant>
      <vt:variant>
        <vt:i4>3407931</vt:i4>
      </vt:variant>
      <vt:variant>
        <vt:i4>6</vt:i4>
      </vt:variant>
      <vt:variant>
        <vt:i4>0</vt:i4>
      </vt:variant>
      <vt:variant>
        <vt:i4>5</vt:i4>
      </vt:variant>
      <vt:variant>
        <vt:lpwstr>http://huquqiaktlar.gov.az/StatementDetails.aspx?statementId=44853</vt:lpwstr>
      </vt:variant>
      <vt:variant>
        <vt:lpwstr/>
      </vt:variant>
      <vt:variant>
        <vt:i4>4063286</vt:i4>
      </vt:variant>
      <vt:variant>
        <vt:i4>3</vt:i4>
      </vt:variant>
      <vt:variant>
        <vt:i4>0</vt:i4>
      </vt:variant>
      <vt:variant>
        <vt:i4>5</vt:i4>
      </vt:variant>
      <vt:variant>
        <vt:lpwstr>http://huquqiaktlar.gov.az/StatementDetails.aspx?statementId=44180</vt:lpwstr>
      </vt:variant>
      <vt:variant>
        <vt:lpwstr/>
      </vt:variant>
      <vt:variant>
        <vt:i4>4063286</vt:i4>
      </vt:variant>
      <vt:variant>
        <vt:i4>0</vt:i4>
      </vt:variant>
      <vt:variant>
        <vt:i4>0</vt:i4>
      </vt:variant>
      <vt:variant>
        <vt:i4>5</vt:i4>
      </vt:variant>
      <vt:variant>
        <vt:lpwstr>http://huquqiaktlar.gov.az/StatementDetails.aspx?statementId=44180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Azərbaycan Respublikası Prezidentinin Fərmanı</dc:title>
  <dc:subject/>
  <dc:creator>user</dc:creator>
  <cp:keywords/>
  <dc:description/>
  <cp:lastModifiedBy>Elmin Aslanov</cp:lastModifiedBy>
  <cp:revision>3</cp:revision>
  <cp:lastPrinted>2012-07-21T11:21:00Z</cp:lastPrinted>
  <dcterms:created xsi:type="dcterms:W3CDTF">2024-11-25T11:52:00Z</dcterms:created>
  <dcterms:modified xsi:type="dcterms:W3CDTF">2024-11-25T11:57:00Z</dcterms:modified>
</cp:coreProperties>
</file>